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483ec68" w14:textId="483ec68">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 xml:space="preserve">Trg Johna </w:t>
      </w:r>
      <w:r w:rsidR="00493C22">
        <w:rPr>
          <w:rFonts w:ascii="Arial" w:hAnsi="Arial" w:cs="Arial"/>
          <w:sz w:val="24"/>
          <w:szCs w:val="24"/>
        </w:rPr>
        <w:t>Fitzgeralda Kennedy</w:t>
      </w:r>
      <w:r w:rsidRPr="000E580B" w:rsidR="008612E8">
        <w:rPr>
          <w:rFonts w:ascii="Arial" w:hAnsi="Arial" w:cs="Arial"/>
          <w:sz w:val="24"/>
          <w:szCs w:val="24"/>
        </w:rPr>
        <w:t>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00954EB4">
        <w:rPr>
          <w:rFonts w:ascii="Arial" w:hAnsi="Arial" w:cs="Arial"/>
          <w:bCs/>
          <w:sz w:val="24"/>
          <w:szCs w:val="24"/>
        </w:rPr>
        <w:t>St</w:t>
      </w:r>
      <w:r w:rsidRPr="000E580B" w:rsidR="00F70F2C">
        <w:rPr>
          <w:rFonts w:ascii="Arial" w:hAnsi="Arial" w:cs="Arial"/>
          <w:bCs/>
          <w:sz w:val="24"/>
          <w:szCs w:val="24"/>
        </w:rPr>
        <w:t>-</w:t>
      </w:r>
      <w:r w:rsidR="00086260">
        <w:rPr>
          <w:rFonts w:ascii="Arial" w:hAnsi="Arial" w:cs="Arial"/>
          <w:bCs/>
          <w:sz w:val="24"/>
          <w:szCs w:val="24"/>
        </w:rPr>
        <w:t>99</w:t>
      </w:r>
      <w:r w:rsidRPr="000E580B" w:rsidR="007B0CE1">
        <w:rPr>
          <w:rFonts w:ascii="Arial" w:hAnsi="Arial" w:cs="Arial"/>
          <w:bCs/>
          <w:sz w:val="24"/>
          <w:szCs w:val="24"/>
        </w:rPr>
        <w:t>/2024</w:t>
      </w:r>
    </w:p>
    <w:p w:rsidRPr="000E580B" w:rsidR="00853FF6" w:rsidP="00C62C16" w:rsidRDefault="00853FF6">
      <w:pPr>
        <w:jc w:val="both"/>
        <w:rPr>
          <w:rFonts w:ascii="Arial" w:hAnsi="Arial" w:cs="Arial"/>
          <w:bCs/>
          <w:sz w:val="24"/>
          <w:szCs w:val="24"/>
        </w:rPr>
      </w:pPr>
    </w:p>
    <w:p w:rsidRPr="000E580B" w:rsidR="00853FF6" w:rsidP="00C6522F" w:rsidRDefault="00853FF6">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95403F">
      <w:pPr>
        <w:pStyle w:val="Naslov1"/>
        <w:jc w:val="center"/>
        <w:rPr>
          <w:rFonts w:ascii="Arial" w:hAnsi="Arial" w:cs="Arial"/>
          <w:b w:val="false"/>
          <w:bCs/>
          <w:szCs w:val="24"/>
        </w:rPr>
      </w:pPr>
      <w:r>
        <w:rPr>
          <w:rFonts w:ascii="Arial" w:hAnsi="Arial" w:cs="Arial"/>
          <w:b w:val="false"/>
          <w:bCs/>
          <w:szCs w:val="24"/>
        </w:rPr>
        <w:t>S IZVJEŠTAJNOG ROČIŠTA</w:t>
      </w:r>
    </w:p>
    <w:p w:rsidRPr="000E580B" w:rsidR="008962AC" w:rsidP="008962AC" w:rsidRDefault="008962AC">
      <w:pPr>
        <w:rPr>
          <w:rFonts w:ascii="Arial" w:hAnsi="Arial" w:cs="Arial"/>
          <w:sz w:val="24"/>
          <w:szCs w:val="24"/>
        </w:rPr>
      </w:pPr>
    </w:p>
    <w:p w:rsidRPr="000E580B" w:rsidR="00691F3F" w:rsidP="004C3B4F" w:rsidRDefault="008962AC">
      <w:pPr>
        <w:pStyle w:val="Default"/>
        <w:rPr>
          <w:rFonts w:ascii="Arial" w:hAnsi="Arial" w:cs="Arial"/>
        </w:rPr>
      </w:pPr>
      <w:r w:rsidRPr="000E580B">
        <w:rPr>
          <w:rFonts w:ascii="Arial" w:hAnsi="Arial" w:cs="Arial"/>
          <w:bCs/>
        </w:rPr>
        <w:t xml:space="preserve">održanog dana </w:t>
      </w:r>
      <w:r w:rsidR="0095403F">
        <w:rPr>
          <w:rFonts w:ascii="Arial" w:hAnsi="Arial" w:cs="Arial"/>
          <w:bCs/>
        </w:rPr>
        <w:t>17</w:t>
      </w:r>
      <w:r w:rsidR="001D65CF">
        <w:rPr>
          <w:rFonts w:ascii="Arial" w:hAnsi="Arial" w:cs="Arial"/>
          <w:bCs/>
        </w:rPr>
        <w:t>. rujna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001D65CF">
        <w:rPr>
          <w:rFonts w:ascii="Arial" w:hAnsi="Arial" w:cs="Arial"/>
        </w:rPr>
        <w:t xml:space="preserve">stečajnim </w:t>
      </w:r>
      <w:r w:rsidRPr="001D65CF" w:rsidR="001D65CF">
        <w:rPr>
          <w:rFonts w:ascii="Arial" w:hAnsi="Arial" w:cs="Arial"/>
        </w:rPr>
        <w:t>dužnikom AUTOTRANS ČUČEK d.o.o.- u stečaju, Zagreb, Ulica Huga Badalića 5, OIB: 63324866990,</w:t>
      </w:r>
    </w:p>
    <w:p w:rsidRPr="000E580B" w:rsidR="000834CF" w:rsidP="00C62C16" w:rsidRDefault="000834CF">
      <w:pPr>
        <w:pStyle w:val="Bezproreda"/>
        <w:jc w:val="both"/>
        <w:rPr>
          <w:rFonts w:ascii="Arial" w:hAnsi="Arial" w:cs="Arial"/>
          <w:sz w:val="24"/>
          <w:szCs w:val="24"/>
        </w:rPr>
      </w:pPr>
    </w:p>
    <w:p w:rsidRPr="000E580B" w:rsidR="00853FF6" w:rsidP="00C62C16" w:rsidRDefault="00853FF6">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pPr>
        <w:jc w:val="both"/>
        <w:rPr>
          <w:rFonts w:ascii="Arial" w:hAnsi="Arial" w:cs="Arial"/>
          <w:bCs/>
          <w:sz w:val="24"/>
          <w:szCs w:val="24"/>
        </w:rPr>
      </w:pPr>
    </w:p>
    <w:p w:rsidRPr="000E580B" w:rsidR="009835DE" w:rsidP="00C62C16" w:rsidRDefault="00853FF6">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1D65CF">
        <w:rPr>
          <w:rFonts w:ascii="Arial" w:hAnsi="Arial" w:cs="Arial"/>
          <w:sz w:val="24"/>
          <w:szCs w:val="24"/>
        </w:rPr>
        <w:t>Branka Košavić</w:t>
      </w:r>
    </w:p>
    <w:p w:rsidRPr="000E580B" w:rsidR="00954230" w:rsidP="00C62C16" w:rsidRDefault="00B23978">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95403F">
        <w:rPr>
          <w:rFonts w:ascii="Arial" w:hAnsi="Arial" w:cs="Arial"/>
          <w:bCs/>
          <w:sz w:val="24"/>
          <w:szCs w:val="24"/>
        </w:rPr>
        <w:t>11</w:t>
      </w:r>
      <w:r w:rsidR="004C3B4F">
        <w:rPr>
          <w:rFonts w:ascii="Arial" w:hAnsi="Arial" w:cs="Arial"/>
          <w:bCs/>
          <w:sz w:val="24"/>
          <w:szCs w:val="24"/>
        </w:rPr>
        <w:t>,0</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pPr>
        <w:jc w:val="both"/>
        <w:rPr>
          <w:rFonts w:ascii="Arial" w:hAnsi="Arial" w:cs="Arial"/>
          <w:bCs/>
          <w:sz w:val="24"/>
          <w:szCs w:val="24"/>
        </w:rPr>
      </w:pPr>
    </w:p>
    <w:p w:rsidRPr="000E580B" w:rsidR="00071633" w:rsidP="00C62C16" w:rsidRDefault="00853FF6">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pPr>
        <w:jc w:val="both"/>
        <w:rPr>
          <w:rFonts w:ascii="Arial" w:hAnsi="Arial" w:cs="Arial"/>
          <w:bCs/>
          <w:sz w:val="24"/>
          <w:szCs w:val="24"/>
        </w:rPr>
      </w:pPr>
    </w:p>
    <w:p w:rsidRPr="000E580B" w:rsidR="00853FF6" w:rsidP="00C62C16" w:rsidRDefault="00853FF6">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Pr="000E580B" w:rsidR="004079E2" w:rsidP="0095403F" w:rsidRDefault="0049051D">
      <w:pPr>
        <w:jc w:val="both"/>
        <w:rPr>
          <w:rFonts w:ascii="Arial" w:hAnsi="Arial" w:cs="Arial"/>
          <w:bCs/>
          <w:sz w:val="24"/>
          <w:szCs w:val="24"/>
        </w:rPr>
      </w:pPr>
      <w:r>
        <w:rPr>
          <w:rFonts w:ascii="Arial" w:hAnsi="Arial" w:cs="Arial"/>
          <w:bCs/>
          <w:sz w:val="24"/>
          <w:szCs w:val="24"/>
        </w:rPr>
        <w:t>RH-MINISTARSTVO FINANCIJA-POREZNA UPRAVA – Mladen Crnjaković, zamjenik ŽDO-a</w:t>
      </w:r>
      <w:r w:rsidRPr="000E580B" w:rsidR="00D052C2">
        <w:rPr>
          <w:rFonts w:ascii="Arial" w:hAnsi="Arial" w:cs="Arial"/>
          <w:bCs/>
          <w:sz w:val="24"/>
          <w:szCs w:val="24"/>
        </w:rPr>
        <w:t xml:space="preserve">         </w:t>
      </w:r>
    </w:p>
    <w:p w:rsidRPr="000E580B" w:rsidR="004079E2" w:rsidP="004079E2" w:rsidRDefault="004079E2">
      <w:pPr>
        <w:numPr>
          <w:ilvl w:val="12"/>
          <w:numId w:val="0"/>
        </w:numPr>
        <w:jc w:val="both"/>
        <w:rPr>
          <w:rFonts w:ascii="Arial" w:hAnsi="Arial" w:cs="Arial"/>
          <w:bCs/>
          <w:sz w:val="24"/>
          <w:szCs w:val="24"/>
        </w:rPr>
      </w:pP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363C94" w:rsidR="00546A5D" w:rsidP="00363C94" w:rsidRDefault="004079E2">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Pr="00363C94" w:rsidR="00546A5D" w:rsidP="00810619" w:rsidRDefault="00546A5D">
      <w:pPr>
        <w:pStyle w:val="Naslov1"/>
        <w:spacing w:before="80"/>
        <w:ind w:left="176"/>
        <w:jc w:val="both"/>
        <w:rPr>
          <w:rFonts w:ascii="Arial" w:hAnsi="Arial" w:cs="Arial"/>
          <w:b w:val="false"/>
        </w:rPr>
      </w:pPr>
      <w:r w:rsidRPr="00363C94">
        <w:rPr>
          <w:rFonts w:ascii="Arial" w:hAnsi="Arial" w:cs="Arial"/>
          <w:b w:val="false"/>
        </w:rPr>
        <w:t>Blagajna</w:t>
      </w:r>
      <w:r w:rsidRPr="00363C94">
        <w:rPr>
          <w:rFonts w:ascii="Arial" w:hAnsi="Arial" w:cs="Arial"/>
          <w:b w:val="false"/>
          <w:spacing w:val="-2"/>
        </w:rPr>
        <w:t xml:space="preserve"> </w:t>
      </w:r>
      <w:r w:rsidRPr="00363C94">
        <w:rPr>
          <w:rFonts w:ascii="Arial" w:hAnsi="Arial" w:cs="Arial"/>
          <w:b w:val="false"/>
        </w:rPr>
        <w:t>i žiro-računi:</w:t>
      </w:r>
    </w:p>
    <w:p w:rsidR="00546A5D" w:rsidP="00810619" w:rsidRDefault="00546A5D">
      <w:pPr>
        <w:ind w:left="176" w:right="314"/>
        <w:jc w:val="both"/>
        <w:rPr>
          <w:rFonts w:ascii="Arial" w:hAnsi="Arial" w:cs="Arial"/>
          <w:i/>
          <w:sz w:val="24"/>
        </w:rPr>
      </w:pPr>
      <w:r w:rsidRPr="00363C94">
        <w:rPr>
          <w:rFonts w:ascii="Arial" w:hAnsi="Arial" w:cs="Arial"/>
          <w:sz w:val="24"/>
        </w:rPr>
        <w:t>Društvo je imalo otvoren žiro račun u Zagrebačkoj banci d.d. br: HR6423600001101269803</w:t>
      </w:r>
      <w:r w:rsidRPr="00363C94">
        <w:rPr>
          <w:rFonts w:ascii="Arial" w:hAnsi="Arial" w:cs="Arial"/>
          <w:spacing w:val="-57"/>
          <w:sz w:val="24"/>
        </w:rPr>
        <w:t xml:space="preserve"> </w:t>
      </w:r>
      <w:r w:rsidRPr="00363C94">
        <w:rPr>
          <w:rFonts w:ascii="Arial" w:hAnsi="Arial" w:cs="Arial"/>
          <w:sz w:val="24"/>
        </w:rPr>
        <w:t>koji</w:t>
      </w:r>
      <w:r w:rsidRPr="00363C94">
        <w:rPr>
          <w:rFonts w:ascii="Arial" w:hAnsi="Arial" w:cs="Arial"/>
          <w:spacing w:val="-1"/>
          <w:sz w:val="24"/>
        </w:rPr>
        <w:t xml:space="preserve"> </w:t>
      </w:r>
      <w:r w:rsidRPr="00363C94">
        <w:rPr>
          <w:rFonts w:ascii="Arial" w:hAnsi="Arial" w:cs="Arial"/>
          <w:sz w:val="24"/>
        </w:rPr>
        <w:t>je u</w:t>
      </w:r>
      <w:r w:rsidRPr="00363C94">
        <w:rPr>
          <w:rFonts w:ascii="Arial" w:hAnsi="Arial" w:cs="Arial"/>
          <w:spacing w:val="-1"/>
          <w:sz w:val="24"/>
        </w:rPr>
        <w:t xml:space="preserve"> </w:t>
      </w:r>
      <w:r w:rsidRPr="00363C94">
        <w:rPr>
          <w:rFonts w:ascii="Arial" w:hAnsi="Arial" w:cs="Arial"/>
          <w:sz w:val="24"/>
        </w:rPr>
        <w:t>neprekidnoj</w:t>
      </w:r>
      <w:r w:rsidRPr="00363C94">
        <w:rPr>
          <w:rFonts w:ascii="Arial" w:hAnsi="Arial" w:cs="Arial"/>
          <w:spacing w:val="1"/>
          <w:sz w:val="24"/>
        </w:rPr>
        <w:t xml:space="preserve"> </w:t>
      </w:r>
      <w:r w:rsidRPr="00363C94">
        <w:rPr>
          <w:rFonts w:ascii="Arial" w:hAnsi="Arial" w:cs="Arial"/>
          <w:sz w:val="24"/>
        </w:rPr>
        <w:t>blokadi</w:t>
      </w:r>
      <w:r w:rsidRPr="00363C94">
        <w:rPr>
          <w:rFonts w:ascii="Arial" w:hAnsi="Arial" w:cs="Arial"/>
          <w:spacing w:val="1"/>
          <w:sz w:val="24"/>
        </w:rPr>
        <w:t xml:space="preserve"> </w:t>
      </w:r>
      <w:r w:rsidRPr="00363C94">
        <w:rPr>
          <w:rFonts w:ascii="Arial" w:hAnsi="Arial" w:cs="Arial"/>
          <w:sz w:val="24"/>
        </w:rPr>
        <w:t>od 26.lipnja 2024. godine</w:t>
      </w:r>
      <w:r w:rsidRPr="00363C94">
        <w:rPr>
          <w:rFonts w:ascii="Arial" w:hAnsi="Arial" w:cs="Arial"/>
          <w:i/>
          <w:sz w:val="24"/>
        </w:rPr>
        <w:t>.</w:t>
      </w:r>
    </w:p>
    <w:p w:rsidRPr="00810619" w:rsidR="00810619" w:rsidP="00810619" w:rsidRDefault="00810619">
      <w:pPr>
        <w:ind w:left="176" w:right="314"/>
        <w:jc w:val="both"/>
        <w:rPr>
          <w:rFonts w:ascii="Arial" w:hAnsi="Arial" w:cs="Arial"/>
          <w:sz w:val="24"/>
        </w:rPr>
      </w:pPr>
    </w:p>
    <w:p w:rsidRPr="00363C94" w:rsidR="00546A5D" w:rsidP="00363C94" w:rsidRDefault="00546A5D">
      <w:pPr>
        <w:pStyle w:val="Tijeloteksta"/>
        <w:ind w:left="176"/>
        <w:rPr>
          <w:rFonts w:cs="Arial"/>
        </w:rPr>
      </w:pPr>
      <w:r w:rsidRPr="00363C94">
        <w:rPr>
          <w:rFonts w:cs="Arial"/>
        </w:rPr>
        <w:t>Prema</w:t>
      </w:r>
      <w:r w:rsidRPr="00363C94">
        <w:rPr>
          <w:rFonts w:cs="Arial"/>
          <w:spacing w:val="59"/>
        </w:rPr>
        <w:t xml:space="preserve"> </w:t>
      </w:r>
      <w:r w:rsidRPr="00363C94">
        <w:rPr>
          <w:rFonts w:cs="Arial"/>
        </w:rPr>
        <w:t>potvrdi</w:t>
      </w:r>
      <w:r w:rsidRPr="00363C94">
        <w:rPr>
          <w:rFonts w:cs="Arial"/>
          <w:spacing w:val="2"/>
        </w:rPr>
        <w:t xml:space="preserve"> </w:t>
      </w:r>
      <w:r w:rsidRPr="00363C94">
        <w:rPr>
          <w:rFonts w:cs="Arial"/>
        </w:rPr>
        <w:t>FINE,</w:t>
      </w:r>
      <w:r w:rsidRPr="00363C94">
        <w:rPr>
          <w:rFonts w:cs="Arial"/>
          <w:spacing w:val="62"/>
        </w:rPr>
        <w:t xml:space="preserve"> </w:t>
      </w:r>
      <w:r w:rsidRPr="00363C94">
        <w:rPr>
          <w:rFonts w:cs="Arial"/>
        </w:rPr>
        <w:t>KLASA:</w:t>
      </w:r>
      <w:r w:rsidRPr="00363C94">
        <w:rPr>
          <w:rFonts w:cs="Arial"/>
          <w:spacing w:val="61"/>
        </w:rPr>
        <w:t xml:space="preserve"> </w:t>
      </w:r>
      <w:r w:rsidRPr="00363C94">
        <w:rPr>
          <w:rFonts w:cs="Arial"/>
        </w:rPr>
        <w:t>034-011/24-07/23,</w:t>
      </w:r>
      <w:r w:rsidRPr="00363C94">
        <w:rPr>
          <w:rFonts w:cs="Arial"/>
          <w:spacing w:val="61"/>
        </w:rPr>
        <w:t xml:space="preserve"> </w:t>
      </w:r>
      <w:r w:rsidRPr="00363C94">
        <w:rPr>
          <w:rFonts w:cs="Arial"/>
        </w:rPr>
        <w:t>URBROJ:</w:t>
      </w:r>
      <w:r w:rsidRPr="00363C94">
        <w:rPr>
          <w:rFonts w:cs="Arial"/>
          <w:spacing w:val="61"/>
        </w:rPr>
        <w:t xml:space="preserve"> </w:t>
      </w:r>
      <w:r w:rsidRPr="00363C94">
        <w:rPr>
          <w:rFonts w:cs="Arial"/>
        </w:rPr>
        <w:t>118-08-2901-24</w:t>
      </w:r>
      <w:r w:rsidRPr="00363C94">
        <w:rPr>
          <w:rFonts w:cs="Arial"/>
          <w:spacing w:val="61"/>
        </w:rPr>
        <w:t xml:space="preserve"> </w:t>
      </w:r>
      <w:r w:rsidRPr="00363C94">
        <w:rPr>
          <w:rFonts w:cs="Arial"/>
        </w:rPr>
        <w:t>(Prilog</w:t>
      </w:r>
      <w:r w:rsidRPr="00363C94">
        <w:rPr>
          <w:rFonts w:cs="Arial"/>
          <w:spacing w:val="61"/>
        </w:rPr>
        <w:t xml:space="preserve"> </w:t>
      </w:r>
      <w:r w:rsidRPr="00363C94">
        <w:rPr>
          <w:rFonts w:cs="Arial"/>
        </w:rPr>
        <w:t>1.),</w:t>
      </w:r>
      <w:r w:rsidR="00363C94">
        <w:rPr>
          <w:rFonts w:cs="Arial"/>
        </w:rPr>
        <w:t xml:space="preserve"> </w:t>
      </w:r>
      <w:r w:rsidRPr="00363C94">
        <w:rPr>
          <w:rFonts w:cs="Arial"/>
        </w:rPr>
        <w:t>stečajni</w:t>
      </w:r>
      <w:r w:rsidRPr="00363C94">
        <w:rPr>
          <w:rFonts w:cs="Arial"/>
          <w:spacing w:val="28"/>
        </w:rPr>
        <w:t xml:space="preserve"> </w:t>
      </w:r>
      <w:r w:rsidRPr="00363C94">
        <w:rPr>
          <w:rFonts w:cs="Arial"/>
        </w:rPr>
        <w:t>dužnik</w:t>
      </w:r>
      <w:r w:rsidRPr="00363C94">
        <w:rPr>
          <w:rFonts w:cs="Arial"/>
          <w:spacing w:val="28"/>
        </w:rPr>
        <w:t xml:space="preserve"> </w:t>
      </w:r>
      <w:r w:rsidRPr="00363C94">
        <w:rPr>
          <w:rFonts w:cs="Arial"/>
        </w:rPr>
        <w:t>ima</w:t>
      </w:r>
      <w:r w:rsidRPr="00363C94">
        <w:rPr>
          <w:rFonts w:cs="Arial"/>
          <w:spacing w:val="26"/>
        </w:rPr>
        <w:t xml:space="preserve"> </w:t>
      </w:r>
      <w:r w:rsidRPr="00363C94">
        <w:rPr>
          <w:rFonts w:cs="Arial"/>
        </w:rPr>
        <w:t>na</w:t>
      </w:r>
      <w:r w:rsidRPr="00363C94">
        <w:rPr>
          <w:rFonts w:cs="Arial"/>
          <w:spacing w:val="26"/>
        </w:rPr>
        <w:t xml:space="preserve"> </w:t>
      </w:r>
      <w:r w:rsidRPr="00363C94">
        <w:rPr>
          <w:rFonts w:cs="Arial"/>
        </w:rPr>
        <w:t>dan</w:t>
      </w:r>
      <w:r w:rsidRPr="00363C94">
        <w:rPr>
          <w:rFonts w:cs="Arial"/>
          <w:spacing w:val="30"/>
        </w:rPr>
        <w:t xml:space="preserve"> </w:t>
      </w:r>
      <w:r w:rsidRPr="00363C94">
        <w:rPr>
          <w:rFonts w:cs="Arial"/>
        </w:rPr>
        <w:t>otvaranja</w:t>
      </w:r>
      <w:r w:rsidRPr="00363C94">
        <w:rPr>
          <w:rFonts w:cs="Arial"/>
          <w:spacing w:val="26"/>
        </w:rPr>
        <w:t xml:space="preserve"> </w:t>
      </w:r>
      <w:r w:rsidRPr="00363C94">
        <w:rPr>
          <w:rFonts w:cs="Arial"/>
        </w:rPr>
        <w:t>stečajnog</w:t>
      </w:r>
      <w:r w:rsidRPr="00363C94">
        <w:rPr>
          <w:rFonts w:cs="Arial"/>
          <w:spacing w:val="28"/>
        </w:rPr>
        <w:t xml:space="preserve"> </w:t>
      </w:r>
      <w:r w:rsidRPr="00363C94">
        <w:rPr>
          <w:rFonts w:cs="Arial"/>
        </w:rPr>
        <w:t>postupka</w:t>
      </w:r>
      <w:r w:rsidRPr="00363C94">
        <w:rPr>
          <w:rFonts w:cs="Arial"/>
          <w:spacing w:val="28"/>
        </w:rPr>
        <w:t xml:space="preserve"> </w:t>
      </w:r>
      <w:r w:rsidRPr="00363C94">
        <w:rPr>
          <w:rFonts w:cs="Arial"/>
        </w:rPr>
        <w:t>evidentirane</w:t>
      </w:r>
      <w:r w:rsidRPr="00363C94">
        <w:rPr>
          <w:rFonts w:cs="Arial"/>
          <w:spacing w:val="26"/>
        </w:rPr>
        <w:t xml:space="preserve"> </w:t>
      </w:r>
      <w:r w:rsidRPr="00363C94">
        <w:rPr>
          <w:rFonts w:cs="Arial"/>
        </w:rPr>
        <w:t>neizvršene</w:t>
      </w:r>
      <w:r w:rsidRPr="00363C94">
        <w:rPr>
          <w:rFonts w:cs="Arial"/>
          <w:spacing w:val="28"/>
        </w:rPr>
        <w:t xml:space="preserve"> </w:t>
      </w:r>
      <w:r w:rsidRPr="00363C94">
        <w:rPr>
          <w:rFonts w:cs="Arial"/>
        </w:rPr>
        <w:t>osnove</w:t>
      </w:r>
      <w:r w:rsidRPr="00363C94">
        <w:rPr>
          <w:rFonts w:cs="Arial"/>
          <w:spacing w:val="29"/>
        </w:rPr>
        <w:t xml:space="preserve"> </w:t>
      </w:r>
      <w:r w:rsidRPr="00363C94">
        <w:rPr>
          <w:rFonts w:cs="Arial"/>
        </w:rPr>
        <w:t>za</w:t>
      </w:r>
      <w:r w:rsidRPr="00363C94">
        <w:rPr>
          <w:rFonts w:cs="Arial"/>
          <w:spacing w:val="-57"/>
        </w:rPr>
        <w:t xml:space="preserve"> </w:t>
      </w:r>
      <w:r w:rsidRPr="00363C94">
        <w:rPr>
          <w:rFonts w:cs="Arial"/>
        </w:rPr>
        <w:t>plaćanje</w:t>
      </w:r>
      <w:r w:rsidRPr="00363C94">
        <w:rPr>
          <w:rFonts w:cs="Arial"/>
          <w:spacing w:val="-1"/>
        </w:rPr>
        <w:t xml:space="preserve"> </w:t>
      </w:r>
      <w:r w:rsidRPr="00363C94">
        <w:rPr>
          <w:rFonts w:cs="Arial"/>
        </w:rPr>
        <w:t>u neprekinutom</w:t>
      </w:r>
      <w:r w:rsidRPr="00363C94">
        <w:rPr>
          <w:rFonts w:cs="Arial"/>
          <w:spacing w:val="1"/>
        </w:rPr>
        <w:t xml:space="preserve"> </w:t>
      </w:r>
      <w:r w:rsidRPr="00363C94">
        <w:rPr>
          <w:rFonts w:cs="Arial"/>
        </w:rPr>
        <w:t>razdoblju od</w:t>
      </w:r>
      <w:r w:rsidRPr="00363C94">
        <w:rPr>
          <w:rFonts w:cs="Arial"/>
          <w:spacing w:val="-1"/>
        </w:rPr>
        <w:t xml:space="preserve"> </w:t>
      </w:r>
      <w:r w:rsidRPr="00363C94">
        <w:rPr>
          <w:rFonts w:cs="Arial"/>
        </w:rPr>
        <w:t>326 dana,</w:t>
      </w:r>
      <w:r w:rsidRPr="00363C94">
        <w:rPr>
          <w:rFonts w:cs="Arial"/>
          <w:spacing w:val="-1"/>
        </w:rPr>
        <w:t xml:space="preserve"> </w:t>
      </w:r>
      <w:r w:rsidRPr="00363C94">
        <w:rPr>
          <w:rFonts w:cs="Arial"/>
        </w:rPr>
        <w:t>u</w:t>
      </w:r>
      <w:r w:rsidRPr="00363C94">
        <w:rPr>
          <w:rFonts w:cs="Arial"/>
          <w:spacing w:val="2"/>
        </w:rPr>
        <w:t xml:space="preserve"> </w:t>
      </w:r>
      <w:r w:rsidRPr="00363C94">
        <w:rPr>
          <w:rFonts w:cs="Arial"/>
        </w:rPr>
        <w:t>ukupnom</w:t>
      </w:r>
      <w:r w:rsidRPr="00363C94">
        <w:rPr>
          <w:rFonts w:cs="Arial"/>
          <w:spacing w:val="-1"/>
        </w:rPr>
        <w:t xml:space="preserve"> </w:t>
      </w:r>
      <w:r w:rsidRPr="00363C94">
        <w:rPr>
          <w:rFonts w:cs="Arial"/>
        </w:rPr>
        <w:t>iznosu od 33.286,08 EUR.</w:t>
      </w:r>
    </w:p>
    <w:p w:rsidR="00546A5D" w:rsidP="00546A5D" w:rsidRDefault="00546A5D">
      <w:pPr>
        <w:pStyle w:val="Tijeloteksta"/>
        <w:spacing w:before="11"/>
        <w:rPr>
          <w:sz w:val="23"/>
        </w:rPr>
      </w:pPr>
    </w:p>
    <w:p w:rsidRPr="00363C94" w:rsidR="00546A5D" w:rsidP="000C6F4A" w:rsidRDefault="00546A5D">
      <w:pPr>
        <w:pStyle w:val="Naslov1"/>
        <w:keepNext w:val="false"/>
        <w:widowControl w:val="false"/>
        <w:numPr>
          <w:ilvl w:val="0"/>
          <w:numId w:val="10"/>
        </w:numPr>
        <w:tabs>
          <w:tab w:val="left" w:pos="417"/>
        </w:tabs>
        <w:overflowPunct/>
        <w:adjustRightInd/>
        <w:ind w:hanging="241"/>
        <w:textAlignment w:val="auto"/>
        <w:rPr>
          <w:rFonts w:ascii="Arial" w:hAnsi="Arial" w:cs="Arial"/>
          <w:b w:val="false"/>
        </w:rPr>
      </w:pPr>
      <w:r w:rsidRPr="00363C94">
        <w:rPr>
          <w:rFonts w:ascii="Arial" w:hAnsi="Arial" w:cs="Arial"/>
          <w:b w:val="false"/>
        </w:rPr>
        <w:t>RADNICI</w:t>
      </w:r>
    </w:p>
    <w:p w:rsidR="00546A5D" w:rsidP="00546A5D" w:rsidRDefault="00546A5D">
      <w:pPr>
        <w:pStyle w:val="Tijeloteksta"/>
        <w:rPr>
          <w:b/>
        </w:rPr>
      </w:pPr>
    </w:p>
    <w:p w:rsidRPr="00810619" w:rsidR="00363C94" w:rsidP="00810619" w:rsidRDefault="00546A5D">
      <w:pPr>
        <w:pStyle w:val="Tijeloteksta"/>
        <w:ind w:left="176" w:right="192"/>
      </w:pPr>
      <w:r w:rsidRPr="00363C94">
        <w:t>Prema dopisu HZMO-a, Područna služba u Zagrebu, Odjel za mirovinsko osiguranje, Odsjek</w:t>
      </w:r>
      <w:r w:rsidRPr="00363C94">
        <w:rPr>
          <w:spacing w:val="1"/>
        </w:rPr>
        <w:t xml:space="preserve"> </w:t>
      </w:r>
      <w:r w:rsidRPr="00363C94">
        <w:t>za matičnu</w:t>
      </w:r>
      <w:r w:rsidRPr="00363C94">
        <w:rPr>
          <w:spacing w:val="1"/>
        </w:rPr>
        <w:t xml:space="preserve"> </w:t>
      </w:r>
      <w:r w:rsidRPr="00363C94">
        <w:t>evidenciju,</w:t>
      </w:r>
      <w:r w:rsidRPr="00363C94">
        <w:rPr>
          <w:spacing w:val="1"/>
        </w:rPr>
        <w:t xml:space="preserve"> </w:t>
      </w:r>
      <w:r w:rsidRPr="00363C94">
        <w:t>Klasa:</w:t>
      </w:r>
      <w:r w:rsidRPr="00363C94">
        <w:rPr>
          <w:spacing w:val="1"/>
        </w:rPr>
        <w:t xml:space="preserve"> </w:t>
      </w:r>
      <w:r w:rsidRPr="00363C94">
        <w:t>035-06/24-01/3</w:t>
      </w:r>
      <w:r w:rsidRPr="00363C94">
        <w:rPr>
          <w:spacing w:val="1"/>
        </w:rPr>
        <w:t xml:space="preserve"> </w:t>
      </w:r>
      <w:r w:rsidRPr="00363C94">
        <w:t>Urbroj:</w:t>
      </w:r>
      <w:r w:rsidRPr="00363C94">
        <w:rPr>
          <w:spacing w:val="1"/>
        </w:rPr>
        <w:t xml:space="preserve"> </w:t>
      </w:r>
      <w:r w:rsidRPr="00363C94">
        <w:t>341-25-</w:t>
      </w:r>
      <w:r w:rsidRPr="00363C94">
        <w:lastRenderedPageBreak/>
        <w:t>11/6-24-615</w:t>
      </w:r>
      <w:r w:rsidRPr="00363C94">
        <w:rPr>
          <w:spacing w:val="1"/>
        </w:rPr>
        <w:t xml:space="preserve"> </w:t>
      </w:r>
      <w:r w:rsidRPr="00363C94">
        <w:t>od</w:t>
      </w:r>
      <w:r w:rsidRPr="00363C94">
        <w:rPr>
          <w:spacing w:val="1"/>
        </w:rPr>
        <w:t xml:space="preserve"> </w:t>
      </w:r>
      <w:r w:rsidRPr="00363C94">
        <w:t>11.</w:t>
      </w:r>
      <w:r w:rsidRPr="00363C94">
        <w:rPr>
          <w:spacing w:val="1"/>
        </w:rPr>
        <w:t xml:space="preserve"> </w:t>
      </w:r>
      <w:r w:rsidRPr="00363C94">
        <w:t>lipnja</w:t>
      </w:r>
      <w:r w:rsidRPr="00363C94">
        <w:rPr>
          <w:spacing w:val="-57"/>
        </w:rPr>
        <w:t xml:space="preserve"> </w:t>
      </w:r>
      <w:r w:rsidRPr="00363C94">
        <w:t>2024.g. (Prilog 2.) stečajni dužnik na dan otvaranja stečajnog nema zaposlenih radnika.</w:t>
      </w:r>
      <w:r w:rsidRPr="00363C94">
        <w:rPr>
          <w:spacing w:val="1"/>
        </w:rPr>
        <w:t xml:space="preserve"> </w:t>
      </w:r>
      <w:r w:rsidRPr="00363C94">
        <w:t>Zadnja</w:t>
      </w:r>
      <w:r w:rsidRPr="00363C94">
        <w:rPr>
          <w:spacing w:val="-1"/>
        </w:rPr>
        <w:t xml:space="preserve"> </w:t>
      </w:r>
      <w:r w:rsidRPr="00363C94">
        <w:t>odjava</w:t>
      </w:r>
      <w:r w:rsidRPr="00363C94">
        <w:rPr>
          <w:spacing w:val="1"/>
        </w:rPr>
        <w:t xml:space="preserve"> </w:t>
      </w:r>
      <w:r w:rsidRPr="00363C94">
        <w:t>radnika bila je</w:t>
      </w:r>
      <w:r w:rsidRPr="00363C94">
        <w:rPr>
          <w:spacing w:val="-1"/>
        </w:rPr>
        <w:t xml:space="preserve"> </w:t>
      </w:r>
      <w:r w:rsidRPr="00363C94">
        <w:t>s 30. lipnja</w:t>
      </w:r>
      <w:r w:rsidRPr="00363C94">
        <w:rPr>
          <w:spacing w:val="-1"/>
        </w:rPr>
        <w:t xml:space="preserve"> </w:t>
      </w:r>
      <w:r w:rsidRPr="00363C94">
        <w:t>2023.godine.</w:t>
      </w:r>
    </w:p>
    <w:p w:rsidR="00363C94" w:rsidP="00546A5D" w:rsidRDefault="00363C94">
      <w:pPr>
        <w:pStyle w:val="Tijeloteksta"/>
        <w:spacing w:before="1"/>
        <w:rPr>
          <w:sz w:val="22"/>
        </w:rPr>
      </w:pPr>
    </w:p>
    <w:p w:rsidRPr="00363C94" w:rsidR="00546A5D" w:rsidP="000C6F4A" w:rsidRDefault="00546A5D">
      <w:pPr>
        <w:pStyle w:val="Naslov1"/>
        <w:keepNext w:val="false"/>
        <w:widowControl w:val="false"/>
        <w:numPr>
          <w:ilvl w:val="0"/>
          <w:numId w:val="10"/>
        </w:numPr>
        <w:tabs>
          <w:tab w:val="left" w:pos="417"/>
        </w:tabs>
        <w:overflowPunct/>
        <w:adjustRightInd/>
        <w:ind w:hanging="241"/>
        <w:textAlignment w:val="auto"/>
        <w:rPr>
          <w:rFonts w:ascii="Arial" w:hAnsi="Arial" w:cs="Arial"/>
          <w:b w:val="false"/>
        </w:rPr>
      </w:pPr>
      <w:r w:rsidRPr="00363C94">
        <w:rPr>
          <w:rFonts w:ascii="Arial" w:hAnsi="Arial" w:cs="Arial"/>
          <w:b w:val="false"/>
        </w:rPr>
        <w:t>TIJEK</w:t>
      </w:r>
      <w:r w:rsidRPr="00363C94">
        <w:rPr>
          <w:rFonts w:ascii="Arial" w:hAnsi="Arial" w:cs="Arial"/>
          <w:b w:val="false"/>
          <w:spacing w:val="-3"/>
        </w:rPr>
        <w:t xml:space="preserve"> </w:t>
      </w:r>
      <w:r w:rsidRPr="00363C94">
        <w:rPr>
          <w:rFonts w:ascii="Arial" w:hAnsi="Arial" w:cs="Arial"/>
          <w:b w:val="false"/>
        </w:rPr>
        <w:t>POSTUPKA</w:t>
      </w:r>
      <w:r w:rsidRPr="00363C94">
        <w:rPr>
          <w:rFonts w:ascii="Arial" w:hAnsi="Arial" w:cs="Arial"/>
          <w:b w:val="false"/>
          <w:spacing w:val="-3"/>
        </w:rPr>
        <w:t xml:space="preserve"> </w:t>
      </w:r>
      <w:r w:rsidRPr="00363C94">
        <w:rPr>
          <w:rFonts w:ascii="Arial" w:hAnsi="Arial" w:cs="Arial"/>
          <w:b w:val="false"/>
        </w:rPr>
        <w:t>I</w:t>
      </w:r>
      <w:r w:rsidRPr="00363C94">
        <w:rPr>
          <w:rFonts w:ascii="Arial" w:hAnsi="Arial" w:cs="Arial"/>
          <w:b w:val="false"/>
          <w:spacing w:val="-4"/>
        </w:rPr>
        <w:t xml:space="preserve"> </w:t>
      </w:r>
      <w:r w:rsidRPr="00363C94">
        <w:rPr>
          <w:rFonts w:ascii="Arial" w:hAnsi="Arial" w:cs="Arial"/>
          <w:b w:val="false"/>
        </w:rPr>
        <w:t>RADNJE</w:t>
      </w:r>
      <w:r w:rsidRPr="00363C94">
        <w:rPr>
          <w:rFonts w:ascii="Arial" w:hAnsi="Arial" w:cs="Arial"/>
          <w:b w:val="false"/>
          <w:spacing w:val="-3"/>
        </w:rPr>
        <w:t xml:space="preserve"> </w:t>
      </w:r>
      <w:r w:rsidRPr="00363C94">
        <w:rPr>
          <w:rFonts w:ascii="Arial" w:hAnsi="Arial" w:cs="Arial"/>
          <w:b w:val="false"/>
        </w:rPr>
        <w:t>STEČAJNOG</w:t>
      </w:r>
      <w:r w:rsidRPr="00363C94">
        <w:rPr>
          <w:rFonts w:ascii="Arial" w:hAnsi="Arial" w:cs="Arial"/>
          <w:b w:val="false"/>
          <w:spacing w:val="-3"/>
        </w:rPr>
        <w:t xml:space="preserve"> </w:t>
      </w:r>
      <w:r w:rsidRPr="00363C94">
        <w:rPr>
          <w:rFonts w:ascii="Arial" w:hAnsi="Arial" w:cs="Arial"/>
          <w:b w:val="false"/>
        </w:rPr>
        <w:t>UPRAVITELJA</w:t>
      </w:r>
    </w:p>
    <w:p w:rsidR="00546A5D" w:rsidP="00546A5D" w:rsidRDefault="00546A5D">
      <w:pPr>
        <w:pStyle w:val="Tijeloteksta"/>
        <w:rPr>
          <w:b/>
        </w:rPr>
      </w:pPr>
    </w:p>
    <w:p w:rsidR="00546A5D" w:rsidP="00546A5D" w:rsidRDefault="00546A5D">
      <w:pPr>
        <w:pStyle w:val="Tijeloteksta"/>
        <w:ind w:left="176" w:right="182"/>
      </w:pPr>
      <w:r>
        <w:t>Postupajući sukladno odredbama Stečajnog zakona pristupila sam svim neophodnim radnjama</w:t>
      </w:r>
      <w:r>
        <w:rPr>
          <w:spacing w:val="-57"/>
        </w:rPr>
        <w:t xml:space="preserve"> </w:t>
      </w:r>
      <w:r>
        <w:t>kako bi se osigurao učinkovit tijek stečajnog postupka te sam između ostalog do dana sastava</w:t>
      </w:r>
      <w:r>
        <w:rPr>
          <w:spacing w:val="1"/>
        </w:rPr>
        <w:t xml:space="preserve"> </w:t>
      </w:r>
      <w:r>
        <w:t>ovog</w:t>
      </w:r>
      <w:r>
        <w:rPr>
          <w:spacing w:val="-1"/>
        </w:rPr>
        <w:t xml:space="preserve"> </w:t>
      </w:r>
      <w:r>
        <w:t>izvješća</w:t>
      </w:r>
      <w:r>
        <w:rPr>
          <w:spacing w:val="-1"/>
        </w:rPr>
        <w:t xml:space="preserve"> </w:t>
      </w:r>
      <w:r>
        <w:t>obavila</w:t>
      </w:r>
      <w:r>
        <w:rPr>
          <w:spacing w:val="-1"/>
        </w:rPr>
        <w:t xml:space="preserve"> </w:t>
      </w:r>
      <w:r>
        <w:t>slijedeće</w:t>
      </w:r>
      <w:r>
        <w:rPr>
          <w:spacing w:val="-1"/>
        </w:rPr>
        <w:t xml:space="preserve"> </w:t>
      </w:r>
      <w:r>
        <w:t>poslove:</w:t>
      </w:r>
    </w:p>
    <w:p w:rsidRPr="00363C94" w:rsidR="00546A5D" w:rsidP="000C6F4A" w:rsidRDefault="00546A5D">
      <w:pPr>
        <w:pStyle w:val="Odlomakpopisa"/>
        <w:widowControl w:val="false"/>
        <w:numPr>
          <w:ilvl w:val="0"/>
          <w:numId w:val="9"/>
        </w:numPr>
        <w:tabs>
          <w:tab w:val="left" w:pos="417"/>
        </w:tabs>
        <w:autoSpaceDE w:val="false"/>
        <w:autoSpaceDN w:val="false"/>
        <w:spacing w:after="0" w:line="240" w:lineRule="auto"/>
        <w:ind w:right="193" w:firstLine="0"/>
        <w:contextualSpacing w:val="false"/>
        <w:jc w:val="both"/>
        <w:rPr>
          <w:rFonts w:ascii="Arial" w:hAnsi="Arial" w:cs="Arial"/>
          <w:sz w:val="24"/>
        </w:rPr>
      </w:pPr>
      <w:r w:rsidRPr="00363C94">
        <w:rPr>
          <w:rFonts w:ascii="Arial" w:hAnsi="Arial" w:cs="Arial"/>
          <w:sz w:val="24"/>
        </w:rPr>
        <w:t>poslala</w:t>
      </w:r>
      <w:r w:rsidRPr="00363C94">
        <w:rPr>
          <w:rFonts w:ascii="Arial" w:hAnsi="Arial" w:cs="Arial"/>
          <w:spacing w:val="1"/>
          <w:sz w:val="24"/>
        </w:rPr>
        <w:t xml:space="preserve"> </w:t>
      </w:r>
      <w:r w:rsidRPr="00363C94">
        <w:rPr>
          <w:rFonts w:ascii="Arial" w:hAnsi="Arial" w:cs="Arial"/>
          <w:sz w:val="24"/>
        </w:rPr>
        <w:t>sam</w:t>
      </w:r>
      <w:r w:rsidRPr="00363C94">
        <w:rPr>
          <w:rFonts w:ascii="Arial" w:hAnsi="Arial" w:cs="Arial"/>
          <w:spacing w:val="1"/>
          <w:sz w:val="24"/>
        </w:rPr>
        <w:t xml:space="preserve"> </w:t>
      </w:r>
      <w:r w:rsidRPr="00363C94">
        <w:rPr>
          <w:rFonts w:ascii="Arial" w:hAnsi="Arial" w:cs="Arial"/>
          <w:sz w:val="24"/>
        </w:rPr>
        <w:t>poziv</w:t>
      </w:r>
      <w:r w:rsidRPr="00363C94">
        <w:rPr>
          <w:rFonts w:ascii="Arial" w:hAnsi="Arial" w:cs="Arial"/>
          <w:spacing w:val="1"/>
          <w:sz w:val="24"/>
        </w:rPr>
        <w:t xml:space="preserve"> </w:t>
      </w:r>
      <w:r w:rsidRPr="00363C94">
        <w:rPr>
          <w:rFonts w:ascii="Arial" w:hAnsi="Arial" w:cs="Arial"/>
          <w:sz w:val="24"/>
        </w:rPr>
        <w:t>ranijem</w:t>
      </w:r>
      <w:r w:rsidRPr="00363C94">
        <w:rPr>
          <w:rFonts w:ascii="Arial" w:hAnsi="Arial" w:cs="Arial"/>
          <w:spacing w:val="1"/>
          <w:sz w:val="24"/>
        </w:rPr>
        <w:t xml:space="preserve"> </w:t>
      </w:r>
      <w:r w:rsidRPr="00363C94">
        <w:rPr>
          <w:rFonts w:ascii="Arial" w:hAnsi="Arial" w:cs="Arial"/>
          <w:sz w:val="24"/>
        </w:rPr>
        <w:t>zakonskom</w:t>
      </w:r>
      <w:r w:rsidRPr="00363C94">
        <w:rPr>
          <w:rFonts w:ascii="Arial" w:hAnsi="Arial" w:cs="Arial"/>
          <w:spacing w:val="1"/>
          <w:sz w:val="24"/>
        </w:rPr>
        <w:t xml:space="preserve"> </w:t>
      </w:r>
      <w:r w:rsidRPr="00363C94">
        <w:rPr>
          <w:rFonts w:ascii="Arial" w:hAnsi="Arial" w:cs="Arial"/>
          <w:sz w:val="24"/>
        </w:rPr>
        <w:t>zastupniku</w:t>
      </w:r>
      <w:r w:rsidRPr="00363C94">
        <w:rPr>
          <w:rFonts w:ascii="Arial" w:hAnsi="Arial" w:cs="Arial"/>
          <w:spacing w:val="1"/>
          <w:sz w:val="24"/>
        </w:rPr>
        <w:t xml:space="preserve"> </w:t>
      </w:r>
      <w:r w:rsidRPr="00363C94">
        <w:rPr>
          <w:rFonts w:ascii="Arial" w:hAnsi="Arial" w:cs="Arial"/>
          <w:sz w:val="24"/>
        </w:rPr>
        <w:t>dužnika</w:t>
      </w:r>
      <w:r w:rsidRPr="00363C94">
        <w:rPr>
          <w:rFonts w:ascii="Arial" w:hAnsi="Arial" w:cs="Arial"/>
          <w:spacing w:val="1"/>
          <w:sz w:val="24"/>
        </w:rPr>
        <w:t xml:space="preserve"> </w:t>
      </w:r>
      <w:r w:rsidRPr="00363C94">
        <w:rPr>
          <w:rFonts w:ascii="Arial" w:hAnsi="Arial" w:cs="Arial"/>
          <w:sz w:val="24"/>
        </w:rPr>
        <w:t>Piotr</w:t>
      </w:r>
      <w:r w:rsidRPr="00363C94">
        <w:rPr>
          <w:rFonts w:ascii="Arial" w:hAnsi="Arial" w:cs="Arial"/>
          <w:spacing w:val="1"/>
          <w:sz w:val="24"/>
        </w:rPr>
        <w:t xml:space="preserve"> </w:t>
      </w:r>
      <w:r w:rsidRPr="00363C94">
        <w:rPr>
          <w:rFonts w:ascii="Arial" w:hAnsi="Arial" w:cs="Arial"/>
          <w:sz w:val="24"/>
        </w:rPr>
        <w:t>Jacek</w:t>
      </w:r>
      <w:r w:rsidRPr="00363C94">
        <w:rPr>
          <w:rFonts w:ascii="Arial" w:hAnsi="Arial" w:cs="Arial"/>
          <w:spacing w:val="1"/>
          <w:sz w:val="24"/>
        </w:rPr>
        <w:t xml:space="preserve"> </w:t>
      </w:r>
      <w:r w:rsidRPr="00363C94">
        <w:rPr>
          <w:rFonts w:ascii="Arial" w:hAnsi="Arial" w:cs="Arial"/>
          <w:sz w:val="24"/>
        </w:rPr>
        <w:t>Kordy</w:t>
      </w:r>
      <w:r w:rsidRPr="00363C94">
        <w:rPr>
          <w:rFonts w:ascii="Arial" w:hAnsi="Arial" w:cs="Arial"/>
          <w:spacing w:val="1"/>
          <w:sz w:val="24"/>
        </w:rPr>
        <w:t xml:space="preserve"> </w:t>
      </w:r>
      <w:r w:rsidRPr="00363C94">
        <w:rPr>
          <w:rFonts w:ascii="Arial" w:hAnsi="Arial" w:cs="Arial"/>
          <w:sz w:val="24"/>
        </w:rPr>
        <w:t>za</w:t>
      </w:r>
      <w:r w:rsidRPr="00363C94">
        <w:rPr>
          <w:rFonts w:ascii="Arial" w:hAnsi="Arial" w:cs="Arial"/>
          <w:spacing w:val="1"/>
          <w:sz w:val="24"/>
        </w:rPr>
        <w:t xml:space="preserve"> </w:t>
      </w:r>
      <w:r w:rsidRPr="00363C94">
        <w:rPr>
          <w:rFonts w:ascii="Arial" w:hAnsi="Arial" w:cs="Arial"/>
          <w:sz w:val="24"/>
        </w:rPr>
        <w:t>omogućavanje uvida u poslovne knjige i poslovnu dokumentaciju, no pošiljke su se vratile</w:t>
      </w:r>
      <w:r w:rsidRPr="00363C94">
        <w:rPr>
          <w:rFonts w:ascii="Arial" w:hAnsi="Arial" w:cs="Arial"/>
          <w:spacing w:val="1"/>
          <w:sz w:val="24"/>
        </w:rPr>
        <w:t xml:space="preserve"> </w:t>
      </w:r>
      <w:r w:rsidRPr="00363C94">
        <w:rPr>
          <w:rFonts w:ascii="Arial" w:hAnsi="Arial" w:cs="Arial"/>
          <w:sz w:val="24"/>
        </w:rPr>
        <w:t>nepreuzete</w:t>
      </w:r>
      <w:r w:rsidRPr="00363C94">
        <w:rPr>
          <w:rFonts w:ascii="Arial" w:hAnsi="Arial" w:cs="Arial"/>
          <w:spacing w:val="-10"/>
          <w:sz w:val="24"/>
        </w:rPr>
        <w:t xml:space="preserve"> </w:t>
      </w:r>
      <w:r w:rsidRPr="00363C94">
        <w:rPr>
          <w:rFonts w:ascii="Arial" w:hAnsi="Arial" w:cs="Arial"/>
          <w:sz w:val="24"/>
        </w:rPr>
        <w:t>(s</w:t>
      </w:r>
      <w:r w:rsidRPr="00363C94">
        <w:rPr>
          <w:rFonts w:ascii="Arial" w:hAnsi="Arial" w:cs="Arial"/>
          <w:spacing w:val="-10"/>
          <w:sz w:val="24"/>
        </w:rPr>
        <w:t xml:space="preserve"> </w:t>
      </w:r>
      <w:r w:rsidRPr="00363C94">
        <w:rPr>
          <w:rFonts w:ascii="Arial" w:hAnsi="Arial" w:cs="Arial"/>
          <w:sz w:val="24"/>
        </w:rPr>
        <w:t>adrese</w:t>
      </w:r>
      <w:r w:rsidRPr="00363C94">
        <w:rPr>
          <w:rFonts w:ascii="Arial" w:hAnsi="Arial" w:cs="Arial"/>
          <w:spacing w:val="-10"/>
          <w:sz w:val="24"/>
        </w:rPr>
        <w:t xml:space="preserve"> </w:t>
      </w:r>
      <w:r w:rsidRPr="00363C94">
        <w:rPr>
          <w:rFonts w:ascii="Arial" w:hAnsi="Arial" w:cs="Arial"/>
          <w:sz w:val="24"/>
        </w:rPr>
        <w:t>Huga</w:t>
      </w:r>
      <w:r w:rsidRPr="00363C94">
        <w:rPr>
          <w:rFonts w:ascii="Arial" w:hAnsi="Arial" w:cs="Arial"/>
          <w:spacing w:val="-11"/>
          <w:sz w:val="24"/>
        </w:rPr>
        <w:t xml:space="preserve"> </w:t>
      </w:r>
      <w:r w:rsidRPr="00363C94">
        <w:rPr>
          <w:rFonts w:ascii="Arial" w:hAnsi="Arial" w:cs="Arial"/>
          <w:sz w:val="24"/>
        </w:rPr>
        <w:t>Badalića</w:t>
      </w:r>
      <w:r w:rsidRPr="00363C94">
        <w:rPr>
          <w:rFonts w:ascii="Arial" w:hAnsi="Arial" w:cs="Arial"/>
          <w:spacing w:val="-10"/>
          <w:sz w:val="24"/>
        </w:rPr>
        <w:t xml:space="preserve"> </w:t>
      </w:r>
      <w:r w:rsidRPr="00363C94">
        <w:rPr>
          <w:rFonts w:ascii="Arial" w:hAnsi="Arial" w:cs="Arial"/>
          <w:sz w:val="24"/>
        </w:rPr>
        <w:t>5,</w:t>
      </w:r>
      <w:r w:rsidRPr="00363C94">
        <w:rPr>
          <w:rFonts w:ascii="Arial" w:hAnsi="Arial" w:cs="Arial"/>
          <w:spacing w:val="-10"/>
          <w:sz w:val="24"/>
        </w:rPr>
        <w:t xml:space="preserve"> </w:t>
      </w:r>
      <w:r w:rsidRPr="00363C94">
        <w:rPr>
          <w:rFonts w:ascii="Arial" w:hAnsi="Arial" w:cs="Arial"/>
          <w:sz w:val="24"/>
        </w:rPr>
        <w:t>Zagreb</w:t>
      </w:r>
      <w:r w:rsidRPr="00363C94">
        <w:rPr>
          <w:rFonts w:ascii="Arial" w:hAnsi="Arial" w:cs="Arial"/>
          <w:spacing w:val="-9"/>
          <w:sz w:val="24"/>
        </w:rPr>
        <w:t xml:space="preserve"> </w:t>
      </w:r>
      <w:r w:rsidRPr="00363C94">
        <w:rPr>
          <w:rFonts w:ascii="Arial" w:hAnsi="Arial" w:cs="Arial"/>
          <w:sz w:val="24"/>
        </w:rPr>
        <w:t>s</w:t>
      </w:r>
      <w:r w:rsidRPr="00363C94">
        <w:rPr>
          <w:rFonts w:ascii="Arial" w:hAnsi="Arial" w:cs="Arial"/>
          <w:spacing w:val="-10"/>
          <w:sz w:val="24"/>
        </w:rPr>
        <w:t xml:space="preserve"> </w:t>
      </w:r>
      <w:r w:rsidRPr="00363C94">
        <w:rPr>
          <w:rFonts w:ascii="Arial" w:hAnsi="Arial" w:cs="Arial"/>
          <w:sz w:val="24"/>
        </w:rPr>
        <w:t>oznakom</w:t>
      </w:r>
      <w:r w:rsidRPr="00363C94">
        <w:rPr>
          <w:rFonts w:ascii="Arial" w:hAnsi="Arial" w:cs="Arial"/>
          <w:spacing w:val="-6"/>
          <w:sz w:val="24"/>
        </w:rPr>
        <w:t xml:space="preserve"> </w:t>
      </w:r>
      <w:r w:rsidRPr="00363C94">
        <w:rPr>
          <w:rFonts w:ascii="Arial" w:hAnsi="Arial" w:cs="Arial"/>
          <w:sz w:val="24"/>
        </w:rPr>
        <w:t>–</w:t>
      </w:r>
      <w:r w:rsidRPr="00363C94">
        <w:rPr>
          <w:rFonts w:ascii="Arial" w:hAnsi="Arial" w:cs="Arial"/>
          <w:spacing w:val="-10"/>
          <w:sz w:val="24"/>
        </w:rPr>
        <w:t xml:space="preserve"> </w:t>
      </w:r>
      <w:r w:rsidRPr="00363C94">
        <w:rPr>
          <w:rFonts w:ascii="Arial" w:hAnsi="Arial" w:cs="Arial"/>
          <w:sz w:val="24"/>
        </w:rPr>
        <w:t>odselio;</w:t>
      </w:r>
      <w:r w:rsidRPr="00363C94">
        <w:rPr>
          <w:rFonts w:ascii="Arial" w:hAnsi="Arial" w:cs="Arial"/>
          <w:spacing w:val="-11"/>
          <w:sz w:val="24"/>
        </w:rPr>
        <w:t xml:space="preserve"> </w:t>
      </w:r>
      <w:r w:rsidRPr="00363C94">
        <w:rPr>
          <w:rFonts w:ascii="Arial" w:hAnsi="Arial" w:cs="Arial"/>
          <w:sz w:val="24"/>
        </w:rPr>
        <w:t>s</w:t>
      </w:r>
      <w:r w:rsidRPr="00363C94">
        <w:rPr>
          <w:rFonts w:ascii="Arial" w:hAnsi="Arial" w:cs="Arial"/>
          <w:spacing w:val="-9"/>
          <w:sz w:val="24"/>
        </w:rPr>
        <w:t xml:space="preserve"> </w:t>
      </w:r>
      <w:r w:rsidRPr="00363C94">
        <w:rPr>
          <w:rFonts w:ascii="Arial" w:hAnsi="Arial" w:cs="Arial"/>
          <w:sz w:val="24"/>
        </w:rPr>
        <w:t>privatne</w:t>
      </w:r>
      <w:r w:rsidRPr="00363C94">
        <w:rPr>
          <w:rFonts w:ascii="Arial" w:hAnsi="Arial" w:cs="Arial"/>
          <w:spacing w:val="-11"/>
          <w:sz w:val="24"/>
        </w:rPr>
        <w:t xml:space="preserve"> </w:t>
      </w:r>
      <w:r w:rsidRPr="00363C94">
        <w:rPr>
          <w:rFonts w:ascii="Arial" w:hAnsi="Arial" w:cs="Arial"/>
          <w:sz w:val="24"/>
        </w:rPr>
        <w:t>adrese</w:t>
      </w:r>
      <w:r w:rsidRPr="00363C94">
        <w:rPr>
          <w:rFonts w:ascii="Arial" w:hAnsi="Arial" w:cs="Arial"/>
          <w:spacing w:val="-9"/>
          <w:sz w:val="24"/>
        </w:rPr>
        <w:t xml:space="preserve"> </w:t>
      </w:r>
      <w:r w:rsidRPr="00363C94">
        <w:rPr>
          <w:rFonts w:ascii="Arial" w:hAnsi="Arial" w:cs="Arial"/>
          <w:sz w:val="24"/>
        </w:rPr>
        <w:t>u</w:t>
      </w:r>
      <w:r w:rsidRPr="00363C94">
        <w:rPr>
          <w:rFonts w:ascii="Arial" w:hAnsi="Arial" w:cs="Arial"/>
          <w:spacing w:val="-10"/>
          <w:sz w:val="24"/>
        </w:rPr>
        <w:t xml:space="preserve"> </w:t>
      </w:r>
      <w:r w:rsidRPr="00363C94">
        <w:rPr>
          <w:rFonts w:ascii="Arial" w:hAnsi="Arial" w:cs="Arial"/>
          <w:sz w:val="24"/>
        </w:rPr>
        <w:t>Poljskoj</w:t>
      </w:r>
      <w:r w:rsidRPr="00363C94">
        <w:rPr>
          <w:rFonts w:ascii="Arial" w:hAnsi="Arial" w:cs="Arial"/>
          <w:spacing w:val="-57"/>
          <w:sz w:val="24"/>
        </w:rPr>
        <w:t xml:space="preserve"> </w:t>
      </w:r>
      <w:r w:rsidRPr="00363C94">
        <w:rPr>
          <w:rFonts w:ascii="Arial" w:hAnsi="Arial" w:cs="Arial"/>
          <w:sz w:val="24"/>
        </w:rPr>
        <w:t>s</w:t>
      </w:r>
      <w:r w:rsidRPr="00363C94">
        <w:rPr>
          <w:rFonts w:ascii="Arial" w:hAnsi="Arial" w:cs="Arial"/>
          <w:spacing w:val="-1"/>
          <w:sz w:val="24"/>
        </w:rPr>
        <w:t xml:space="preserve"> </w:t>
      </w:r>
      <w:r w:rsidRPr="00363C94">
        <w:rPr>
          <w:rFonts w:ascii="Arial" w:hAnsi="Arial" w:cs="Arial"/>
          <w:sz w:val="24"/>
        </w:rPr>
        <w:t>oznakom: nije</w:t>
      </w:r>
      <w:r w:rsidRPr="00363C94">
        <w:rPr>
          <w:rFonts w:ascii="Arial" w:hAnsi="Arial" w:cs="Arial"/>
          <w:spacing w:val="-1"/>
          <w:sz w:val="24"/>
        </w:rPr>
        <w:t xml:space="preserve"> </w:t>
      </w:r>
      <w:r w:rsidRPr="00363C94">
        <w:rPr>
          <w:rFonts w:ascii="Arial" w:hAnsi="Arial" w:cs="Arial"/>
          <w:sz w:val="24"/>
        </w:rPr>
        <w:t>preuzeo</w:t>
      </w:r>
      <w:r w:rsidRPr="00363C94">
        <w:rPr>
          <w:rFonts w:ascii="Arial" w:hAnsi="Arial" w:cs="Arial"/>
          <w:spacing w:val="2"/>
          <w:sz w:val="24"/>
        </w:rPr>
        <w:t xml:space="preserve"> </w:t>
      </w:r>
      <w:r w:rsidRPr="00363C94">
        <w:rPr>
          <w:rFonts w:ascii="Arial" w:hAnsi="Arial" w:cs="Arial"/>
          <w:sz w:val="24"/>
        </w:rPr>
        <w:t>u roku</w:t>
      </w:r>
      <w:r w:rsidRPr="00363C94">
        <w:rPr>
          <w:rFonts w:ascii="Arial" w:hAnsi="Arial" w:cs="Arial"/>
          <w:spacing w:val="1"/>
          <w:sz w:val="24"/>
        </w:rPr>
        <w:t xml:space="preserve"> </w:t>
      </w:r>
      <w:r w:rsidRPr="00363C94">
        <w:rPr>
          <w:rFonts w:ascii="Arial" w:hAnsi="Arial" w:cs="Arial"/>
          <w:sz w:val="24"/>
        </w:rPr>
        <w:t>-</w:t>
      </w:r>
      <w:r w:rsidRPr="00363C94">
        <w:rPr>
          <w:rFonts w:ascii="Arial" w:hAnsi="Arial" w:cs="Arial"/>
          <w:spacing w:val="-1"/>
          <w:sz w:val="24"/>
        </w:rPr>
        <w:t xml:space="preserve"> </w:t>
      </w:r>
      <w:r w:rsidRPr="00363C94">
        <w:rPr>
          <w:rFonts w:ascii="Arial" w:hAnsi="Arial" w:cs="Arial"/>
          <w:sz w:val="24"/>
        </w:rPr>
        <w:t>Prilog 3.),</w:t>
      </w:r>
    </w:p>
    <w:p w:rsidRPr="00363C94" w:rsidR="00546A5D" w:rsidP="00810619" w:rsidRDefault="00546A5D">
      <w:pPr>
        <w:pStyle w:val="Odlomakpopisa"/>
        <w:widowControl w:val="false"/>
        <w:numPr>
          <w:ilvl w:val="0"/>
          <w:numId w:val="9"/>
        </w:numPr>
        <w:tabs>
          <w:tab w:val="left" w:pos="331"/>
        </w:tabs>
        <w:autoSpaceDE w:val="false"/>
        <w:autoSpaceDN w:val="false"/>
        <w:spacing w:before="1" w:after="0" w:line="240" w:lineRule="auto"/>
        <w:ind w:right="192" w:firstLine="0"/>
        <w:contextualSpacing w:val="false"/>
        <w:jc w:val="both"/>
        <w:rPr>
          <w:rFonts w:ascii="Arial" w:hAnsi="Arial" w:cs="Arial"/>
          <w:sz w:val="24"/>
        </w:rPr>
      </w:pPr>
      <w:r w:rsidRPr="00363C94">
        <w:rPr>
          <w:rFonts w:ascii="Arial" w:hAnsi="Arial" w:cs="Arial"/>
          <w:sz w:val="24"/>
        </w:rPr>
        <w:t>izvršila izvid na adresi sjedišta dužnika Zagreb, Huga Badalića 5, i utvrdila da se na adresi</w:t>
      </w:r>
      <w:r w:rsidRPr="00363C94">
        <w:rPr>
          <w:rFonts w:ascii="Arial" w:hAnsi="Arial" w:cs="Arial"/>
          <w:spacing w:val="1"/>
          <w:sz w:val="24"/>
        </w:rPr>
        <w:t xml:space="preserve"> </w:t>
      </w:r>
      <w:r w:rsidRPr="00363C94">
        <w:rPr>
          <w:rFonts w:ascii="Arial" w:hAnsi="Arial" w:cs="Arial"/>
          <w:spacing w:val="-1"/>
          <w:sz w:val="24"/>
        </w:rPr>
        <w:t>stečajnog</w:t>
      </w:r>
      <w:r w:rsidRPr="00363C94">
        <w:rPr>
          <w:rFonts w:ascii="Arial" w:hAnsi="Arial" w:cs="Arial"/>
          <w:spacing w:val="-14"/>
          <w:sz w:val="24"/>
        </w:rPr>
        <w:t xml:space="preserve"> </w:t>
      </w:r>
      <w:r w:rsidRPr="00363C94">
        <w:rPr>
          <w:rFonts w:ascii="Arial" w:hAnsi="Arial" w:cs="Arial"/>
          <w:spacing w:val="-1"/>
          <w:sz w:val="24"/>
        </w:rPr>
        <w:t>dužnika</w:t>
      </w:r>
      <w:r w:rsidRPr="00363C94">
        <w:rPr>
          <w:rFonts w:ascii="Arial" w:hAnsi="Arial" w:cs="Arial"/>
          <w:spacing w:val="-15"/>
          <w:sz w:val="24"/>
        </w:rPr>
        <w:t xml:space="preserve"> </w:t>
      </w:r>
      <w:r w:rsidRPr="00363C94">
        <w:rPr>
          <w:rFonts w:ascii="Arial" w:hAnsi="Arial" w:cs="Arial"/>
          <w:sz w:val="24"/>
        </w:rPr>
        <w:t>ne</w:t>
      </w:r>
      <w:r w:rsidRPr="00363C94">
        <w:rPr>
          <w:rFonts w:ascii="Arial" w:hAnsi="Arial" w:cs="Arial"/>
          <w:spacing w:val="-16"/>
          <w:sz w:val="24"/>
        </w:rPr>
        <w:t xml:space="preserve"> </w:t>
      </w:r>
      <w:r w:rsidRPr="00363C94">
        <w:rPr>
          <w:rFonts w:ascii="Arial" w:hAnsi="Arial" w:cs="Arial"/>
          <w:sz w:val="24"/>
        </w:rPr>
        <w:t>nalazi</w:t>
      </w:r>
      <w:r w:rsidRPr="00363C94">
        <w:rPr>
          <w:rFonts w:ascii="Arial" w:hAnsi="Arial" w:cs="Arial"/>
          <w:spacing w:val="-14"/>
          <w:sz w:val="24"/>
        </w:rPr>
        <w:t xml:space="preserve"> </w:t>
      </w:r>
      <w:r w:rsidRPr="00363C94">
        <w:rPr>
          <w:rFonts w:ascii="Arial" w:hAnsi="Arial" w:cs="Arial"/>
          <w:sz w:val="24"/>
        </w:rPr>
        <w:t>se</w:t>
      </w:r>
      <w:r w:rsidRPr="00363C94">
        <w:rPr>
          <w:rFonts w:ascii="Arial" w:hAnsi="Arial" w:cs="Arial"/>
          <w:spacing w:val="-15"/>
          <w:sz w:val="24"/>
        </w:rPr>
        <w:t xml:space="preserve"> </w:t>
      </w:r>
      <w:r w:rsidRPr="00363C94">
        <w:rPr>
          <w:rFonts w:ascii="Arial" w:hAnsi="Arial" w:cs="Arial"/>
          <w:sz w:val="24"/>
        </w:rPr>
        <w:t>tabla</w:t>
      </w:r>
      <w:r w:rsidRPr="00363C94">
        <w:rPr>
          <w:rFonts w:ascii="Arial" w:hAnsi="Arial" w:cs="Arial"/>
          <w:spacing w:val="-16"/>
          <w:sz w:val="24"/>
        </w:rPr>
        <w:t xml:space="preserve"> </w:t>
      </w:r>
      <w:r w:rsidRPr="00363C94">
        <w:rPr>
          <w:rFonts w:ascii="Arial" w:hAnsi="Arial" w:cs="Arial"/>
          <w:sz w:val="24"/>
        </w:rPr>
        <w:t>s</w:t>
      </w:r>
      <w:r w:rsidRPr="00363C94">
        <w:rPr>
          <w:rFonts w:ascii="Arial" w:hAnsi="Arial" w:cs="Arial"/>
          <w:spacing w:val="-15"/>
          <w:sz w:val="24"/>
        </w:rPr>
        <w:t xml:space="preserve"> </w:t>
      </w:r>
      <w:r w:rsidRPr="00363C94">
        <w:rPr>
          <w:rFonts w:ascii="Arial" w:hAnsi="Arial" w:cs="Arial"/>
          <w:sz w:val="24"/>
        </w:rPr>
        <w:t>oznakom</w:t>
      </w:r>
      <w:r w:rsidRPr="00363C94">
        <w:rPr>
          <w:rFonts w:ascii="Arial" w:hAnsi="Arial" w:cs="Arial"/>
          <w:spacing w:val="-13"/>
          <w:sz w:val="24"/>
        </w:rPr>
        <w:t xml:space="preserve"> </w:t>
      </w:r>
      <w:r w:rsidRPr="00363C94">
        <w:rPr>
          <w:rFonts w:ascii="Arial" w:hAnsi="Arial" w:cs="Arial"/>
          <w:sz w:val="24"/>
        </w:rPr>
        <w:t>naziva</w:t>
      </w:r>
      <w:r w:rsidRPr="00363C94">
        <w:rPr>
          <w:rFonts w:ascii="Arial" w:hAnsi="Arial" w:cs="Arial"/>
          <w:spacing w:val="-14"/>
          <w:sz w:val="24"/>
        </w:rPr>
        <w:t xml:space="preserve"> </w:t>
      </w:r>
      <w:r w:rsidRPr="00363C94">
        <w:rPr>
          <w:rFonts w:ascii="Arial" w:hAnsi="Arial" w:cs="Arial"/>
          <w:sz w:val="24"/>
        </w:rPr>
        <w:t>tvrtke,</w:t>
      </w:r>
      <w:r w:rsidRPr="00363C94">
        <w:rPr>
          <w:rFonts w:ascii="Arial" w:hAnsi="Arial" w:cs="Arial"/>
          <w:spacing w:val="-15"/>
          <w:sz w:val="24"/>
        </w:rPr>
        <w:t xml:space="preserve"> </w:t>
      </w:r>
      <w:r w:rsidRPr="00363C94">
        <w:rPr>
          <w:rFonts w:ascii="Arial" w:hAnsi="Arial" w:cs="Arial"/>
          <w:sz w:val="24"/>
        </w:rPr>
        <w:t>adresom</w:t>
      </w:r>
      <w:r w:rsidRPr="00363C94">
        <w:rPr>
          <w:rFonts w:ascii="Arial" w:hAnsi="Arial" w:cs="Arial"/>
          <w:spacing w:val="-14"/>
          <w:sz w:val="24"/>
        </w:rPr>
        <w:t xml:space="preserve"> </w:t>
      </w:r>
      <w:r w:rsidRPr="00363C94">
        <w:rPr>
          <w:rFonts w:ascii="Arial" w:hAnsi="Arial" w:cs="Arial"/>
          <w:sz w:val="24"/>
        </w:rPr>
        <w:t>i</w:t>
      </w:r>
      <w:r w:rsidRPr="00363C94">
        <w:rPr>
          <w:rFonts w:ascii="Arial" w:hAnsi="Arial" w:cs="Arial"/>
          <w:spacing w:val="-14"/>
          <w:sz w:val="24"/>
        </w:rPr>
        <w:t xml:space="preserve"> </w:t>
      </w:r>
      <w:r w:rsidRPr="00363C94">
        <w:rPr>
          <w:rFonts w:ascii="Arial" w:hAnsi="Arial" w:cs="Arial"/>
          <w:sz w:val="24"/>
        </w:rPr>
        <w:t>OIB-m,</w:t>
      </w:r>
      <w:r w:rsidRPr="00363C94">
        <w:rPr>
          <w:rFonts w:ascii="Arial" w:hAnsi="Arial" w:cs="Arial"/>
          <w:spacing w:val="-13"/>
          <w:sz w:val="24"/>
        </w:rPr>
        <w:t xml:space="preserve"> </w:t>
      </w:r>
      <w:r w:rsidRPr="00363C94">
        <w:rPr>
          <w:rFonts w:ascii="Arial" w:hAnsi="Arial" w:cs="Arial"/>
          <w:sz w:val="24"/>
        </w:rPr>
        <w:t>a</w:t>
      </w:r>
      <w:r w:rsidRPr="00363C94">
        <w:rPr>
          <w:rFonts w:ascii="Arial" w:hAnsi="Arial" w:cs="Arial"/>
          <w:spacing w:val="-16"/>
          <w:sz w:val="24"/>
        </w:rPr>
        <w:t xml:space="preserve"> </w:t>
      </w:r>
      <w:r w:rsidRPr="00363C94">
        <w:rPr>
          <w:rFonts w:ascii="Arial" w:hAnsi="Arial" w:cs="Arial"/>
          <w:sz w:val="24"/>
        </w:rPr>
        <w:t>što</w:t>
      </w:r>
      <w:r w:rsidRPr="00363C94">
        <w:rPr>
          <w:rFonts w:ascii="Arial" w:hAnsi="Arial" w:cs="Arial"/>
          <w:spacing w:val="-14"/>
          <w:sz w:val="24"/>
        </w:rPr>
        <w:t xml:space="preserve"> </w:t>
      </w:r>
      <w:r w:rsidRPr="00363C94">
        <w:rPr>
          <w:rFonts w:ascii="Arial" w:hAnsi="Arial" w:cs="Arial"/>
          <w:sz w:val="24"/>
        </w:rPr>
        <w:t>je</w:t>
      </w:r>
      <w:r w:rsidRPr="00363C94">
        <w:rPr>
          <w:rFonts w:ascii="Arial" w:hAnsi="Arial" w:cs="Arial"/>
          <w:spacing w:val="-15"/>
          <w:sz w:val="24"/>
        </w:rPr>
        <w:t xml:space="preserve"> </w:t>
      </w:r>
      <w:r w:rsidRPr="00363C94">
        <w:rPr>
          <w:rFonts w:ascii="Arial" w:hAnsi="Arial" w:cs="Arial"/>
          <w:sz w:val="24"/>
        </w:rPr>
        <w:t>protivno</w:t>
      </w:r>
      <w:r w:rsidRPr="00363C94">
        <w:rPr>
          <w:rFonts w:ascii="Arial" w:hAnsi="Arial" w:cs="Arial"/>
          <w:spacing w:val="-57"/>
          <w:sz w:val="24"/>
        </w:rPr>
        <w:t xml:space="preserve"> </w:t>
      </w:r>
      <w:r w:rsidRPr="00363C94">
        <w:rPr>
          <w:rFonts w:ascii="Arial" w:hAnsi="Arial" w:cs="Arial"/>
          <w:sz w:val="24"/>
        </w:rPr>
        <w:t>propisima</w:t>
      </w:r>
      <w:r w:rsidRPr="00363C94">
        <w:rPr>
          <w:rFonts w:ascii="Arial" w:hAnsi="Arial" w:cs="Arial"/>
          <w:spacing w:val="-7"/>
          <w:sz w:val="24"/>
        </w:rPr>
        <w:t xml:space="preserve"> </w:t>
      </w:r>
      <w:r w:rsidRPr="00363C94">
        <w:rPr>
          <w:rFonts w:ascii="Arial" w:hAnsi="Arial" w:cs="Arial"/>
          <w:sz w:val="24"/>
        </w:rPr>
        <w:t>ZTD-u,</w:t>
      </w:r>
      <w:r w:rsidRPr="00363C94">
        <w:rPr>
          <w:rFonts w:ascii="Arial" w:hAnsi="Arial" w:cs="Arial"/>
          <w:spacing w:val="-5"/>
          <w:sz w:val="24"/>
        </w:rPr>
        <w:t xml:space="preserve"> </w:t>
      </w:r>
      <w:r w:rsidRPr="00363C94">
        <w:rPr>
          <w:rFonts w:ascii="Arial" w:hAnsi="Arial" w:cs="Arial"/>
          <w:sz w:val="24"/>
        </w:rPr>
        <w:t>te</w:t>
      </w:r>
      <w:r w:rsidRPr="00363C94">
        <w:rPr>
          <w:rFonts w:ascii="Arial" w:hAnsi="Arial" w:cs="Arial"/>
          <w:spacing w:val="-5"/>
          <w:sz w:val="24"/>
        </w:rPr>
        <w:t xml:space="preserve"> </w:t>
      </w:r>
      <w:r w:rsidRPr="00363C94">
        <w:rPr>
          <w:rFonts w:ascii="Arial" w:hAnsi="Arial" w:cs="Arial"/>
          <w:sz w:val="24"/>
        </w:rPr>
        <w:t>se</w:t>
      </w:r>
      <w:r w:rsidRPr="00363C94">
        <w:rPr>
          <w:rFonts w:ascii="Arial" w:hAnsi="Arial" w:cs="Arial"/>
          <w:spacing w:val="-6"/>
          <w:sz w:val="24"/>
        </w:rPr>
        <w:t xml:space="preserve"> </w:t>
      </w:r>
      <w:r w:rsidRPr="00363C94">
        <w:rPr>
          <w:rFonts w:ascii="Arial" w:hAnsi="Arial" w:cs="Arial"/>
          <w:sz w:val="24"/>
        </w:rPr>
        <w:t>ne</w:t>
      </w:r>
      <w:r w:rsidRPr="00363C94">
        <w:rPr>
          <w:rFonts w:ascii="Arial" w:hAnsi="Arial" w:cs="Arial"/>
          <w:spacing w:val="-6"/>
          <w:sz w:val="24"/>
        </w:rPr>
        <w:t xml:space="preserve"> </w:t>
      </w:r>
      <w:r w:rsidRPr="00363C94">
        <w:rPr>
          <w:rFonts w:ascii="Arial" w:hAnsi="Arial" w:cs="Arial"/>
          <w:sz w:val="24"/>
        </w:rPr>
        <w:t>odvija</w:t>
      </w:r>
      <w:r w:rsidRPr="00363C94">
        <w:rPr>
          <w:rFonts w:ascii="Arial" w:hAnsi="Arial" w:cs="Arial"/>
          <w:spacing w:val="-6"/>
          <w:sz w:val="24"/>
        </w:rPr>
        <w:t xml:space="preserve"> </w:t>
      </w:r>
      <w:r w:rsidRPr="00363C94">
        <w:rPr>
          <w:rFonts w:ascii="Arial" w:hAnsi="Arial" w:cs="Arial"/>
          <w:sz w:val="24"/>
        </w:rPr>
        <w:t>nikakva</w:t>
      </w:r>
      <w:r w:rsidRPr="00363C94">
        <w:rPr>
          <w:rFonts w:ascii="Arial" w:hAnsi="Arial" w:cs="Arial"/>
          <w:spacing w:val="-4"/>
          <w:sz w:val="24"/>
        </w:rPr>
        <w:t xml:space="preserve"> </w:t>
      </w:r>
      <w:r w:rsidRPr="00363C94">
        <w:rPr>
          <w:rFonts w:ascii="Arial" w:hAnsi="Arial" w:cs="Arial"/>
          <w:sz w:val="24"/>
        </w:rPr>
        <w:t>gospodarska</w:t>
      </w:r>
      <w:r w:rsidRPr="00363C94">
        <w:rPr>
          <w:rFonts w:ascii="Arial" w:hAnsi="Arial" w:cs="Arial"/>
          <w:spacing w:val="-8"/>
          <w:sz w:val="24"/>
        </w:rPr>
        <w:t xml:space="preserve"> </w:t>
      </w:r>
      <w:r w:rsidRPr="00363C94">
        <w:rPr>
          <w:rFonts w:ascii="Arial" w:hAnsi="Arial" w:cs="Arial"/>
          <w:sz w:val="24"/>
        </w:rPr>
        <w:t>aktivnost</w:t>
      </w:r>
      <w:r w:rsidRPr="00363C94">
        <w:rPr>
          <w:rFonts w:ascii="Arial" w:hAnsi="Arial" w:cs="Arial"/>
          <w:spacing w:val="-5"/>
          <w:sz w:val="24"/>
        </w:rPr>
        <w:t xml:space="preserve"> </w:t>
      </w:r>
      <w:r w:rsidRPr="00363C94">
        <w:rPr>
          <w:rFonts w:ascii="Arial" w:hAnsi="Arial" w:cs="Arial"/>
          <w:sz w:val="24"/>
        </w:rPr>
        <w:t>stečajnog</w:t>
      </w:r>
      <w:r w:rsidRPr="00363C94">
        <w:rPr>
          <w:rFonts w:ascii="Arial" w:hAnsi="Arial" w:cs="Arial"/>
          <w:spacing w:val="-3"/>
          <w:sz w:val="24"/>
        </w:rPr>
        <w:t xml:space="preserve"> </w:t>
      </w:r>
      <w:r w:rsidRPr="00363C94">
        <w:rPr>
          <w:rFonts w:ascii="Arial" w:hAnsi="Arial" w:cs="Arial"/>
          <w:sz w:val="24"/>
        </w:rPr>
        <w:t>dužnika,</w:t>
      </w:r>
      <w:r w:rsidRPr="00363C94">
        <w:rPr>
          <w:rFonts w:ascii="Arial" w:hAnsi="Arial" w:cs="Arial"/>
          <w:spacing w:val="-5"/>
          <w:sz w:val="24"/>
        </w:rPr>
        <w:t xml:space="preserve"> </w:t>
      </w:r>
      <w:r w:rsidRPr="00363C94">
        <w:rPr>
          <w:rFonts w:ascii="Arial" w:hAnsi="Arial" w:cs="Arial"/>
          <w:sz w:val="24"/>
        </w:rPr>
        <w:t>kao</w:t>
      </w:r>
      <w:r w:rsidRPr="00363C94">
        <w:rPr>
          <w:rFonts w:ascii="Arial" w:hAnsi="Arial" w:cs="Arial"/>
          <w:spacing w:val="-6"/>
          <w:sz w:val="24"/>
        </w:rPr>
        <w:t xml:space="preserve"> </w:t>
      </w:r>
      <w:r w:rsidRPr="00363C94">
        <w:rPr>
          <w:rFonts w:ascii="Arial" w:hAnsi="Arial" w:cs="Arial"/>
          <w:sz w:val="24"/>
        </w:rPr>
        <w:t>i</w:t>
      </w:r>
      <w:r w:rsidRPr="00363C94">
        <w:rPr>
          <w:rFonts w:ascii="Arial" w:hAnsi="Arial" w:cs="Arial"/>
          <w:spacing w:val="-2"/>
          <w:sz w:val="24"/>
        </w:rPr>
        <w:t xml:space="preserve"> </w:t>
      </w:r>
      <w:r w:rsidRPr="00363C94">
        <w:rPr>
          <w:rFonts w:ascii="Arial" w:hAnsi="Arial" w:cs="Arial"/>
          <w:sz w:val="24"/>
        </w:rPr>
        <w:t>da</w:t>
      </w:r>
      <w:r w:rsidRPr="00363C94">
        <w:rPr>
          <w:rFonts w:ascii="Arial" w:hAnsi="Arial" w:cs="Arial"/>
          <w:spacing w:val="-6"/>
          <w:sz w:val="24"/>
        </w:rPr>
        <w:t xml:space="preserve"> </w:t>
      </w:r>
      <w:r w:rsidRPr="00363C94">
        <w:rPr>
          <w:rFonts w:ascii="Arial" w:hAnsi="Arial" w:cs="Arial"/>
          <w:sz w:val="24"/>
        </w:rPr>
        <w:t>se</w:t>
      </w:r>
      <w:r w:rsidRPr="00363C94">
        <w:rPr>
          <w:rFonts w:ascii="Arial" w:hAnsi="Arial" w:cs="Arial"/>
          <w:spacing w:val="-58"/>
          <w:sz w:val="24"/>
        </w:rPr>
        <w:t xml:space="preserve"> </w:t>
      </w:r>
      <w:r w:rsidRPr="00363C94">
        <w:rPr>
          <w:rFonts w:ascii="Arial" w:hAnsi="Arial" w:cs="Arial"/>
          <w:sz w:val="24"/>
        </w:rPr>
        <w:t>na navedenoj adresi ne nalaze vozila u vlasništvu stečajnog dužnika, te nisam ušla u posjed</w:t>
      </w:r>
      <w:r w:rsidRPr="00363C94">
        <w:rPr>
          <w:rFonts w:ascii="Arial" w:hAnsi="Arial" w:cs="Arial"/>
          <w:spacing w:val="1"/>
          <w:sz w:val="24"/>
        </w:rPr>
        <w:t xml:space="preserve"> </w:t>
      </w:r>
      <w:r w:rsidRPr="00363C94">
        <w:rPr>
          <w:rFonts w:ascii="Arial" w:hAnsi="Arial" w:cs="Arial"/>
          <w:sz w:val="24"/>
        </w:rPr>
        <w:t>istih;</w:t>
      </w:r>
    </w:p>
    <w:p w:rsidRPr="00363C94" w:rsidR="00546A5D" w:rsidP="00810619" w:rsidRDefault="00546A5D">
      <w:pPr>
        <w:pStyle w:val="Odlomakpopisa"/>
        <w:widowControl w:val="false"/>
        <w:numPr>
          <w:ilvl w:val="0"/>
          <w:numId w:val="9"/>
        </w:numPr>
        <w:tabs>
          <w:tab w:val="left" w:pos="350"/>
        </w:tabs>
        <w:autoSpaceDE w:val="false"/>
        <w:autoSpaceDN w:val="false"/>
        <w:spacing w:after="0" w:line="240" w:lineRule="auto"/>
        <w:ind w:right="196" w:firstLine="0"/>
        <w:contextualSpacing w:val="false"/>
        <w:jc w:val="both"/>
        <w:rPr>
          <w:rFonts w:ascii="Arial" w:hAnsi="Arial" w:cs="Arial"/>
          <w:sz w:val="24"/>
        </w:rPr>
      </w:pPr>
      <w:r w:rsidRPr="00363C94">
        <w:rPr>
          <w:rFonts w:ascii="Arial" w:hAnsi="Arial" w:cs="Arial"/>
          <w:sz w:val="24"/>
        </w:rPr>
        <w:t>poslala sam poziv ranijoj direktorici Tatjani Nikolina Čuček, OIB: 63688448273, koja je</w:t>
      </w:r>
      <w:r w:rsidRPr="00363C94">
        <w:rPr>
          <w:rFonts w:ascii="Arial" w:hAnsi="Arial" w:cs="Arial"/>
          <w:spacing w:val="1"/>
          <w:sz w:val="24"/>
        </w:rPr>
        <w:t xml:space="preserve"> </w:t>
      </w:r>
      <w:r w:rsidRPr="00363C94">
        <w:rPr>
          <w:rFonts w:ascii="Arial" w:hAnsi="Arial" w:cs="Arial"/>
          <w:sz w:val="24"/>
        </w:rPr>
        <w:t>zastupala društvo u razdoblju od 07.12.2018. godine do 10.03.2023. godine, za omogućavanje</w:t>
      </w:r>
      <w:r w:rsidRPr="00363C94">
        <w:rPr>
          <w:rFonts w:ascii="Arial" w:hAnsi="Arial" w:cs="Arial"/>
          <w:spacing w:val="-57"/>
          <w:sz w:val="24"/>
        </w:rPr>
        <w:t xml:space="preserve"> </w:t>
      </w:r>
      <w:r w:rsidRPr="00363C94">
        <w:rPr>
          <w:rFonts w:ascii="Arial" w:hAnsi="Arial" w:cs="Arial"/>
          <w:sz w:val="24"/>
        </w:rPr>
        <w:t>uvida</w:t>
      </w:r>
      <w:r w:rsidRPr="00363C94">
        <w:rPr>
          <w:rFonts w:ascii="Arial" w:hAnsi="Arial" w:cs="Arial"/>
          <w:spacing w:val="-1"/>
          <w:sz w:val="24"/>
        </w:rPr>
        <w:t xml:space="preserve"> </w:t>
      </w:r>
      <w:r w:rsidRPr="00363C94">
        <w:rPr>
          <w:rFonts w:ascii="Arial" w:hAnsi="Arial" w:cs="Arial"/>
          <w:sz w:val="24"/>
        </w:rPr>
        <w:t>u poslovne knjige</w:t>
      </w:r>
      <w:r w:rsidRPr="00363C94">
        <w:rPr>
          <w:rFonts w:ascii="Arial" w:hAnsi="Arial" w:cs="Arial"/>
          <w:spacing w:val="-1"/>
          <w:sz w:val="24"/>
        </w:rPr>
        <w:t xml:space="preserve"> </w:t>
      </w:r>
      <w:r w:rsidRPr="00363C94">
        <w:rPr>
          <w:rFonts w:ascii="Arial" w:hAnsi="Arial" w:cs="Arial"/>
          <w:sz w:val="24"/>
        </w:rPr>
        <w:t>i</w:t>
      </w:r>
      <w:r w:rsidRPr="00363C94">
        <w:rPr>
          <w:rFonts w:ascii="Arial" w:hAnsi="Arial" w:cs="Arial"/>
          <w:spacing w:val="-1"/>
          <w:sz w:val="24"/>
        </w:rPr>
        <w:t xml:space="preserve"> </w:t>
      </w:r>
      <w:r w:rsidRPr="00363C94">
        <w:rPr>
          <w:rFonts w:ascii="Arial" w:hAnsi="Arial" w:cs="Arial"/>
          <w:sz w:val="24"/>
        </w:rPr>
        <w:t>poslovnu dokumentaciju</w:t>
      </w:r>
      <w:r w:rsidRPr="00363C94">
        <w:rPr>
          <w:rFonts w:ascii="Arial" w:hAnsi="Arial" w:cs="Arial"/>
          <w:spacing w:val="2"/>
          <w:sz w:val="24"/>
        </w:rPr>
        <w:t xml:space="preserve"> </w:t>
      </w:r>
      <w:r w:rsidRPr="00363C94">
        <w:rPr>
          <w:rFonts w:ascii="Arial" w:hAnsi="Arial" w:cs="Arial"/>
          <w:sz w:val="24"/>
        </w:rPr>
        <w:t>stečajnog dužnika,</w:t>
      </w:r>
    </w:p>
    <w:p w:rsidRPr="00363C94" w:rsidR="00546A5D" w:rsidP="00810619" w:rsidRDefault="00546A5D">
      <w:pPr>
        <w:pStyle w:val="Odlomakpopisa"/>
        <w:widowControl w:val="false"/>
        <w:numPr>
          <w:ilvl w:val="0"/>
          <w:numId w:val="9"/>
        </w:numPr>
        <w:tabs>
          <w:tab w:val="left" w:pos="367"/>
        </w:tabs>
        <w:autoSpaceDE w:val="false"/>
        <w:autoSpaceDN w:val="false"/>
        <w:spacing w:after="0" w:line="240" w:lineRule="auto"/>
        <w:ind w:right="197" w:firstLine="0"/>
        <w:contextualSpacing w:val="false"/>
        <w:jc w:val="both"/>
        <w:rPr>
          <w:rFonts w:ascii="Arial" w:hAnsi="Arial" w:cs="Arial"/>
          <w:sz w:val="24"/>
        </w:rPr>
      </w:pPr>
      <w:r w:rsidRPr="00363C94">
        <w:rPr>
          <w:rFonts w:ascii="Arial" w:hAnsi="Arial" w:cs="Arial"/>
          <w:sz w:val="24"/>
        </w:rPr>
        <w:t>stupila u kontakt s knjigovodstvom stečajnog dužnika koje je obavljalo uslugu vođenja</w:t>
      </w:r>
      <w:r w:rsidRPr="00363C94">
        <w:rPr>
          <w:rFonts w:ascii="Arial" w:hAnsi="Arial" w:cs="Arial"/>
          <w:spacing w:val="1"/>
          <w:sz w:val="24"/>
        </w:rPr>
        <w:t xml:space="preserve"> </w:t>
      </w:r>
      <w:r w:rsidRPr="00363C94">
        <w:rPr>
          <w:rFonts w:ascii="Arial" w:hAnsi="Arial" w:cs="Arial"/>
          <w:sz w:val="24"/>
        </w:rPr>
        <w:t>poslovnih</w:t>
      </w:r>
      <w:r w:rsidRPr="00363C94">
        <w:rPr>
          <w:rFonts w:ascii="Arial" w:hAnsi="Arial" w:cs="Arial"/>
          <w:spacing w:val="-1"/>
          <w:sz w:val="24"/>
        </w:rPr>
        <w:t xml:space="preserve"> </w:t>
      </w:r>
      <w:r w:rsidRPr="00363C94">
        <w:rPr>
          <w:rFonts w:ascii="Arial" w:hAnsi="Arial" w:cs="Arial"/>
          <w:sz w:val="24"/>
        </w:rPr>
        <w:t>knjiga do 31. svibnja</w:t>
      </w:r>
      <w:r w:rsidRPr="00363C94">
        <w:rPr>
          <w:rFonts w:ascii="Arial" w:hAnsi="Arial" w:cs="Arial"/>
          <w:spacing w:val="-1"/>
          <w:sz w:val="24"/>
        </w:rPr>
        <w:t xml:space="preserve"> </w:t>
      </w:r>
      <w:r w:rsidRPr="00363C94">
        <w:rPr>
          <w:rFonts w:ascii="Arial" w:hAnsi="Arial" w:cs="Arial"/>
          <w:sz w:val="24"/>
        </w:rPr>
        <w:t>2023.g.</w:t>
      </w:r>
    </w:p>
    <w:p w:rsidRPr="00363C94" w:rsidR="00546A5D" w:rsidP="00810619" w:rsidRDefault="00546A5D">
      <w:pPr>
        <w:pStyle w:val="Odlomakpopisa"/>
        <w:widowControl w:val="false"/>
        <w:numPr>
          <w:ilvl w:val="0"/>
          <w:numId w:val="9"/>
        </w:numPr>
        <w:tabs>
          <w:tab w:val="left" w:pos="314"/>
        </w:tabs>
        <w:autoSpaceDE w:val="false"/>
        <w:autoSpaceDN w:val="false"/>
        <w:spacing w:after="0" w:line="240" w:lineRule="auto"/>
        <w:ind w:right="195" w:firstLine="0"/>
        <w:contextualSpacing w:val="false"/>
        <w:jc w:val="both"/>
        <w:rPr>
          <w:rFonts w:ascii="Arial" w:hAnsi="Arial" w:cs="Arial"/>
          <w:sz w:val="23"/>
        </w:rPr>
      </w:pPr>
      <w:r w:rsidRPr="00363C94">
        <w:rPr>
          <w:rFonts w:ascii="Arial" w:hAnsi="Arial" w:cs="Arial"/>
          <w:sz w:val="24"/>
        </w:rPr>
        <w:t>izvršila sam</w:t>
      </w:r>
      <w:r w:rsidRPr="00363C94">
        <w:rPr>
          <w:rFonts w:ascii="Arial" w:hAnsi="Arial" w:cs="Arial"/>
          <w:spacing w:val="2"/>
          <w:sz w:val="24"/>
        </w:rPr>
        <w:t xml:space="preserve"> </w:t>
      </w:r>
      <w:r w:rsidRPr="00363C94">
        <w:rPr>
          <w:rFonts w:ascii="Arial" w:hAnsi="Arial" w:cs="Arial"/>
          <w:sz w:val="24"/>
        </w:rPr>
        <w:t>uvid</w:t>
      </w:r>
      <w:r w:rsidRPr="00363C94">
        <w:rPr>
          <w:rFonts w:ascii="Arial" w:hAnsi="Arial" w:cs="Arial"/>
          <w:spacing w:val="2"/>
          <w:sz w:val="24"/>
        </w:rPr>
        <w:t xml:space="preserve"> </w:t>
      </w:r>
      <w:r w:rsidRPr="00363C94">
        <w:rPr>
          <w:rFonts w:ascii="Arial" w:hAnsi="Arial" w:cs="Arial"/>
          <w:sz w:val="24"/>
        </w:rPr>
        <w:t>u</w:t>
      </w:r>
      <w:r w:rsidRPr="00363C94">
        <w:rPr>
          <w:rFonts w:ascii="Arial" w:hAnsi="Arial" w:cs="Arial"/>
          <w:spacing w:val="1"/>
          <w:sz w:val="24"/>
        </w:rPr>
        <w:t xml:space="preserve"> </w:t>
      </w:r>
      <w:r w:rsidRPr="00363C94">
        <w:rPr>
          <w:rFonts w:ascii="Arial" w:hAnsi="Arial" w:cs="Arial"/>
          <w:sz w:val="24"/>
        </w:rPr>
        <w:t>zadnje</w:t>
      </w:r>
      <w:r w:rsidRPr="00363C94">
        <w:rPr>
          <w:rFonts w:ascii="Arial" w:hAnsi="Arial" w:cs="Arial"/>
          <w:spacing w:val="1"/>
          <w:sz w:val="24"/>
        </w:rPr>
        <w:t xml:space="preserve"> </w:t>
      </w:r>
      <w:r w:rsidRPr="00363C94">
        <w:rPr>
          <w:rFonts w:ascii="Arial" w:hAnsi="Arial" w:cs="Arial"/>
          <w:sz w:val="24"/>
        </w:rPr>
        <w:t>predane</w:t>
      </w:r>
      <w:r w:rsidRPr="00363C94">
        <w:rPr>
          <w:rFonts w:ascii="Arial" w:hAnsi="Arial" w:cs="Arial"/>
          <w:spacing w:val="1"/>
          <w:sz w:val="24"/>
        </w:rPr>
        <w:t xml:space="preserve"> </w:t>
      </w:r>
      <w:r w:rsidRPr="00363C94">
        <w:rPr>
          <w:rFonts w:ascii="Arial" w:hAnsi="Arial" w:cs="Arial"/>
          <w:sz w:val="24"/>
        </w:rPr>
        <w:t>godišnje financijske</w:t>
      </w:r>
      <w:r w:rsidRPr="00363C94">
        <w:rPr>
          <w:rFonts w:ascii="Arial" w:hAnsi="Arial" w:cs="Arial"/>
          <w:spacing w:val="1"/>
          <w:sz w:val="24"/>
        </w:rPr>
        <w:t xml:space="preserve"> </w:t>
      </w:r>
      <w:r w:rsidRPr="00363C94">
        <w:rPr>
          <w:rFonts w:ascii="Arial" w:hAnsi="Arial" w:cs="Arial"/>
          <w:sz w:val="24"/>
        </w:rPr>
        <w:t>izvještaje</w:t>
      </w:r>
      <w:r w:rsidRPr="00363C94">
        <w:rPr>
          <w:rFonts w:ascii="Arial" w:hAnsi="Arial" w:cs="Arial"/>
          <w:spacing w:val="3"/>
          <w:sz w:val="24"/>
        </w:rPr>
        <w:t xml:space="preserve"> </w:t>
      </w:r>
      <w:r w:rsidRPr="00363C94">
        <w:rPr>
          <w:rFonts w:ascii="Arial" w:hAnsi="Arial" w:cs="Arial"/>
          <w:sz w:val="24"/>
        </w:rPr>
        <w:t>za</w:t>
      </w:r>
      <w:r w:rsidRPr="00363C94">
        <w:rPr>
          <w:rFonts w:ascii="Arial" w:hAnsi="Arial" w:cs="Arial"/>
          <w:spacing w:val="1"/>
          <w:sz w:val="24"/>
        </w:rPr>
        <w:t xml:space="preserve"> </w:t>
      </w:r>
      <w:r w:rsidRPr="00363C94">
        <w:rPr>
          <w:rFonts w:ascii="Arial" w:hAnsi="Arial" w:cs="Arial"/>
          <w:sz w:val="24"/>
        </w:rPr>
        <w:t>2020.g.,</w:t>
      </w:r>
      <w:r w:rsidRPr="00363C94">
        <w:rPr>
          <w:rFonts w:ascii="Arial" w:hAnsi="Arial" w:cs="Arial"/>
          <w:spacing w:val="1"/>
          <w:sz w:val="24"/>
        </w:rPr>
        <w:t xml:space="preserve"> </w:t>
      </w:r>
      <w:r w:rsidRPr="00363C94">
        <w:rPr>
          <w:rFonts w:ascii="Arial" w:hAnsi="Arial" w:cs="Arial"/>
          <w:sz w:val="24"/>
        </w:rPr>
        <w:t>2021.g.</w:t>
      </w:r>
      <w:r w:rsidRPr="00363C94">
        <w:rPr>
          <w:rFonts w:ascii="Arial" w:hAnsi="Arial" w:cs="Arial"/>
          <w:spacing w:val="2"/>
          <w:sz w:val="24"/>
        </w:rPr>
        <w:t xml:space="preserve"> </w:t>
      </w:r>
      <w:r w:rsidRPr="00363C94">
        <w:rPr>
          <w:rFonts w:ascii="Arial" w:hAnsi="Arial" w:cs="Arial"/>
          <w:sz w:val="24"/>
        </w:rPr>
        <w:t>i</w:t>
      </w:r>
      <w:r w:rsidRPr="00363C94">
        <w:rPr>
          <w:rFonts w:ascii="Arial" w:hAnsi="Arial" w:cs="Arial"/>
          <w:spacing w:val="2"/>
          <w:sz w:val="24"/>
        </w:rPr>
        <w:t xml:space="preserve"> </w:t>
      </w:r>
      <w:r w:rsidRPr="00363C94">
        <w:rPr>
          <w:rFonts w:ascii="Arial" w:hAnsi="Arial" w:cs="Arial"/>
          <w:sz w:val="24"/>
        </w:rPr>
        <w:t>2022.</w:t>
      </w:r>
      <w:r w:rsidRPr="00363C94">
        <w:rPr>
          <w:rFonts w:ascii="Arial" w:hAnsi="Arial" w:cs="Arial"/>
          <w:spacing w:val="-57"/>
          <w:sz w:val="24"/>
        </w:rPr>
        <w:t xml:space="preserve"> </w:t>
      </w:r>
      <w:r w:rsidRPr="00363C94">
        <w:rPr>
          <w:rFonts w:ascii="Arial" w:hAnsi="Arial" w:cs="Arial"/>
          <w:sz w:val="24"/>
        </w:rPr>
        <w:t>godinu,</w:t>
      </w:r>
    </w:p>
    <w:p w:rsidRPr="00363C94" w:rsidR="00546A5D" w:rsidP="00810619" w:rsidRDefault="00546A5D">
      <w:pPr>
        <w:pStyle w:val="Odlomakpopisa"/>
        <w:widowControl w:val="false"/>
        <w:numPr>
          <w:ilvl w:val="0"/>
          <w:numId w:val="9"/>
        </w:numPr>
        <w:tabs>
          <w:tab w:val="left" w:pos="326"/>
        </w:tabs>
        <w:autoSpaceDE w:val="false"/>
        <w:autoSpaceDN w:val="false"/>
        <w:spacing w:after="0" w:line="240" w:lineRule="auto"/>
        <w:ind w:right="202" w:firstLine="0"/>
        <w:contextualSpacing w:val="false"/>
        <w:jc w:val="both"/>
        <w:rPr>
          <w:rFonts w:ascii="Arial" w:hAnsi="Arial" w:cs="Arial"/>
          <w:sz w:val="24"/>
        </w:rPr>
      </w:pPr>
      <w:r w:rsidRPr="00363C94">
        <w:rPr>
          <w:rFonts w:ascii="Arial" w:hAnsi="Arial" w:cs="Arial"/>
          <w:sz w:val="24"/>
        </w:rPr>
        <w:t>poduzela</w:t>
      </w:r>
      <w:r w:rsidRPr="00363C94">
        <w:rPr>
          <w:rFonts w:ascii="Arial" w:hAnsi="Arial" w:cs="Arial"/>
          <w:spacing w:val="9"/>
          <w:sz w:val="24"/>
        </w:rPr>
        <w:t xml:space="preserve"> </w:t>
      </w:r>
      <w:r w:rsidRPr="00363C94">
        <w:rPr>
          <w:rFonts w:ascii="Arial" w:hAnsi="Arial" w:cs="Arial"/>
          <w:sz w:val="24"/>
        </w:rPr>
        <w:t>sam</w:t>
      </w:r>
      <w:r w:rsidRPr="00363C94">
        <w:rPr>
          <w:rFonts w:ascii="Arial" w:hAnsi="Arial" w:cs="Arial"/>
          <w:spacing w:val="8"/>
          <w:sz w:val="24"/>
        </w:rPr>
        <w:t xml:space="preserve"> </w:t>
      </w:r>
      <w:r w:rsidRPr="00363C94">
        <w:rPr>
          <w:rFonts w:ascii="Arial" w:hAnsi="Arial" w:cs="Arial"/>
          <w:sz w:val="24"/>
        </w:rPr>
        <w:t>sve</w:t>
      </w:r>
      <w:r w:rsidRPr="00363C94">
        <w:rPr>
          <w:rFonts w:ascii="Arial" w:hAnsi="Arial" w:cs="Arial"/>
          <w:spacing w:val="9"/>
          <w:sz w:val="24"/>
        </w:rPr>
        <w:t xml:space="preserve"> </w:t>
      </w:r>
      <w:r w:rsidRPr="00363C94">
        <w:rPr>
          <w:rFonts w:ascii="Arial" w:hAnsi="Arial" w:cs="Arial"/>
          <w:sz w:val="24"/>
        </w:rPr>
        <w:t>potrebne</w:t>
      </w:r>
      <w:r w:rsidRPr="00363C94">
        <w:rPr>
          <w:rFonts w:ascii="Arial" w:hAnsi="Arial" w:cs="Arial"/>
          <w:spacing w:val="6"/>
          <w:sz w:val="24"/>
        </w:rPr>
        <w:t xml:space="preserve"> </w:t>
      </w:r>
      <w:r w:rsidRPr="00363C94">
        <w:rPr>
          <w:rFonts w:ascii="Arial" w:hAnsi="Arial" w:cs="Arial"/>
          <w:sz w:val="24"/>
        </w:rPr>
        <w:t>aktivnosti</w:t>
      </w:r>
      <w:r w:rsidRPr="00363C94">
        <w:rPr>
          <w:rFonts w:ascii="Arial" w:hAnsi="Arial" w:cs="Arial"/>
          <w:spacing w:val="8"/>
          <w:sz w:val="24"/>
        </w:rPr>
        <w:t xml:space="preserve"> </w:t>
      </w:r>
      <w:r w:rsidRPr="00363C94">
        <w:rPr>
          <w:rFonts w:ascii="Arial" w:hAnsi="Arial" w:cs="Arial"/>
          <w:sz w:val="24"/>
        </w:rPr>
        <w:t>oko</w:t>
      </w:r>
      <w:r w:rsidRPr="00363C94">
        <w:rPr>
          <w:rFonts w:ascii="Arial" w:hAnsi="Arial" w:cs="Arial"/>
          <w:spacing w:val="8"/>
          <w:sz w:val="24"/>
        </w:rPr>
        <w:t xml:space="preserve"> </w:t>
      </w:r>
      <w:r w:rsidRPr="00363C94">
        <w:rPr>
          <w:rFonts w:ascii="Arial" w:hAnsi="Arial" w:cs="Arial"/>
          <w:sz w:val="24"/>
        </w:rPr>
        <w:t>sređivanja</w:t>
      </w:r>
      <w:r w:rsidRPr="00363C94">
        <w:rPr>
          <w:rFonts w:ascii="Arial" w:hAnsi="Arial" w:cs="Arial"/>
          <w:spacing w:val="6"/>
          <w:sz w:val="24"/>
        </w:rPr>
        <w:t xml:space="preserve"> </w:t>
      </w:r>
      <w:r w:rsidRPr="00363C94">
        <w:rPr>
          <w:rFonts w:ascii="Arial" w:hAnsi="Arial" w:cs="Arial"/>
          <w:sz w:val="24"/>
        </w:rPr>
        <w:t>očevidnika</w:t>
      </w:r>
      <w:r w:rsidRPr="00363C94">
        <w:rPr>
          <w:rFonts w:ascii="Arial" w:hAnsi="Arial" w:cs="Arial"/>
          <w:spacing w:val="7"/>
          <w:sz w:val="24"/>
        </w:rPr>
        <w:t xml:space="preserve"> </w:t>
      </w:r>
      <w:r w:rsidRPr="00363C94">
        <w:rPr>
          <w:rFonts w:ascii="Arial" w:hAnsi="Arial" w:cs="Arial"/>
          <w:sz w:val="24"/>
        </w:rPr>
        <w:t>knjigovodstvenih</w:t>
      </w:r>
      <w:r w:rsidRPr="00363C94">
        <w:rPr>
          <w:rFonts w:ascii="Arial" w:hAnsi="Arial" w:cs="Arial"/>
          <w:spacing w:val="8"/>
          <w:sz w:val="24"/>
        </w:rPr>
        <w:t xml:space="preserve"> </w:t>
      </w:r>
      <w:r w:rsidRPr="00363C94">
        <w:rPr>
          <w:rFonts w:ascii="Arial" w:hAnsi="Arial" w:cs="Arial"/>
          <w:sz w:val="24"/>
        </w:rPr>
        <w:t>podataka</w:t>
      </w:r>
      <w:r w:rsidRPr="00363C94">
        <w:rPr>
          <w:rFonts w:ascii="Arial" w:hAnsi="Arial" w:cs="Arial"/>
          <w:spacing w:val="-57"/>
          <w:sz w:val="24"/>
        </w:rPr>
        <w:t xml:space="preserve"> </w:t>
      </w:r>
      <w:r w:rsidRPr="00363C94">
        <w:rPr>
          <w:rFonts w:ascii="Arial" w:hAnsi="Arial" w:cs="Arial"/>
          <w:sz w:val="24"/>
        </w:rPr>
        <w:t>Dužnika</w:t>
      </w:r>
      <w:r w:rsidRPr="00363C94">
        <w:rPr>
          <w:rFonts w:ascii="Arial" w:hAnsi="Arial" w:cs="Arial"/>
          <w:spacing w:val="-1"/>
          <w:sz w:val="24"/>
        </w:rPr>
        <w:t xml:space="preserve"> </w:t>
      </w:r>
      <w:r w:rsidRPr="00363C94">
        <w:rPr>
          <w:rFonts w:ascii="Arial" w:hAnsi="Arial" w:cs="Arial"/>
          <w:sz w:val="24"/>
        </w:rPr>
        <w:t>do dana</w:t>
      </w:r>
      <w:r w:rsidRPr="00363C94">
        <w:rPr>
          <w:rFonts w:ascii="Arial" w:hAnsi="Arial" w:cs="Arial"/>
          <w:spacing w:val="-1"/>
          <w:sz w:val="24"/>
        </w:rPr>
        <w:t xml:space="preserve"> </w:t>
      </w:r>
      <w:r w:rsidRPr="00363C94">
        <w:rPr>
          <w:rFonts w:ascii="Arial" w:hAnsi="Arial" w:cs="Arial"/>
          <w:sz w:val="24"/>
        </w:rPr>
        <w:t>otvaranja stečajnog postupka,</w:t>
      </w:r>
    </w:p>
    <w:p w:rsidRPr="00363C94" w:rsidR="00546A5D" w:rsidP="00810619" w:rsidRDefault="00546A5D">
      <w:pPr>
        <w:pStyle w:val="Odlomakpopisa"/>
        <w:widowControl w:val="false"/>
        <w:numPr>
          <w:ilvl w:val="0"/>
          <w:numId w:val="9"/>
        </w:numPr>
        <w:tabs>
          <w:tab w:val="left" w:pos="357"/>
        </w:tabs>
        <w:autoSpaceDE w:val="false"/>
        <w:autoSpaceDN w:val="false"/>
        <w:spacing w:after="0" w:line="240" w:lineRule="auto"/>
        <w:ind w:right="195" w:firstLine="0"/>
        <w:contextualSpacing w:val="false"/>
        <w:jc w:val="both"/>
        <w:rPr>
          <w:rFonts w:ascii="Arial" w:hAnsi="Arial" w:cs="Arial"/>
          <w:sz w:val="24"/>
        </w:rPr>
      </w:pPr>
      <w:r w:rsidRPr="00363C94">
        <w:rPr>
          <w:rFonts w:ascii="Arial" w:hAnsi="Arial" w:cs="Arial"/>
          <w:sz w:val="24"/>
        </w:rPr>
        <w:t>kako</w:t>
      </w:r>
      <w:r w:rsidRPr="00363C94">
        <w:rPr>
          <w:rFonts w:ascii="Arial" w:hAnsi="Arial" w:cs="Arial"/>
          <w:spacing w:val="38"/>
          <w:sz w:val="24"/>
        </w:rPr>
        <w:t xml:space="preserve"> </w:t>
      </w:r>
      <w:r w:rsidRPr="00363C94">
        <w:rPr>
          <w:rFonts w:ascii="Arial" w:hAnsi="Arial" w:cs="Arial"/>
          <w:sz w:val="24"/>
        </w:rPr>
        <w:t>nisu</w:t>
      </w:r>
      <w:r w:rsidRPr="00363C94">
        <w:rPr>
          <w:rFonts w:ascii="Arial" w:hAnsi="Arial" w:cs="Arial"/>
          <w:spacing w:val="40"/>
          <w:sz w:val="24"/>
        </w:rPr>
        <w:t xml:space="preserve"> </w:t>
      </w:r>
      <w:r w:rsidRPr="00363C94">
        <w:rPr>
          <w:rFonts w:ascii="Arial" w:hAnsi="Arial" w:cs="Arial"/>
          <w:sz w:val="24"/>
        </w:rPr>
        <w:t>podneseni</w:t>
      </w:r>
      <w:r w:rsidRPr="00363C94">
        <w:rPr>
          <w:rFonts w:ascii="Arial" w:hAnsi="Arial" w:cs="Arial"/>
          <w:spacing w:val="40"/>
          <w:sz w:val="24"/>
        </w:rPr>
        <w:t xml:space="preserve"> </w:t>
      </w:r>
      <w:r w:rsidRPr="00363C94">
        <w:rPr>
          <w:rFonts w:ascii="Arial" w:hAnsi="Arial" w:cs="Arial"/>
          <w:sz w:val="24"/>
        </w:rPr>
        <w:t>financijski</w:t>
      </w:r>
      <w:r w:rsidRPr="00363C94">
        <w:rPr>
          <w:rFonts w:ascii="Arial" w:hAnsi="Arial" w:cs="Arial"/>
          <w:spacing w:val="40"/>
          <w:sz w:val="24"/>
        </w:rPr>
        <w:t xml:space="preserve"> </w:t>
      </w:r>
      <w:r w:rsidRPr="00363C94">
        <w:rPr>
          <w:rFonts w:ascii="Arial" w:hAnsi="Arial" w:cs="Arial"/>
          <w:sz w:val="24"/>
        </w:rPr>
        <w:t>izvještaji</w:t>
      </w:r>
      <w:r w:rsidRPr="00363C94">
        <w:rPr>
          <w:rFonts w:ascii="Arial" w:hAnsi="Arial" w:cs="Arial"/>
          <w:spacing w:val="40"/>
          <w:sz w:val="24"/>
        </w:rPr>
        <w:t xml:space="preserve"> </w:t>
      </w:r>
      <w:r w:rsidRPr="00363C94">
        <w:rPr>
          <w:rFonts w:ascii="Arial" w:hAnsi="Arial" w:cs="Arial"/>
          <w:sz w:val="24"/>
        </w:rPr>
        <w:t>koji</w:t>
      </w:r>
      <w:r w:rsidRPr="00363C94">
        <w:rPr>
          <w:rFonts w:ascii="Arial" w:hAnsi="Arial" w:cs="Arial"/>
          <w:spacing w:val="40"/>
          <w:sz w:val="24"/>
        </w:rPr>
        <w:t xml:space="preserve"> </w:t>
      </w:r>
      <w:r w:rsidRPr="00363C94">
        <w:rPr>
          <w:rFonts w:ascii="Arial" w:hAnsi="Arial" w:cs="Arial"/>
          <w:sz w:val="24"/>
        </w:rPr>
        <w:t>se</w:t>
      </w:r>
      <w:r w:rsidRPr="00363C94">
        <w:rPr>
          <w:rFonts w:ascii="Arial" w:hAnsi="Arial" w:cs="Arial"/>
          <w:spacing w:val="38"/>
          <w:sz w:val="24"/>
        </w:rPr>
        <w:t xml:space="preserve"> </w:t>
      </w:r>
      <w:r w:rsidRPr="00363C94">
        <w:rPr>
          <w:rFonts w:ascii="Arial" w:hAnsi="Arial" w:cs="Arial"/>
          <w:sz w:val="24"/>
        </w:rPr>
        <w:t>odnose</w:t>
      </w:r>
      <w:r w:rsidRPr="00363C94">
        <w:rPr>
          <w:rFonts w:ascii="Arial" w:hAnsi="Arial" w:cs="Arial"/>
          <w:spacing w:val="38"/>
          <w:sz w:val="24"/>
        </w:rPr>
        <w:t xml:space="preserve"> </w:t>
      </w:r>
      <w:r w:rsidRPr="00363C94">
        <w:rPr>
          <w:rFonts w:ascii="Arial" w:hAnsi="Arial" w:cs="Arial"/>
          <w:sz w:val="24"/>
        </w:rPr>
        <w:t>na</w:t>
      </w:r>
      <w:r w:rsidRPr="00363C94">
        <w:rPr>
          <w:rFonts w:ascii="Arial" w:hAnsi="Arial" w:cs="Arial"/>
          <w:spacing w:val="40"/>
          <w:sz w:val="24"/>
        </w:rPr>
        <w:t xml:space="preserve"> </w:t>
      </w:r>
      <w:r w:rsidRPr="00363C94">
        <w:rPr>
          <w:rFonts w:ascii="Arial" w:hAnsi="Arial" w:cs="Arial"/>
          <w:sz w:val="24"/>
        </w:rPr>
        <w:t>razdoblje</w:t>
      </w:r>
      <w:r w:rsidRPr="00363C94">
        <w:rPr>
          <w:rFonts w:ascii="Arial" w:hAnsi="Arial" w:cs="Arial"/>
          <w:spacing w:val="40"/>
          <w:sz w:val="24"/>
        </w:rPr>
        <w:t xml:space="preserve"> </w:t>
      </w:r>
      <w:r w:rsidRPr="00363C94">
        <w:rPr>
          <w:rFonts w:ascii="Arial" w:hAnsi="Arial" w:cs="Arial"/>
          <w:sz w:val="24"/>
        </w:rPr>
        <w:t>do</w:t>
      </w:r>
      <w:r w:rsidRPr="00363C94">
        <w:rPr>
          <w:rFonts w:ascii="Arial" w:hAnsi="Arial" w:cs="Arial"/>
          <w:spacing w:val="39"/>
          <w:sz w:val="24"/>
        </w:rPr>
        <w:t xml:space="preserve"> </w:t>
      </w:r>
      <w:r w:rsidRPr="00363C94">
        <w:rPr>
          <w:rFonts w:ascii="Arial" w:hAnsi="Arial" w:cs="Arial"/>
          <w:sz w:val="24"/>
        </w:rPr>
        <w:t>dana</w:t>
      </w:r>
      <w:r w:rsidRPr="00363C94">
        <w:rPr>
          <w:rFonts w:ascii="Arial" w:hAnsi="Arial" w:cs="Arial"/>
          <w:spacing w:val="38"/>
          <w:sz w:val="24"/>
        </w:rPr>
        <w:t xml:space="preserve"> </w:t>
      </w:r>
      <w:r w:rsidRPr="00363C94">
        <w:rPr>
          <w:rFonts w:ascii="Arial" w:hAnsi="Arial" w:cs="Arial"/>
          <w:sz w:val="24"/>
        </w:rPr>
        <w:t>otvaranja</w:t>
      </w:r>
      <w:r w:rsidRPr="00363C94">
        <w:rPr>
          <w:rFonts w:ascii="Arial" w:hAnsi="Arial" w:cs="Arial"/>
          <w:spacing w:val="-57"/>
          <w:sz w:val="24"/>
        </w:rPr>
        <w:t xml:space="preserve"> </w:t>
      </w:r>
      <w:r w:rsidRPr="00363C94">
        <w:rPr>
          <w:rFonts w:ascii="Arial" w:hAnsi="Arial" w:cs="Arial"/>
          <w:sz w:val="24"/>
        </w:rPr>
        <w:t>stečajnog</w:t>
      </w:r>
      <w:r w:rsidRPr="00363C94">
        <w:rPr>
          <w:rFonts w:ascii="Arial" w:hAnsi="Arial" w:cs="Arial"/>
          <w:spacing w:val="13"/>
          <w:sz w:val="24"/>
        </w:rPr>
        <w:t xml:space="preserve"> </w:t>
      </w:r>
      <w:r w:rsidRPr="00363C94">
        <w:rPr>
          <w:rFonts w:ascii="Arial" w:hAnsi="Arial" w:cs="Arial"/>
          <w:sz w:val="24"/>
        </w:rPr>
        <w:t>postupka,</w:t>
      </w:r>
      <w:r w:rsidRPr="00363C94">
        <w:rPr>
          <w:rFonts w:ascii="Arial" w:hAnsi="Arial" w:cs="Arial"/>
          <w:spacing w:val="15"/>
          <w:sz w:val="24"/>
        </w:rPr>
        <w:t xml:space="preserve"> </w:t>
      </w:r>
      <w:r w:rsidRPr="00363C94">
        <w:rPr>
          <w:rFonts w:ascii="Arial" w:hAnsi="Arial" w:cs="Arial"/>
          <w:sz w:val="24"/>
        </w:rPr>
        <w:t>i</w:t>
      </w:r>
      <w:r w:rsidRPr="00363C94">
        <w:rPr>
          <w:rFonts w:ascii="Arial" w:hAnsi="Arial" w:cs="Arial"/>
          <w:spacing w:val="14"/>
          <w:sz w:val="24"/>
        </w:rPr>
        <w:t xml:space="preserve"> </w:t>
      </w:r>
      <w:r w:rsidRPr="00363C94">
        <w:rPr>
          <w:rFonts w:ascii="Arial" w:hAnsi="Arial" w:cs="Arial"/>
          <w:sz w:val="24"/>
        </w:rPr>
        <w:t>to:</w:t>
      </w:r>
      <w:r w:rsidRPr="00363C94">
        <w:rPr>
          <w:rFonts w:ascii="Arial" w:hAnsi="Arial" w:cs="Arial"/>
          <w:spacing w:val="16"/>
          <w:sz w:val="24"/>
        </w:rPr>
        <w:t xml:space="preserve"> </w:t>
      </w:r>
      <w:r w:rsidRPr="00363C94">
        <w:rPr>
          <w:rFonts w:ascii="Arial" w:hAnsi="Arial" w:cs="Arial"/>
          <w:sz w:val="24"/>
        </w:rPr>
        <w:t>Prijave</w:t>
      </w:r>
      <w:r w:rsidRPr="00363C94">
        <w:rPr>
          <w:rFonts w:ascii="Arial" w:hAnsi="Arial" w:cs="Arial"/>
          <w:spacing w:val="13"/>
          <w:sz w:val="24"/>
        </w:rPr>
        <w:t xml:space="preserve"> </w:t>
      </w:r>
      <w:r w:rsidRPr="00363C94">
        <w:rPr>
          <w:rFonts w:ascii="Arial" w:hAnsi="Arial" w:cs="Arial"/>
          <w:sz w:val="24"/>
        </w:rPr>
        <w:t>poreza</w:t>
      </w:r>
      <w:r w:rsidRPr="00363C94">
        <w:rPr>
          <w:rFonts w:ascii="Arial" w:hAnsi="Arial" w:cs="Arial"/>
          <w:spacing w:val="14"/>
          <w:sz w:val="24"/>
        </w:rPr>
        <w:t xml:space="preserve"> </w:t>
      </w:r>
      <w:r w:rsidRPr="00363C94">
        <w:rPr>
          <w:rFonts w:ascii="Arial" w:hAnsi="Arial" w:cs="Arial"/>
          <w:sz w:val="24"/>
        </w:rPr>
        <w:t>na</w:t>
      </w:r>
      <w:r w:rsidRPr="00363C94">
        <w:rPr>
          <w:rFonts w:ascii="Arial" w:hAnsi="Arial" w:cs="Arial"/>
          <w:spacing w:val="13"/>
          <w:sz w:val="24"/>
        </w:rPr>
        <w:t xml:space="preserve"> </w:t>
      </w:r>
      <w:r w:rsidRPr="00363C94">
        <w:rPr>
          <w:rFonts w:ascii="Arial" w:hAnsi="Arial" w:cs="Arial"/>
          <w:sz w:val="24"/>
        </w:rPr>
        <w:t>dodanu</w:t>
      </w:r>
      <w:r w:rsidRPr="00363C94">
        <w:rPr>
          <w:rFonts w:ascii="Arial" w:hAnsi="Arial" w:cs="Arial"/>
          <w:spacing w:val="13"/>
          <w:sz w:val="24"/>
        </w:rPr>
        <w:t xml:space="preserve"> </w:t>
      </w:r>
      <w:r w:rsidRPr="00363C94">
        <w:rPr>
          <w:rFonts w:ascii="Arial" w:hAnsi="Arial" w:cs="Arial"/>
          <w:sz w:val="24"/>
        </w:rPr>
        <w:t>vrijednost</w:t>
      </w:r>
      <w:r w:rsidRPr="00363C94">
        <w:rPr>
          <w:rFonts w:ascii="Arial" w:hAnsi="Arial" w:cs="Arial"/>
          <w:spacing w:val="14"/>
          <w:sz w:val="24"/>
        </w:rPr>
        <w:t xml:space="preserve"> </w:t>
      </w:r>
      <w:r w:rsidRPr="00363C94">
        <w:rPr>
          <w:rFonts w:ascii="Arial" w:hAnsi="Arial" w:cs="Arial"/>
          <w:sz w:val="24"/>
        </w:rPr>
        <w:t>za</w:t>
      </w:r>
      <w:r w:rsidRPr="00363C94">
        <w:rPr>
          <w:rFonts w:ascii="Arial" w:hAnsi="Arial" w:cs="Arial"/>
          <w:spacing w:val="12"/>
          <w:sz w:val="24"/>
        </w:rPr>
        <w:t xml:space="preserve"> </w:t>
      </w:r>
      <w:r w:rsidRPr="00363C94">
        <w:rPr>
          <w:rFonts w:ascii="Arial" w:hAnsi="Arial" w:cs="Arial"/>
          <w:sz w:val="24"/>
        </w:rPr>
        <w:t>razdoblje</w:t>
      </w:r>
      <w:r w:rsidRPr="00363C94">
        <w:rPr>
          <w:rFonts w:ascii="Arial" w:hAnsi="Arial" w:cs="Arial"/>
          <w:spacing w:val="15"/>
          <w:sz w:val="24"/>
        </w:rPr>
        <w:t xml:space="preserve"> </w:t>
      </w:r>
      <w:r w:rsidRPr="00363C94">
        <w:rPr>
          <w:rFonts w:ascii="Arial" w:hAnsi="Arial" w:cs="Arial"/>
          <w:sz w:val="24"/>
        </w:rPr>
        <w:t>od</w:t>
      </w:r>
      <w:r w:rsidRPr="00363C94">
        <w:rPr>
          <w:rFonts w:ascii="Arial" w:hAnsi="Arial" w:cs="Arial"/>
          <w:spacing w:val="13"/>
          <w:sz w:val="24"/>
        </w:rPr>
        <w:t xml:space="preserve"> </w:t>
      </w:r>
      <w:r w:rsidRPr="00363C94">
        <w:rPr>
          <w:rFonts w:ascii="Arial" w:hAnsi="Arial" w:cs="Arial"/>
          <w:sz w:val="24"/>
        </w:rPr>
        <w:t>01.06.2023.</w:t>
      </w:r>
      <w:r w:rsidRPr="00363C94">
        <w:rPr>
          <w:rFonts w:ascii="Arial" w:hAnsi="Arial" w:cs="Arial"/>
          <w:spacing w:val="14"/>
          <w:sz w:val="24"/>
        </w:rPr>
        <w:t xml:space="preserve"> </w:t>
      </w:r>
      <w:r w:rsidRPr="00363C94">
        <w:rPr>
          <w:rFonts w:ascii="Arial" w:hAnsi="Arial" w:cs="Arial"/>
          <w:sz w:val="24"/>
        </w:rPr>
        <w:t>do</w:t>
      </w:r>
      <w:r w:rsidRPr="00363C94">
        <w:rPr>
          <w:rFonts w:ascii="Arial" w:hAnsi="Arial" w:cs="Arial"/>
          <w:spacing w:val="-57"/>
          <w:sz w:val="24"/>
        </w:rPr>
        <w:t xml:space="preserve"> </w:t>
      </w:r>
      <w:r w:rsidRPr="00363C94">
        <w:rPr>
          <w:rFonts w:ascii="Arial" w:hAnsi="Arial" w:cs="Arial"/>
          <w:sz w:val="24"/>
        </w:rPr>
        <w:t>30.04.2024.g.</w:t>
      </w:r>
      <w:r w:rsidRPr="00363C94">
        <w:rPr>
          <w:rFonts w:ascii="Arial" w:hAnsi="Arial" w:cs="Arial"/>
          <w:spacing w:val="-12"/>
          <w:sz w:val="24"/>
        </w:rPr>
        <w:t xml:space="preserve"> </w:t>
      </w:r>
      <w:r w:rsidRPr="00363C94">
        <w:rPr>
          <w:rFonts w:ascii="Arial" w:hAnsi="Arial" w:cs="Arial"/>
          <w:sz w:val="24"/>
        </w:rPr>
        <w:t>(obrazac</w:t>
      </w:r>
      <w:r w:rsidRPr="00363C94">
        <w:rPr>
          <w:rFonts w:ascii="Arial" w:hAnsi="Arial" w:cs="Arial"/>
          <w:spacing w:val="-10"/>
          <w:sz w:val="24"/>
        </w:rPr>
        <w:t xml:space="preserve"> </w:t>
      </w:r>
      <w:r w:rsidRPr="00363C94">
        <w:rPr>
          <w:rFonts w:ascii="Arial" w:hAnsi="Arial" w:cs="Arial"/>
          <w:sz w:val="24"/>
        </w:rPr>
        <w:t>PDV,</w:t>
      </w:r>
      <w:r w:rsidRPr="00363C94">
        <w:rPr>
          <w:rFonts w:ascii="Arial" w:hAnsi="Arial" w:cs="Arial"/>
          <w:spacing w:val="-11"/>
          <w:sz w:val="24"/>
        </w:rPr>
        <w:t xml:space="preserve"> </w:t>
      </w:r>
      <w:r w:rsidRPr="00363C94">
        <w:rPr>
          <w:rFonts w:ascii="Arial" w:hAnsi="Arial" w:cs="Arial"/>
          <w:sz w:val="24"/>
        </w:rPr>
        <w:t>mjesečni),</w:t>
      </w:r>
      <w:r w:rsidRPr="00363C94">
        <w:rPr>
          <w:rFonts w:ascii="Arial" w:hAnsi="Arial" w:cs="Arial"/>
          <w:spacing w:val="-7"/>
          <w:sz w:val="24"/>
        </w:rPr>
        <w:t xml:space="preserve"> </w:t>
      </w:r>
      <w:r w:rsidRPr="00363C94">
        <w:rPr>
          <w:rFonts w:ascii="Arial" w:hAnsi="Arial" w:cs="Arial"/>
          <w:sz w:val="24"/>
        </w:rPr>
        <w:t>Obrazac</w:t>
      </w:r>
      <w:r w:rsidRPr="00363C94">
        <w:rPr>
          <w:rFonts w:ascii="Arial" w:hAnsi="Arial" w:cs="Arial"/>
          <w:spacing w:val="-10"/>
          <w:sz w:val="24"/>
        </w:rPr>
        <w:t xml:space="preserve"> </w:t>
      </w:r>
      <w:r w:rsidRPr="00363C94">
        <w:rPr>
          <w:rFonts w:ascii="Arial" w:hAnsi="Arial" w:cs="Arial"/>
          <w:sz w:val="24"/>
        </w:rPr>
        <w:t>U-RA</w:t>
      </w:r>
      <w:r w:rsidRPr="00363C94">
        <w:rPr>
          <w:rFonts w:ascii="Arial" w:hAnsi="Arial" w:cs="Arial"/>
          <w:spacing w:val="-12"/>
          <w:sz w:val="24"/>
        </w:rPr>
        <w:t xml:space="preserve"> </w:t>
      </w:r>
      <w:r w:rsidRPr="00363C94">
        <w:rPr>
          <w:rFonts w:ascii="Arial" w:hAnsi="Arial" w:cs="Arial"/>
          <w:sz w:val="24"/>
        </w:rPr>
        <w:t>(mjesečni)</w:t>
      </w:r>
      <w:r w:rsidRPr="00363C94">
        <w:rPr>
          <w:rFonts w:ascii="Arial" w:hAnsi="Arial" w:cs="Arial"/>
          <w:spacing w:val="-11"/>
          <w:sz w:val="24"/>
        </w:rPr>
        <w:t xml:space="preserve"> </w:t>
      </w:r>
      <w:r w:rsidRPr="00363C94">
        <w:rPr>
          <w:rFonts w:ascii="Arial" w:hAnsi="Arial" w:cs="Arial"/>
          <w:sz w:val="24"/>
        </w:rPr>
        <w:t>za</w:t>
      </w:r>
      <w:r w:rsidRPr="00363C94">
        <w:rPr>
          <w:rFonts w:ascii="Arial" w:hAnsi="Arial" w:cs="Arial"/>
          <w:spacing w:val="-12"/>
          <w:sz w:val="24"/>
        </w:rPr>
        <w:t xml:space="preserve"> </w:t>
      </w:r>
      <w:r w:rsidRPr="00363C94">
        <w:rPr>
          <w:rFonts w:ascii="Arial" w:hAnsi="Arial" w:cs="Arial"/>
          <w:sz w:val="24"/>
        </w:rPr>
        <w:t>razdoblje</w:t>
      </w:r>
      <w:r w:rsidRPr="00363C94">
        <w:rPr>
          <w:rFonts w:ascii="Arial" w:hAnsi="Arial" w:cs="Arial"/>
          <w:spacing w:val="-12"/>
          <w:sz w:val="24"/>
        </w:rPr>
        <w:t xml:space="preserve"> </w:t>
      </w:r>
      <w:r w:rsidRPr="00363C94">
        <w:rPr>
          <w:rFonts w:ascii="Arial" w:hAnsi="Arial" w:cs="Arial"/>
          <w:sz w:val="24"/>
        </w:rPr>
        <w:t>od</w:t>
      </w:r>
      <w:r w:rsidRPr="00363C94">
        <w:rPr>
          <w:rFonts w:ascii="Arial" w:hAnsi="Arial" w:cs="Arial"/>
          <w:spacing w:val="-11"/>
          <w:sz w:val="24"/>
        </w:rPr>
        <w:t xml:space="preserve"> </w:t>
      </w:r>
      <w:r w:rsidRPr="00363C94">
        <w:rPr>
          <w:rFonts w:ascii="Arial" w:hAnsi="Arial" w:cs="Arial"/>
          <w:sz w:val="24"/>
        </w:rPr>
        <w:t>01.06.2023.</w:t>
      </w:r>
      <w:r w:rsidRPr="00363C94">
        <w:rPr>
          <w:rFonts w:ascii="Arial" w:hAnsi="Arial" w:cs="Arial"/>
          <w:spacing w:val="-57"/>
          <w:sz w:val="24"/>
        </w:rPr>
        <w:t xml:space="preserve"> </w:t>
      </w:r>
      <w:r w:rsidRPr="00363C94">
        <w:rPr>
          <w:rFonts w:ascii="Arial" w:hAnsi="Arial" w:cs="Arial"/>
          <w:sz w:val="24"/>
        </w:rPr>
        <w:t>do 30.04.2024.g., Prijavu poreza na dobit za razdoblje od 01.01.2023. do 16.05.2024. g.</w:t>
      </w:r>
      <w:r w:rsidRPr="00363C94">
        <w:rPr>
          <w:rFonts w:ascii="Arial" w:hAnsi="Arial" w:cs="Arial"/>
          <w:spacing w:val="1"/>
          <w:sz w:val="24"/>
        </w:rPr>
        <w:t xml:space="preserve"> </w:t>
      </w:r>
      <w:r w:rsidRPr="00363C94">
        <w:rPr>
          <w:rFonts w:ascii="Arial" w:hAnsi="Arial" w:cs="Arial"/>
          <w:sz w:val="24"/>
        </w:rPr>
        <w:t>(obrazac</w:t>
      </w:r>
      <w:r w:rsidRPr="00363C94">
        <w:rPr>
          <w:rFonts w:ascii="Arial" w:hAnsi="Arial" w:cs="Arial"/>
          <w:spacing w:val="20"/>
          <w:sz w:val="24"/>
        </w:rPr>
        <w:t xml:space="preserve"> </w:t>
      </w:r>
      <w:r w:rsidRPr="00363C94">
        <w:rPr>
          <w:rFonts w:ascii="Arial" w:hAnsi="Arial" w:cs="Arial"/>
          <w:sz w:val="24"/>
        </w:rPr>
        <w:t>PD</w:t>
      </w:r>
      <w:r w:rsidRPr="00363C94">
        <w:rPr>
          <w:rFonts w:ascii="Arial" w:hAnsi="Arial" w:cs="Arial"/>
          <w:spacing w:val="22"/>
          <w:sz w:val="24"/>
        </w:rPr>
        <w:t xml:space="preserve"> </w:t>
      </w:r>
      <w:r w:rsidRPr="00363C94">
        <w:rPr>
          <w:rFonts w:ascii="Arial" w:hAnsi="Arial" w:cs="Arial"/>
          <w:sz w:val="24"/>
        </w:rPr>
        <w:t>do</w:t>
      </w:r>
      <w:r w:rsidRPr="00363C94">
        <w:rPr>
          <w:rFonts w:ascii="Arial" w:hAnsi="Arial" w:cs="Arial"/>
          <w:spacing w:val="22"/>
          <w:sz w:val="24"/>
        </w:rPr>
        <w:t xml:space="preserve"> </w:t>
      </w:r>
      <w:r w:rsidRPr="00363C94">
        <w:rPr>
          <w:rFonts w:ascii="Arial" w:hAnsi="Arial" w:cs="Arial"/>
          <w:sz w:val="24"/>
        </w:rPr>
        <w:t>dana</w:t>
      </w:r>
      <w:r w:rsidRPr="00363C94">
        <w:rPr>
          <w:rFonts w:ascii="Arial" w:hAnsi="Arial" w:cs="Arial"/>
          <w:spacing w:val="20"/>
          <w:sz w:val="24"/>
        </w:rPr>
        <w:t xml:space="preserve"> </w:t>
      </w:r>
      <w:r w:rsidRPr="00363C94">
        <w:rPr>
          <w:rFonts w:ascii="Arial" w:hAnsi="Arial" w:cs="Arial"/>
          <w:sz w:val="24"/>
        </w:rPr>
        <w:t>otvaranja</w:t>
      </w:r>
      <w:r w:rsidRPr="00363C94">
        <w:rPr>
          <w:rFonts w:ascii="Arial" w:hAnsi="Arial" w:cs="Arial"/>
          <w:spacing w:val="22"/>
          <w:sz w:val="24"/>
        </w:rPr>
        <w:t xml:space="preserve"> </w:t>
      </w:r>
      <w:r w:rsidRPr="00363C94">
        <w:rPr>
          <w:rFonts w:ascii="Arial" w:hAnsi="Arial" w:cs="Arial"/>
          <w:sz w:val="24"/>
        </w:rPr>
        <w:t>stečaja</w:t>
      </w:r>
      <w:r w:rsidRPr="00363C94">
        <w:rPr>
          <w:rFonts w:ascii="Arial" w:hAnsi="Arial" w:cs="Arial"/>
          <w:spacing w:val="22"/>
          <w:sz w:val="24"/>
        </w:rPr>
        <w:t xml:space="preserve"> </w:t>
      </w:r>
      <w:r w:rsidRPr="00363C94">
        <w:rPr>
          <w:rFonts w:ascii="Arial" w:hAnsi="Arial" w:cs="Arial"/>
          <w:sz w:val="24"/>
        </w:rPr>
        <w:t>17.05.2024),</w:t>
      </w:r>
      <w:r w:rsidRPr="00363C94">
        <w:rPr>
          <w:rFonts w:ascii="Arial" w:hAnsi="Arial" w:cs="Arial"/>
          <w:spacing w:val="27"/>
          <w:sz w:val="24"/>
        </w:rPr>
        <w:t xml:space="preserve"> </w:t>
      </w:r>
      <w:r w:rsidRPr="00363C94">
        <w:rPr>
          <w:rFonts w:ascii="Arial" w:hAnsi="Arial" w:cs="Arial"/>
          <w:sz w:val="24"/>
        </w:rPr>
        <w:t>Izvješće</w:t>
      </w:r>
      <w:r w:rsidRPr="00363C94">
        <w:rPr>
          <w:rFonts w:ascii="Arial" w:hAnsi="Arial" w:cs="Arial"/>
          <w:spacing w:val="21"/>
          <w:sz w:val="24"/>
        </w:rPr>
        <w:t xml:space="preserve"> </w:t>
      </w:r>
      <w:r w:rsidRPr="00363C94">
        <w:rPr>
          <w:rFonts w:ascii="Arial" w:hAnsi="Arial" w:cs="Arial"/>
          <w:sz w:val="24"/>
        </w:rPr>
        <w:t>o</w:t>
      </w:r>
      <w:r w:rsidRPr="00363C94">
        <w:rPr>
          <w:rFonts w:ascii="Arial" w:hAnsi="Arial" w:cs="Arial"/>
          <w:spacing w:val="22"/>
          <w:sz w:val="24"/>
        </w:rPr>
        <w:t xml:space="preserve"> </w:t>
      </w:r>
      <w:r w:rsidRPr="00363C94">
        <w:rPr>
          <w:rFonts w:ascii="Arial" w:hAnsi="Arial" w:cs="Arial"/>
          <w:sz w:val="24"/>
        </w:rPr>
        <w:t>primicima</w:t>
      </w:r>
      <w:r w:rsidRPr="00363C94">
        <w:rPr>
          <w:rFonts w:ascii="Arial" w:hAnsi="Arial" w:cs="Arial"/>
          <w:spacing w:val="20"/>
          <w:sz w:val="24"/>
        </w:rPr>
        <w:t xml:space="preserve"> </w:t>
      </w:r>
      <w:r w:rsidRPr="00363C94">
        <w:rPr>
          <w:rFonts w:ascii="Arial" w:hAnsi="Arial" w:cs="Arial"/>
          <w:sz w:val="24"/>
        </w:rPr>
        <w:t>od</w:t>
      </w:r>
      <w:r w:rsidRPr="00363C94">
        <w:rPr>
          <w:rFonts w:ascii="Arial" w:hAnsi="Arial" w:cs="Arial"/>
          <w:spacing w:val="22"/>
          <w:sz w:val="24"/>
        </w:rPr>
        <w:t xml:space="preserve"> </w:t>
      </w:r>
      <w:r w:rsidRPr="00363C94">
        <w:rPr>
          <w:rFonts w:ascii="Arial" w:hAnsi="Arial" w:cs="Arial"/>
          <w:sz w:val="24"/>
        </w:rPr>
        <w:t>nesamostalnog</w:t>
      </w:r>
      <w:r w:rsidRPr="00363C94">
        <w:rPr>
          <w:rFonts w:ascii="Arial" w:hAnsi="Arial" w:cs="Arial"/>
          <w:spacing w:val="-57"/>
          <w:sz w:val="24"/>
        </w:rPr>
        <w:t xml:space="preserve"> </w:t>
      </w:r>
      <w:r w:rsidRPr="00363C94">
        <w:rPr>
          <w:rFonts w:ascii="Arial" w:hAnsi="Arial" w:cs="Arial"/>
          <w:sz w:val="24"/>
        </w:rPr>
        <w:t>rada,</w:t>
      </w:r>
      <w:r w:rsidRPr="00363C94">
        <w:rPr>
          <w:rFonts w:ascii="Arial" w:hAnsi="Arial" w:cs="Arial"/>
          <w:spacing w:val="3"/>
          <w:sz w:val="24"/>
        </w:rPr>
        <w:t xml:space="preserve"> </w:t>
      </w:r>
      <w:r w:rsidRPr="00363C94">
        <w:rPr>
          <w:rFonts w:ascii="Arial" w:hAnsi="Arial" w:cs="Arial"/>
          <w:sz w:val="24"/>
        </w:rPr>
        <w:t>porezu</w:t>
      </w:r>
      <w:r w:rsidRPr="00363C94">
        <w:rPr>
          <w:rFonts w:ascii="Arial" w:hAnsi="Arial" w:cs="Arial"/>
          <w:spacing w:val="1"/>
          <w:sz w:val="24"/>
        </w:rPr>
        <w:t xml:space="preserve"> </w:t>
      </w:r>
      <w:r w:rsidRPr="00363C94">
        <w:rPr>
          <w:rFonts w:ascii="Arial" w:hAnsi="Arial" w:cs="Arial"/>
          <w:sz w:val="24"/>
        </w:rPr>
        <w:t>na</w:t>
      </w:r>
      <w:r w:rsidRPr="00363C94">
        <w:rPr>
          <w:rFonts w:ascii="Arial" w:hAnsi="Arial" w:cs="Arial"/>
          <w:spacing w:val="2"/>
          <w:sz w:val="24"/>
        </w:rPr>
        <w:t xml:space="preserve"> </w:t>
      </w:r>
      <w:r w:rsidRPr="00363C94">
        <w:rPr>
          <w:rFonts w:ascii="Arial" w:hAnsi="Arial" w:cs="Arial"/>
          <w:sz w:val="24"/>
        </w:rPr>
        <w:t>dohodak</w:t>
      </w:r>
      <w:r w:rsidRPr="00363C94">
        <w:rPr>
          <w:rFonts w:ascii="Arial" w:hAnsi="Arial" w:cs="Arial"/>
          <w:spacing w:val="6"/>
          <w:sz w:val="24"/>
        </w:rPr>
        <w:t xml:space="preserve"> </w:t>
      </w:r>
      <w:r w:rsidRPr="00363C94">
        <w:rPr>
          <w:rFonts w:ascii="Arial" w:hAnsi="Arial" w:cs="Arial"/>
          <w:sz w:val="24"/>
        </w:rPr>
        <w:t>i</w:t>
      </w:r>
      <w:r w:rsidRPr="00363C94">
        <w:rPr>
          <w:rFonts w:ascii="Arial" w:hAnsi="Arial" w:cs="Arial"/>
          <w:spacing w:val="1"/>
          <w:sz w:val="24"/>
        </w:rPr>
        <w:t xml:space="preserve"> </w:t>
      </w:r>
      <w:r w:rsidRPr="00363C94">
        <w:rPr>
          <w:rFonts w:ascii="Arial" w:hAnsi="Arial" w:cs="Arial"/>
          <w:sz w:val="24"/>
        </w:rPr>
        <w:t>prirezu,</w:t>
      </w:r>
      <w:r w:rsidRPr="00363C94">
        <w:rPr>
          <w:rFonts w:ascii="Arial" w:hAnsi="Arial" w:cs="Arial"/>
          <w:spacing w:val="3"/>
          <w:sz w:val="24"/>
        </w:rPr>
        <w:t xml:space="preserve"> </w:t>
      </w:r>
      <w:r w:rsidRPr="00363C94">
        <w:rPr>
          <w:rFonts w:ascii="Arial" w:hAnsi="Arial" w:cs="Arial"/>
          <w:sz w:val="24"/>
        </w:rPr>
        <w:t>te doprinosima</w:t>
      </w:r>
      <w:r w:rsidRPr="00363C94">
        <w:rPr>
          <w:rFonts w:ascii="Arial" w:hAnsi="Arial" w:cs="Arial"/>
          <w:spacing w:val="3"/>
          <w:sz w:val="24"/>
        </w:rPr>
        <w:t xml:space="preserve"> </w:t>
      </w:r>
      <w:r w:rsidRPr="00363C94">
        <w:rPr>
          <w:rFonts w:ascii="Arial" w:hAnsi="Arial" w:cs="Arial"/>
          <w:sz w:val="24"/>
        </w:rPr>
        <w:t>za obvezna</w:t>
      </w:r>
      <w:r w:rsidRPr="00363C94">
        <w:rPr>
          <w:rFonts w:ascii="Arial" w:hAnsi="Arial" w:cs="Arial"/>
          <w:spacing w:val="2"/>
          <w:sz w:val="24"/>
        </w:rPr>
        <w:t xml:space="preserve"> </w:t>
      </w:r>
      <w:r w:rsidRPr="00363C94">
        <w:rPr>
          <w:rFonts w:ascii="Arial" w:hAnsi="Arial" w:cs="Arial"/>
          <w:sz w:val="24"/>
        </w:rPr>
        <w:t>osiguranja</w:t>
      </w:r>
      <w:r w:rsidRPr="00363C94">
        <w:rPr>
          <w:rFonts w:ascii="Arial" w:hAnsi="Arial" w:cs="Arial"/>
          <w:spacing w:val="8"/>
          <w:sz w:val="24"/>
        </w:rPr>
        <w:t xml:space="preserve"> </w:t>
      </w:r>
      <w:r w:rsidRPr="00363C94">
        <w:rPr>
          <w:rFonts w:ascii="Arial" w:hAnsi="Arial" w:cs="Arial"/>
          <w:sz w:val="24"/>
        </w:rPr>
        <w:t>(JOPPD</w:t>
      </w:r>
      <w:r w:rsidRPr="00363C94">
        <w:rPr>
          <w:rFonts w:ascii="Arial" w:hAnsi="Arial" w:cs="Arial"/>
          <w:spacing w:val="1"/>
          <w:sz w:val="24"/>
        </w:rPr>
        <w:t xml:space="preserve"> </w:t>
      </w:r>
      <w:r w:rsidRPr="00363C94">
        <w:rPr>
          <w:rFonts w:ascii="Arial" w:hAnsi="Arial" w:cs="Arial"/>
          <w:sz w:val="24"/>
        </w:rPr>
        <w:t>obrasce)</w:t>
      </w:r>
      <w:r w:rsidRPr="00363C94">
        <w:rPr>
          <w:rFonts w:ascii="Arial" w:hAnsi="Arial" w:cs="Arial"/>
          <w:spacing w:val="2"/>
          <w:sz w:val="24"/>
        </w:rPr>
        <w:t xml:space="preserve"> </w:t>
      </w:r>
      <w:r w:rsidRPr="00363C94">
        <w:rPr>
          <w:rFonts w:ascii="Arial" w:hAnsi="Arial" w:cs="Arial"/>
          <w:sz w:val="24"/>
        </w:rPr>
        <w:t>za</w:t>
      </w:r>
      <w:r w:rsidRPr="00363C94">
        <w:rPr>
          <w:rFonts w:ascii="Arial" w:hAnsi="Arial" w:cs="Arial"/>
          <w:spacing w:val="-57"/>
          <w:sz w:val="24"/>
        </w:rPr>
        <w:t xml:space="preserve"> </w:t>
      </w:r>
      <w:r w:rsidRPr="00363C94">
        <w:rPr>
          <w:rFonts w:ascii="Arial" w:hAnsi="Arial" w:cs="Arial"/>
          <w:sz w:val="24"/>
        </w:rPr>
        <w:t>razdoblje</w:t>
      </w:r>
      <w:r w:rsidRPr="00363C94">
        <w:rPr>
          <w:rFonts w:ascii="Arial" w:hAnsi="Arial" w:cs="Arial"/>
          <w:spacing w:val="33"/>
          <w:sz w:val="24"/>
        </w:rPr>
        <w:t xml:space="preserve"> </w:t>
      </w:r>
      <w:r w:rsidRPr="00363C94">
        <w:rPr>
          <w:rFonts w:ascii="Arial" w:hAnsi="Arial" w:cs="Arial"/>
          <w:sz w:val="24"/>
        </w:rPr>
        <w:t>od</w:t>
      </w:r>
      <w:r w:rsidRPr="00363C94">
        <w:rPr>
          <w:rFonts w:ascii="Arial" w:hAnsi="Arial" w:cs="Arial"/>
          <w:spacing w:val="34"/>
          <w:sz w:val="24"/>
        </w:rPr>
        <w:t xml:space="preserve"> </w:t>
      </w:r>
      <w:r w:rsidRPr="00363C94">
        <w:rPr>
          <w:rFonts w:ascii="Arial" w:hAnsi="Arial" w:cs="Arial"/>
          <w:sz w:val="24"/>
        </w:rPr>
        <w:t>01.06.2023.</w:t>
      </w:r>
      <w:r w:rsidRPr="00363C94">
        <w:rPr>
          <w:rFonts w:ascii="Arial" w:hAnsi="Arial" w:cs="Arial"/>
          <w:spacing w:val="35"/>
          <w:sz w:val="24"/>
        </w:rPr>
        <w:t xml:space="preserve"> </w:t>
      </w:r>
      <w:r w:rsidRPr="00363C94">
        <w:rPr>
          <w:rFonts w:ascii="Arial" w:hAnsi="Arial" w:cs="Arial"/>
          <w:sz w:val="24"/>
        </w:rPr>
        <w:t>do</w:t>
      </w:r>
      <w:r w:rsidRPr="00363C94">
        <w:rPr>
          <w:rFonts w:ascii="Arial" w:hAnsi="Arial" w:cs="Arial"/>
          <w:spacing w:val="34"/>
          <w:sz w:val="24"/>
        </w:rPr>
        <w:t xml:space="preserve"> </w:t>
      </w:r>
      <w:r w:rsidRPr="00363C94">
        <w:rPr>
          <w:rFonts w:ascii="Arial" w:hAnsi="Arial" w:cs="Arial"/>
          <w:sz w:val="24"/>
        </w:rPr>
        <w:t>30.04.2024.</w:t>
      </w:r>
      <w:r w:rsidRPr="00363C94">
        <w:rPr>
          <w:rFonts w:ascii="Arial" w:hAnsi="Arial" w:cs="Arial"/>
          <w:spacing w:val="34"/>
          <w:sz w:val="24"/>
        </w:rPr>
        <w:t xml:space="preserve"> </w:t>
      </w:r>
      <w:r w:rsidRPr="00363C94">
        <w:rPr>
          <w:rFonts w:ascii="Arial" w:hAnsi="Arial" w:cs="Arial"/>
          <w:sz w:val="24"/>
        </w:rPr>
        <w:t>godine.</w:t>
      </w:r>
      <w:r w:rsidRPr="00363C94">
        <w:rPr>
          <w:rFonts w:ascii="Arial" w:hAnsi="Arial" w:cs="Arial"/>
          <w:spacing w:val="35"/>
          <w:sz w:val="24"/>
        </w:rPr>
        <w:t xml:space="preserve"> </w:t>
      </w:r>
      <w:r w:rsidRPr="00363C94">
        <w:rPr>
          <w:rFonts w:ascii="Arial" w:hAnsi="Arial" w:cs="Arial"/>
          <w:sz w:val="24"/>
        </w:rPr>
        <w:t>podnijela</w:t>
      </w:r>
      <w:r w:rsidRPr="00363C94">
        <w:rPr>
          <w:rFonts w:ascii="Arial" w:hAnsi="Arial" w:cs="Arial"/>
          <w:spacing w:val="34"/>
          <w:sz w:val="24"/>
        </w:rPr>
        <w:t xml:space="preserve"> </w:t>
      </w:r>
      <w:r w:rsidRPr="00363C94">
        <w:rPr>
          <w:rFonts w:ascii="Arial" w:hAnsi="Arial" w:cs="Arial"/>
          <w:sz w:val="24"/>
        </w:rPr>
        <w:t>sam</w:t>
      </w:r>
      <w:r w:rsidRPr="00363C94">
        <w:rPr>
          <w:rFonts w:ascii="Arial" w:hAnsi="Arial" w:cs="Arial"/>
          <w:spacing w:val="35"/>
          <w:sz w:val="24"/>
        </w:rPr>
        <w:t xml:space="preserve"> </w:t>
      </w:r>
      <w:r w:rsidRPr="00363C94">
        <w:rPr>
          <w:rFonts w:ascii="Arial" w:hAnsi="Arial" w:cs="Arial"/>
          <w:sz w:val="24"/>
        </w:rPr>
        <w:t>prigovor</w:t>
      </w:r>
      <w:r w:rsidRPr="00363C94">
        <w:rPr>
          <w:rFonts w:ascii="Arial" w:hAnsi="Arial" w:cs="Arial"/>
          <w:spacing w:val="34"/>
          <w:sz w:val="24"/>
        </w:rPr>
        <w:t xml:space="preserve"> </w:t>
      </w:r>
      <w:r w:rsidRPr="00363C94">
        <w:rPr>
          <w:rFonts w:ascii="Arial" w:hAnsi="Arial" w:cs="Arial"/>
          <w:sz w:val="24"/>
        </w:rPr>
        <w:t>na</w:t>
      </w:r>
      <w:r w:rsidRPr="00363C94">
        <w:rPr>
          <w:rFonts w:ascii="Arial" w:hAnsi="Arial" w:cs="Arial"/>
          <w:spacing w:val="38"/>
          <w:sz w:val="24"/>
        </w:rPr>
        <w:t xml:space="preserve"> </w:t>
      </w:r>
      <w:r w:rsidRPr="00363C94">
        <w:rPr>
          <w:rFonts w:ascii="Arial" w:hAnsi="Arial" w:cs="Arial"/>
          <w:sz w:val="24"/>
        </w:rPr>
        <w:t>Poziv</w:t>
      </w:r>
      <w:r w:rsidRPr="00363C94">
        <w:rPr>
          <w:rFonts w:ascii="Arial" w:hAnsi="Arial" w:cs="Arial"/>
          <w:spacing w:val="36"/>
          <w:sz w:val="24"/>
        </w:rPr>
        <w:t xml:space="preserve"> </w:t>
      </w:r>
      <w:r w:rsidRPr="00363C94">
        <w:rPr>
          <w:rFonts w:ascii="Arial" w:hAnsi="Arial" w:cs="Arial"/>
          <w:sz w:val="24"/>
        </w:rPr>
        <w:t>Porezne</w:t>
      </w:r>
      <w:r w:rsidRPr="00363C94">
        <w:rPr>
          <w:rFonts w:ascii="Arial" w:hAnsi="Arial" w:cs="Arial"/>
          <w:spacing w:val="-57"/>
          <w:sz w:val="24"/>
        </w:rPr>
        <w:t xml:space="preserve"> </w:t>
      </w:r>
      <w:r w:rsidRPr="00363C94">
        <w:rPr>
          <w:rFonts w:ascii="Arial" w:hAnsi="Arial" w:cs="Arial"/>
          <w:sz w:val="24"/>
        </w:rPr>
        <w:t>uprave</w:t>
      </w:r>
      <w:r w:rsidRPr="00363C94">
        <w:rPr>
          <w:rFonts w:ascii="Arial" w:hAnsi="Arial" w:cs="Arial"/>
          <w:spacing w:val="-6"/>
          <w:sz w:val="24"/>
        </w:rPr>
        <w:t xml:space="preserve"> </w:t>
      </w:r>
      <w:r w:rsidRPr="00363C94">
        <w:rPr>
          <w:rFonts w:ascii="Arial" w:hAnsi="Arial" w:cs="Arial"/>
          <w:sz w:val="24"/>
        </w:rPr>
        <w:t>iz</w:t>
      </w:r>
      <w:r w:rsidRPr="00363C94">
        <w:rPr>
          <w:rFonts w:ascii="Arial" w:hAnsi="Arial" w:cs="Arial"/>
          <w:spacing w:val="-5"/>
          <w:sz w:val="24"/>
        </w:rPr>
        <w:t xml:space="preserve"> </w:t>
      </w:r>
      <w:r w:rsidRPr="00363C94">
        <w:rPr>
          <w:rFonts w:ascii="Arial" w:hAnsi="Arial" w:cs="Arial"/>
          <w:sz w:val="24"/>
        </w:rPr>
        <w:t>razloga</w:t>
      </w:r>
      <w:r w:rsidRPr="00363C94">
        <w:rPr>
          <w:rFonts w:ascii="Arial" w:hAnsi="Arial" w:cs="Arial"/>
          <w:spacing w:val="-4"/>
          <w:sz w:val="24"/>
        </w:rPr>
        <w:t xml:space="preserve"> </w:t>
      </w:r>
      <w:r w:rsidRPr="00363C94">
        <w:rPr>
          <w:rFonts w:ascii="Arial" w:hAnsi="Arial" w:cs="Arial"/>
          <w:sz w:val="24"/>
        </w:rPr>
        <w:t>što</w:t>
      </w:r>
      <w:r w:rsidRPr="00363C94">
        <w:rPr>
          <w:rFonts w:ascii="Arial" w:hAnsi="Arial" w:cs="Arial"/>
          <w:spacing w:val="-4"/>
          <w:sz w:val="24"/>
        </w:rPr>
        <w:t xml:space="preserve"> </w:t>
      </w:r>
      <w:r w:rsidRPr="00363C94">
        <w:rPr>
          <w:rFonts w:ascii="Arial" w:hAnsi="Arial" w:cs="Arial"/>
          <w:sz w:val="24"/>
        </w:rPr>
        <w:t>je</w:t>
      </w:r>
      <w:r w:rsidRPr="00363C94">
        <w:rPr>
          <w:rFonts w:ascii="Arial" w:hAnsi="Arial" w:cs="Arial"/>
          <w:spacing w:val="-4"/>
          <w:sz w:val="24"/>
        </w:rPr>
        <w:t xml:space="preserve"> </w:t>
      </w:r>
      <w:r w:rsidRPr="00363C94">
        <w:rPr>
          <w:rFonts w:ascii="Arial" w:hAnsi="Arial" w:cs="Arial"/>
          <w:sz w:val="24"/>
        </w:rPr>
        <w:t>podnošenje</w:t>
      </w:r>
      <w:r w:rsidRPr="00363C94">
        <w:rPr>
          <w:rFonts w:ascii="Arial" w:hAnsi="Arial" w:cs="Arial"/>
          <w:spacing w:val="-5"/>
          <w:sz w:val="24"/>
        </w:rPr>
        <w:t xml:space="preserve"> </w:t>
      </w:r>
      <w:r w:rsidRPr="00363C94">
        <w:rPr>
          <w:rFonts w:ascii="Arial" w:hAnsi="Arial" w:cs="Arial"/>
          <w:sz w:val="24"/>
        </w:rPr>
        <w:t>traženih</w:t>
      </w:r>
      <w:r w:rsidRPr="00363C94">
        <w:rPr>
          <w:rFonts w:ascii="Arial" w:hAnsi="Arial" w:cs="Arial"/>
          <w:spacing w:val="-4"/>
          <w:sz w:val="24"/>
        </w:rPr>
        <w:t xml:space="preserve"> </w:t>
      </w:r>
      <w:r w:rsidRPr="00363C94">
        <w:rPr>
          <w:rFonts w:ascii="Arial" w:hAnsi="Arial" w:cs="Arial"/>
          <w:sz w:val="24"/>
        </w:rPr>
        <w:t>prijava</w:t>
      </w:r>
      <w:r w:rsidRPr="00363C94">
        <w:rPr>
          <w:rFonts w:ascii="Arial" w:hAnsi="Arial" w:cs="Arial"/>
          <w:spacing w:val="-6"/>
          <w:sz w:val="24"/>
        </w:rPr>
        <w:t xml:space="preserve"> </w:t>
      </w:r>
      <w:r w:rsidRPr="00363C94">
        <w:rPr>
          <w:rFonts w:ascii="Arial" w:hAnsi="Arial" w:cs="Arial"/>
          <w:sz w:val="24"/>
        </w:rPr>
        <w:t>u</w:t>
      </w:r>
      <w:r w:rsidRPr="00363C94">
        <w:rPr>
          <w:rFonts w:ascii="Arial" w:hAnsi="Arial" w:cs="Arial"/>
          <w:spacing w:val="-4"/>
          <w:sz w:val="24"/>
        </w:rPr>
        <w:t xml:space="preserve"> </w:t>
      </w:r>
      <w:r w:rsidRPr="00363C94">
        <w:rPr>
          <w:rFonts w:ascii="Arial" w:hAnsi="Arial" w:cs="Arial"/>
          <w:sz w:val="24"/>
        </w:rPr>
        <w:t>obavezi</w:t>
      </w:r>
      <w:r w:rsidRPr="00363C94">
        <w:rPr>
          <w:rFonts w:ascii="Arial" w:hAnsi="Arial" w:cs="Arial"/>
          <w:spacing w:val="-4"/>
          <w:sz w:val="24"/>
        </w:rPr>
        <w:t xml:space="preserve"> </w:t>
      </w:r>
      <w:r w:rsidRPr="00363C94">
        <w:rPr>
          <w:rFonts w:ascii="Arial" w:hAnsi="Arial" w:cs="Arial"/>
          <w:sz w:val="24"/>
        </w:rPr>
        <w:t>prijašnjeg</w:t>
      </w:r>
      <w:r w:rsidRPr="00363C94">
        <w:rPr>
          <w:rFonts w:ascii="Arial" w:hAnsi="Arial" w:cs="Arial"/>
          <w:spacing w:val="-2"/>
          <w:sz w:val="24"/>
        </w:rPr>
        <w:t xml:space="preserve"> </w:t>
      </w:r>
      <w:r w:rsidRPr="00363C94">
        <w:rPr>
          <w:rFonts w:ascii="Arial" w:hAnsi="Arial" w:cs="Arial"/>
          <w:sz w:val="24"/>
        </w:rPr>
        <w:t>zakonskog</w:t>
      </w:r>
      <w:r w:rsidRPr="00363C94">
        <w:rPr>
          <w:rFonts w:ascii="Arial" w:hAnsi="Arial" w:cs="Arial"/>
          <w:spacing w:val="-5"/>
          <w:sz w:val="24"/>
        </w:rPr>
        <w:t xml:space="preserve"> </w:t>
      </w:r>
      <w:r w:rsidRPr="00363C94">
        <w:rPr>
          <w:rFonts w:ascii="Arial" w:hAnsi="Arial" w:cs="Arial"/>
          <w:sz w:val="24"/>
        </w:rPr>
        <w:t>zastupnika</w:t>
      </w:r>
      <w:r w:rsidRPr="00363C94">
        <w:rPr>
          <w:rFonts w:ascii="Arial" w:hAnsi="Arial" w:cs="Arial"/>
          <w:spacing w:val="-57"/>
          <w:sz w:val="24"/>
        </w:rPr>
        <w:t xml:space="preserve"> </w:t>
      </w:r>
      <w:r w:rsidRPr="00363C94">
        <w:rPr>
          <w:rFonts w:ascii="Arial" w:hAnsi="Arial" w:cs="Arial"/>
          <w:sz w:val="24"/>
        </w:rPr>
        <w:t>a</w:t>
      </w:r>
      <w:r w:rsidRPr="00363C94">
        <w:rPr>
          <w:rFonts w:ascii="Arial" w:hAnsi="Arial" w:cs="Arial"/>
          <w:spacing w:val="-2"/>
          <w:sz w:val="24"/>
        </w:rPr>
        <w:t xml:space="preserve"> </w:t>
      </w:r>
      <w:r w:rsidRPr="00363C94">
        <w:rPr>
          <w:rFonts w:ascii="Arial" w:hAnsi="Arial" w:cs="Arial"/>
          <w:sz w:val="24"/>
        </w:rPr>
        <w:t>ne</w:t>
      </w:r>
      <w:r w:rsidRPr="00363C94">
        <w:rPr>
          <w:rFonts w:ascii="Arial" w:hAnsi="Arial" w:cs="Arial"/>
          <w:spacing w:val="-1"/>
          <w:sz w:val="24"/>
        </w:rPr>
        <w:t xml:space="preserve"> </w:t>
      </w:r>
      <w:r w:rsidRPr="00363C94">
        <w:rPr>
          <w:rFonts w:ascii="Arial" w:hAnsi="Arial" w:cs="Arial"/>
          <w:sz w:val="24"/>
        </w:rPr>
        <w:t>stečajnog upravitelja,</w:t>
      </w:r>
    </w:p>
    <w:p w:rsidRPr="00363C94" w:rsidR="00546A5D" w:rsidP="00810619" w:rsidRDefault="00546A5D">
      <w:pPr>
        <w:pStyle w:val="Odlomakpopisa"/>
        <w:widowControl w:val="false"/>
        <w:numPr>
          <w:ilvl w:val="0"/>
          <w:numId w:val="9"/>
        </w:numPr>
        <w:tabs>
          <w:tab w:val="left" w:pos="316"/>
        </w:tabs>
        <w:autoSpaceDE w:val="false"/>
        <w:autoSpaceDN w:val="false"/>
        <w:spacing w:before="1" w:after="0" w:line="240" w:lineRule="auto"/>
        <w:ind w:left="315"/>
        <w:contextualSpacing w:val="false"/>
        <w:jc w:val="both"/>
        <w:rPr>
          <w:rFonts w:ascii="Arial" w:hAnsi="Arial" w:cs="Arial"/>
          <w:sz w:val="24"/>
        </w:rPr>
      </w:pPr>
      <w:r w:rsidRPr="00363C94">
        <w:rPr>
          <w:rFonts w:ascii="Arial" w:hAnsi="Arial" w:cs="Arial"/>
          <w:sz w:val="24"/>
        </w:rPr>
        <w:t>promijenila</w:t>
      </w:r>
      <w:r w:rsidRPr="00363C94">
        <w:rPr>
          <w:rFonts w:ascii="Arial" w:hAnsi="Arial" w:cs="Arial"/>
          <w:spacing w:val="-3"/>
          <w:sz w:val="24"/>
        </w:rPr>
        <w:t xml:space="preserve"> </w:t>
      </w:r>
      <w:r w:rsidRPr="00363C94">
        <w:rPr>
          <w:rFonts w:ascii="Arial" w:hAnsi="Arial" w:cs="Arial"/>
          <w:sz w:val="24"/>
        </w:rPr>
        <w:t>sam</w:t>
      </w:r>
      <w:r w:rsidRPr="00363C94">
        <w:rPr>
          <w:rFonts w:ascii="Arial" w:hAnsi="Arial" w:cs="Arial"/>
          <w:spacing w:val="-1"/>
          <w:sz w:val="24"/>
        </w:rPr>
        <w:t xml:space="preserve"> </w:t>
      </w:r>
      <w:r w:rsidRPr="00363C94">
        <w:rPr>
          <w:rFonts w:ascii="Arial" w:hAnsi="Arial" w:cs="Arial"/>
          <w:sz w:val="24"/>
        </w:rPr>
        <w:t>podatke</w:t>
      </w:r>
      <w:r w:rsidRPr="00363C94">
        <w:rPr>
          <w:rFonts w:ascii="Arial" w:hAnsi="Arial" w:cs="Arial"/>
          <w:spacing w:val="-2"/>
          <w:sz w:val="24"/>
        </w:rPr>
        <w:t xml:space="preserve"> </w:t>
      </w:r>
      <w:r w:rsidRPr="00363C94">
        <w:rPr>
          <w:rFonts w:ascii="Arial" w:hAnsi="Arial" w:cs="Arial"/>
          <w:sz w:val="24"/>
        </w:rPr>
        <w:t>za</w:t>
      </w:r>
      <w:r w:rsidRPr="00363C94">
        <w:rPr>
          <w:rFonts w:ascii="Arial" w:hAnsi="Arial" w:cs="Arial"/>
          <w:spacing w:val="-2"/>
          <w:sz w:val="24"/>
        </w:rPr>
        <w:t xml:space="preserve"> </w:t>
      </w:r>
      <w:r w:rsidRPr="00363C94">
        <w:rPr>
          <w:rFonts w:ascii="Arial" w:hAnsi="Arial" w:cs="Arial"/>
          <w:sz w:val="24"/>
        </w:rPr>
        <w:t>stečajnog</w:t>
      </w:r>
      <w:r w:rsidRPr="00363C94">
        <w:rPr>
          <w:rFonts w:ascii="Arial" w:hAnsi="Arial" w:cs="Arial"/>
          <w:spacing w:val="-1"/>
          <w:sz w:val="24"/>
        </w:rPr>
        <w:t xml:space="preserve"> </w:t>
      </w:r>
      <w:r w:rsidRPr="00363C94">
        <w:rPr>
          <w:rFonts w:ascii="Arial" w:hAnsi="Arial" w:cs="Arial"/>
          <w:sz w:val="24"/>
        </w:rPr>
        <w:t>dužnika</w:t>
      </w:r>
      <w:r w:rsidRPr="00363C94">
        <w:rPr>
          <w:rFonts w:ascii="Arial" w:hAnsi="Arial" w:cs="Arial"/>
          <w:spacing w:val="-2"/>
          <w:sz w:val="24"/>
        </w:rPr>
        <w:t xml:space="preserve"> </w:t>
      </w:r>
      <w:r w:rsidRPr="00363C94">
        <w:rPr>
          <w:rFonts w:ascii="Arial" w:hAnsi="Arial" w:cs="Arial"/>
          <w:sz w:val="24"/>
        </w:rPr>
        <w:t>u</w:t>
      </w:r>
      <w:r w:rsidRPr="00363C94">
        <w:rPr>
          <w:rFonts w:ascii="Arial" w:hAnsi="Arial" w:cs="Arial"/>
          <w:spacing w:val="1"/>
          <w:sz w:val="24"/>
        </w:rPr>
        <w:t xml:space="preserve"> </w:t>
      </w:r>
      <w:r w:rsidRPr="00363C94">
        <w:rPr>
          <w:rFonts w:ascii="Arial" w:hAnsi="Arial" w:cs="Arial"/>
          <w:sz w:val="24"/>
        </w:rPr>
        <w:t>Registru</w:t>
      </w:r>
      <w:r w:rsidRPr="00363C94">
        <w:rPr>
          <w:rFonts w:ascii="Arial" w:hAnsi="Arial" w:cs="Arial"/>
          <w:spacing w:val="-1"/>
          <w:sz w:val="24"/>
        </w:rPr>
        <w:t xml:space="preserve"> </w:t>
      </w:r>
      <w:r w:rsidRPr="00363C94">
        <w:rPr>
          <w:rFonts w:ascii="Arial" w:hAnsi="Arial" w:cs="Arial"/>
          <w:sz w:val="24"/>
        </w:rPr>
        <w:t>stvarnih</w:t>
      </w:r>
      <w:r w:rsidRPr="00363C94">
        <w:rPr>
          <w:rFonts w:ascii="Arial" w:hAnsi="Arial" w:cs="Arial"/>
          <w:spacing w:val="-1"/>
          <w:sz w:val="24"/>
        </w:rPr>
        <w:t xml:space="preserve"> </w:t>
      </w:r>
      <w:r w:rsidRPr="00363C94">
        <w:rPr>
          <w:rFonts w:ascii="Arial" w:hAnsi="Arial" w:cs="Arial"/>
          <w:sz w:val="24"/>
        </w:rPr>
        <w:t>vlasnika,</w:t>
      </w:r>
    </w:p>
    <w:p w:rsidRPr="00363C94" w:rsidR="00546A5D" w:rsidP="00810619" w:rsidRDefault="00546A5D">
      <w:pPr>
        <w:pStyle w:val="Odlomakpopisa"/>
        <w:widowControl w:val="false"/>
        <w:numPr>
          <w:ilvl w:val="0"/>
          <w:numId w:val="9"/>
        </w:numPr>
        <w:tabs>
          <w:tab w:val="left" w:pos="316"/>
        </w:tabs>
        <w:autoSpaceDE w:val="false"/>
        <w:autoSpaceDN w:val="false"/>
        <w:spacing w:after="0" w:line="240" w:lineRule="auto"/>
        <w:ind w:left="315"/>
        <w:contextualSpacing w:val="false"/>
        <w:jc w:val="both"/>
        <w:rPr>
          <w:rFonts w:ascii="Arial" w:hAnsi="Arial" w:cs="Arial"/>
          <w:sz w:val="24"/>
        </w:rPr>
      </w:pPr>
      <w:r w:rsidRPr="00363C94">
        <w:rPr>
          <w:rFonts w:ascii="Arial" w:hAnsi="Arial" w:cs="Arial"/>
          <w:sz w:val="24"/>
        </w:rPr>
        <w:t>promijenila</w:t>
      </w:r>
      <w:r w:rsidRPr="00363C94">
        <w:rPr>
          <w:rFonts w:ascii="Arial" w:hAnsi="Arial" w:cs="Arial"/>
          <w:spacing w:val="-2"/>
          <w:sz w:val="24"/>
        </w:rPr>
        <w:t xml:space="preserve"> </w:t>
      </w:r>
      <w:r w:rsidRPr="00363C94">
        <w:rPr>
          <w:rFonts w:ascii="Arial" w:hAnsi="Arial" w:cs="Arial"/>
          <w:sz w:val="24"/>
        </w:rPr>
        <w:t>sam</w:t>
      </w:r>
      <w:r w:rsidRPr="00363C94">
        <w:rPr>
          <w:rFonts w:ascii="Arial" w:hAnsi="Arial" w:cs="Arial"/>
          <w:spacing w:val="-1"/>
          <w:sz w:val="24"/>
        </w:rPr>
        <w:t xml:space="preserve"> </w:t>
      </w:r>
      <w:r w:rsidRPr="00363C94">
        <w:rPr>
          <w:rFonts w:ascii="Arial" w:hAnsi="Arial" w:cs="Arial"/>
          <w:sz w:val="24"/>
        </w:rPr>
        <w:t>podatke</w:t>
      </w:r>
      <w:r w:rsidRPr="00363C94">
        <w:rPr>
          <w:rFonts w:ascii="Arial" w:hAnsi="Arial" w:cs="Arial"/>
          <w:spacing w:val="-1"/>
          <w:sz w:val="24"/>
        </w:rPr>
        <w:t xml:space="preserve"> </w:t>
      </w:r>
      <w:r w:rsidRPr="00363C94">
        <w:rPr>
          <w:rFonts w:ascii="Arial" w:hAnsi="Arial" w:cs="Arial"/>
          <w:sz w:val="24"/>
        </w:rPr>
        <w:t>za</w:t>
      </w:r>
      <w:r w:rsidRPr="00363C94">
        <w:rPr>
          <w:rFonts w:ascii="Arial" w:hAnsi="Arial" w:cs="Arial"/>
          <w:spacing w:val="-2"/>
          <w:sz w:val="24"/>
        </w:rPr>
        <w:t xml:space="preserve"> </w:t>
      </w:r>
      <w:r w:rsidRPr="00363C94">
        <w:rPr>
          <w:rFonts w:ascii="Arial" w:hAnsi="Arial" w:cs="Arial"/>
          <w:sz w:val="24"/>
        </w:rPr>
        <w:t>stečajnog dužnika</w:t>
      </w:r>
      <w:r w:rsidRPr="00363C94">
        <w:rPr>
          <w:rFonts w:ascii="Arial" w:hAnsi="Arial" w:cs="Arial"/>
          <w:spacing w:val="-2"/>
          <w:sz w:val="24"/>
        </w:rPr>
        <w:t xml:space="preserve"> </w:t>
      </w:r>
      <w:r w:rsidRPr="00363C94">
        <w:rPr>
          <w:rFonts w:ascii="Arial" w:hAnsi="Arial" w:cs="Arial"/>
          <w:sz w:val="24"/>
        </w:rPr>
        <w:t>kod Državnog</w:t>
      </w:r>
      <w:r w:rsidRPr="00363C94">
        <w:rPr>
          <w:rFonts w:ascii="Arial" w:hAnsi="Arial" w:cs="Arial"/>
          <w:spacing w:val="1"/>
          <w:sz w:val="24"/>
        </w:rPr>
        <w:t xml:space="preserve"> </w:t>
      </w:r>
      <w:r w:rsidRPr="00363C94">
        <w:rPr>
          <w:rFonts w:ascii="Arial" w:hAnsi="Arial" w:cs="Arial"/>
          <w:sz w:val="24"/>
        </w:rPr>
        <w:t>zavoda</w:t>
      </w:r>
      <w:r w:rsidRPr="00363C94">
        <w:rPr>
          <w:rFonts w:ascii="Arial" w:hAnsi="Arial" w:cs="Arial"/>
          <w:spacing w:val="-1"/>
          <w:sz w:val="24"/>
        </w:rPr>
        <w:t xml:space="preserve"> </w:t>
      </w:r>
      <w:r w:rsidRPr="00363C94">
        <w:rPr>
          <w:rFonts w:ascii="Arial" w:hAnsi="Arial" w:cs="Arial"/>
          <w:sz w:val="24"/>
        </w:rPr>
        <w:t>za</w:t>
      </w:r>
      <w:r w:rsidRPr="00363C94">
        <w:rPr>
          <w:rFonts w:ascii="Arial" w:hAnsi="Arial" w:cs="Arial"/>
          <w:spacing w:val="-2"/>
          <w:sz w:val="24"/>
        </w:rPr>
        <w:t xml:space="preserve"> </w:t>
      </w:r>
      <w:r w:rsidRPr="00363C94">
        <w:rPr>
          <w:rFonts w:ascii="Arial" w:hAnsi="Arial" w:cs="Arial"/>
          <w:sz w:val="24"/>
        </w:rPr>
        <w:t>statistiku,</w:t>
      </w:r>
    </w:p>
    <w:p w:rsidRPr="007D2BFF" w:rsidR="007D2BFF" w:rsidP="00810619" w:rsidRDefault="00546A5D">
      <w:pPr>
        <w:pStyle w:val="Odlomakpopisa"/>
        <w:widowControl w:val="false"/>
        <w:numPr>
          <w:ilvl w:val="0"/>
          <w:numId w:val="9"/>
        </w:numPr>
        <w:tabs>
          <w:tab w:val="left" w:pos="316"/>
        </w:tabs>
        <w:autoSpaceDE w:val="false"/>
        <w:autoSpaceDN w:val="false"/>
        <w:spacing w:after="0" w:line="240" w:lineRule="auto"/>
        <w:ind w:right="200" w:firstLine="0"/>
        <w:contextualSpacing w:val="false"/>
        <w:jc w:val="both"/>
        <w:rPr>
          <w:rFonts w:ascii="Arial" w:hAnsi="Arial" w:cs="Arial"/>
          <w:sz w:val="24"/>
        </w:rPr>
      </w:pPr>
      <w:r w:rsidRPr="007D2BFF">
        <w:rPr>
          <w:rFonts w:ascii="Arial" w:hAnsi="Arial" w:cs="Arial"/>
          <w:sz w:val="24"/>
        </w:rPr>
        <w:t>utvrdila</w:t>
      </w:r>
      <w:r w:rsidRPr="007D2BFF">
        <w:rPr>
          <w:rFonts w:ascii="Arial" w:hAnsi="Arial" w:cs="Arial"/>
          <w:spacing w:val="-2"/>
          <w:sz w:val="24"/>
        </w:rPr>
        <w:t xml:space="preserve"> </w:t>
      </w:r>
      <w:r w:rsidRPr="007D2BFF">
        <w:rPr>
          <w:rFonts w:ascii="Arial" w:hAnsi="Arial" w:cs="Arial"/>
          <w:sz w:val="24"/>
        </w:rPr>
        <w:t>sam</w:t>
      </w:r>
      <w:r w:rsidRPr="007D2BFF">
        <w:rPr>
          <w:rFonts w:ascii="Arial" w:hAnsi="Arial" w:cs="Arial"/>
          <w:spacing w:val="-1"/>
          <w:sz w:val="24"/>
        </w:rPr>
        <w:t xml:space="preserve"> </w:t>
      </w:r>
      <w:r w:rsidRPr="007D2BFF">
        <w:rPr>
          <w:rFonts w:ascii="Arial" w:hAnsi="Arial" w:cs="Arial"/>
          <w:sz w:val="24"/>
        </w:rPr>
        <w:t>da</w:t>
      </w:r>
      <w:r w:rsidRPr="007D2BFF">
        <w:rPr>
          <w:rFonts w:ascii="Arial" w:hAnsi="Arial" w:cs="Arial"/>
          <w:spacing w:val="-2"/>
          <w:sz w:val="24"/>
        </w:rPr>
        <w:t xml:space="preserve"> </w:t>
      </w:r>
      <w:r w:rsidRPr="007D2BFF">
        <w:rPr>
          <w:rFonts w:ascii="Arial" w:hAnsi="Arial" w:cs="Arial"/>
          <w:sz w:val="24"/>
        </w:rPr>
        <w:t>je</w:t>
      </w:r>
      <w:r w:rsidRPr="007D2BFF">
        <w:rPr>
          <w:rFonts w:ascii="Arial" w:hAnsi="Arial" w:cs="Arial"/>
          <w:spacing w:val="-2"/>
          <w:sz w:val="24"/>
        </w:rPr>
        <w:t xml:space="preserve"> </w:t>
      </w:r>
      <w:r w:rsidRPr="007D2BFF">
        <w:rPr>
          <w:rFonts w:ascii="Arial" w:hAnsi="Arial" w:cs="Arial"/>
          <w:sz w:val="24"/>
        </w:rPr>
        <w:t>poslovni</w:t>
      </w:r>
      <w:r w:rsidRPr="007D2BFF">
        <w:rPr>
          <w:rFonts w:ascii="Arial" w:hAnsi="Arial" w:cs="Arial"/>
          <w:spacing w:val="-1"/>
          <w:sz w:val="24"/>
        </w:rPr>
        <w:t xml:space="preserve"> </w:t>
      </w:r>
      <w:r w:rsidRPr="007D2BFF">
        <w:rPr>
          <w:rFonts w:ascii="Arial" w:hAnsi="Arial" w:cs="Arial"/>
          <w:sz w:val="24"/>
        </w:rPr>
        <w:t>račun stečajnog</w:t>
      </w:r>
      <w:r w:rsidRPr="007D2BFF">
        <w:rPr>
          <w:rFonts w:ascii="Arial" w:hAnsi="Arial" w:cs="Arial"/>
          <w:spacing w:val="-1"/>
          <w:sz w:val="24"/>
        </w:rPr>
        <w:t xml:space="preserve"> </w:t>
      </w:r>
      <w:r w:rsidRPr="007D2BFF">
        <w:rPr>
          <w:rFonts w:ascii="Arial" w:hAnsi="Arial" w:cs="Arial"/>
          <w:sz w:val="24"/>
        </w:rPr>
        <w:t>dužnika</w:t>
      </w:r>
      <w:r w:rsidRPr="007D2BFF">
        <w:rPr>
          <w:rFonts w:ascii="Arial" w:hAnsi="Arial" w:cs="Arial"/>
          <w:spacing w:val="-1"/>
          <w:sz w:val="24"/>
        </w:rPr>
        <w:t xml:space="preserve"> </w:t>
      </w:r>
      <w:r w:rsidRPr="007D2BFF">
        <w:rPr>
          <w:rFonts w:ascii="Arial" w:hAnsi="Arial" w:cs="Arial"/>
          <w:sz w:val="24"/>
        </w:rPr>
        <w:t>u</w:t>
      </w:r>
      <w:r w:rsidRPr="007D2BFF">
        <w:rPr>
          <w:rFonts w:ascii="Arial" w:hAnsi="Arial" w:cs="Arial"/>
          <w:spacing w:val="-1"/>
          <w:sz w:val="24"/>
        </w:rPr>
        <w:t xml:space="preserve"> </w:t>
      </w:r>
      <w:r w:rsidRPr="007D2BFF">
        <w:rPr>
          <w:rFonts w:ascii="Arial" w:hAnsi="Arial" w:cs="Arial"/>
          <w:sz w:val="24"/>
        </w:rPr>
        <w:t>Zagrebačkoj</w:t>
      </w:r>
      <w:r w:rsidRPr="007D2BFF">
        <w:rPr>
          <w:rFonts w:ascii="Arial" w:hAnsi="Arial" w:cs="Arial"/>
          <w:spacing w:val="-1"/>
          <w:sz w:val="24"/>
        </w:rPr>
        <w:t xml:space="preserve"> </w:t>
      </w:r>
      <w:r w:rsidRPr="007D2BFF">
        <w:rPr>
          <w:rFonts w:ascii="Arial" w:hAnsi="Arial" w:cs="Arial"/>
          <w:sz w:val="24"/>
        </w:rPr>
        <w:t>banci</w:t>
      </w:r>
      <w:r w:rsidRPr="007D2BFF">
        <w:rPr>
          <w:rFonts w:ascii="Arial" w:hAnsi="Arial" w:cs="Arial"/>
          <w:spacing w:val="3"/>
          <w:sz w:val="24"/>
        </w:rPr>
        <w:t xml:space="preserve"> </w:t>
      </w:r>
      <w:r w:rsidRPr="007D2BFF">
        <w:rPr>
          <w:rFonts w:ascii="Arial" w:hAnsi="Arial" w:cs="Arial"/>
          <w:sz w:val="24"/>
        </w:rPr>
        <w:t>d.d.</w:t>
      </w:r>
      <w:r w:rsidRPr="007D2BFF">
        <w:rPr>
          <w:rFonts w:ascii="Arial" w:hAnsi="Arial" w:cs="Arial"/>
          <w:spacing w:val="-1"/>
          <w:sz w:val="24"/>
        </w:rPr>
        <w:t xml:space="preserve"> </w:t>
      </w:r>
      <w:r w:rsidRPr="007D2BFF">
        <w:rPr>
          <w:rFonts w:ascii="Arial" w:hAnsi="Arial" w:cs="Arial"/>
          <w:sz w:val="24"/>
        </w:rPr>
        <w:t>za</w:t>
      </w:r>
      <w:r w:rsidRPr="007D2BFF" w:rsidR="007D2BFF">
        <w:rPr>
          <w:rFonts w:ascii="Arial" w:hAnsi="Arial" w:cs="Arial"/>
          <w:sz w:val="24"/>
        </w:rPr>
        <w:t>tvoren</w:t>
      </w:r>
    </w:p>
    <w:p w:rsidRPr="007D2BFF" w:rsidR="00546A5D" w:rsidP="00810619" w:rsidRDefault="00546A5D">
      <w:pPr>
        <w:pStyle w:val="Odlomakpopisa"/>
        <w:widowControl w:val="false"/>
        <w:numPr>
          <w:ilvl w:val="0"/>
          <w:numId w:val="9"/>
        </w:numPr>
        <w:tabs>
          <w:tab w:val="left" w:pos="316"/>
        </w:tabs>
        <w:autoSpaceDE w:val="false"/>
        <w:autoSpaceDN w:val="false"/>
        <w:spacing w:after="0" w:line="240" w:lineRule="auto"/>
        <w:ind w:right="200" w:firstLine="0"/>
        <w:contextualSpacing w:val="false"/>
        <w:jc w:val="both"/>
        <w:rPr>
          <w:rFonts w:ascii="Arial" w:hAnsi="Arial" w:cs="Arial"/>
          <w:sz w:val="24"/>
        </w:rPr>
      </w:pPr>
      <w:r w:rsidRPr="007D2BFF">
        <w:rPr>
          <w:rFonts w:ascii="Arial" w:hAnsi="Arial" w:cs="Arial"/>
          <w:sz w:val="24"/>
        </w:rPr>
        <w:t>podnijela sam zahtjev Gradu Zagreba, Gradskom uredu za katastar i geodetske poslove</w:t>
      </w:r>
      <w:r w:rsidRPr="007D2BFF">
        <w:rPr>
          <w:rFonts w:ascii="Arial" w:hAnsi="Arial" w:cs="Arial"/>
          <w:spacing w:val="1"/>
          <w:sz w:val="24"/>
        </w:rPr>
        <w:t xml:space="preserve"> </w:t>
      </w:r>
      <w:r w:rsidRPr="007D2BFF">
        <w:rPr>
          <w:rFonts w:ascii="Arial" w:hAnsi="Arial" w:cs="Arial"/>
          <w:sz w:val="24"/>
        </w:rPr>
        <w:t>temeljem kojeg je ishođeno uvjerenje kako stečajni dužnik nije evidentiran kao nositelj prava</w:t>
      </w:r>
      <w:r w:rsidRPr="007D2BFF">
        <w:rPr>
          <w:rFonts w:ascii="Arial" w:hAnsi="Arial" w:cs="Arial"/>
          <w:spacing w:val="1"/>
          <w:sz w:val="24"/>
        </w:rPr>
        <w:t xml:space="preserve"> </w:t>
      </w:r>
      <w:r w:rsidRPr="007D2BFF">
        <w:rPr>
          <w:rFonts w:ascii="Arial" w:hAnsi="Arial" w:cs="Arial"/>
          <w:sz w:val="24"/>
        </w:rPr>
        <w:t>na</w:t>
      </w:r>
      <w:r w:rsidRPr="007D2BFF">
        <w:rPr>
          <w:rFonts w:ascii="Arial" w:hAnsi="Arial" w:cs="Arial"/>
          <w:spacing w:val="-2"/>
          <w:sz w:val="24"/>
        </w:rPr>
        <w:t xml:space="preserve"> </w:t>
      </w:r>
      <w:r w:rsidRPr="007D2BFF">
        <w:rPr>
          <w:rFonts w:ascii="Arial" w:hAnsi="Arial" w:cs="Arial"/>
          <w:sz w:val="24"/>
        </w:rPr>
        <w:t>nekretninama</w:t>
      </w:r>
      <w:r w:rsidRPr="007D2BFF">
        <w:rPr>
          <w:rFonts w:ascii="Arial" w:hAnsi="Arial" w:cs="Arial"/>
          <w:spacing w:val="-1"/>
          <w:sz w:val="24"/>
        </w:rPr>
        <w:t xml:space="preserve"> </w:t>
      </w:r>
      <w:r w:rsidRPr="007D2BFF">
        <w:rPr>
          <w:rFonts w:ascii="Arial" w:hAnsi="Arial" w:cs="Arial"/>
          <w:sz w:val="24"/>
        </w:rPr>
        <w:t>u katastarskom operatu</w:t>
      </w:r>
      <w:r w:rsidRPr="007D2BFF">
        <w:rPr>
          <w:rFonts w:ascii="Arial" w:hAnsi="Arial" w:cs="Arial"/>
          <w:spacing w:val="2"/>
          <w:sz w:val="24"/>
        </w:rPr>
        <w:t xml:space="preserve"> </w:t>
      </w:r>
      <w:r w:rsidRPr="007D2BFF">
        <w:rPr>
          <w:rFonts w:ascii="Arial" w:hAnsi="Arial" w:cs="Arial"/>
          <w:sz w:val="24"/>
        </w:rPr>
        <w:t>za</w:t>
      </w:r>
      <w:r w:rsidRPr="007D2BFF">
        <w:rPr>
          <w:rFonts w:ascii="Arial" w:hAnsi="Arial" w:cs="Arial"/>
          <w:spacing w:val="-1"/>
          <w:sz w:val="24"/>
        </w:rPr>
        <w:t xml:space="preserve"> </w:t>
      </w:r>
      <w:r w:rsidRPr="007D2BFF">
        <w:rPr>
          <w:rFonts w:ascii="Arial" w:hAnsi="Arial" w:cs="Arial"/>
          <w:sz w:val="24"/>
        </w:rPr>
        <w:t>područje RH</w:t>
      </w:r>
      <w:r w:rsidRPr="007D2BFF">
        <w:rPr>
          <w:rFonts w:ascii="Arial" w:hAnsi="Arial" w:cs="Arial"/>
          <w:spacing w:val="-1"/>
          <w:sz w:val="24"/>
        </w:rPr>
        <w:t xml:space="preserve"> </w:t>
      </w:r>
      <w:r w:rsidRPr="007D2BFF">
        <w:rPr>
          <w:rFonts w:ascii="Arial" w:hAnsi="Arial" w:cs="Arial"/>
          <w:sz w:val="24"/>
        </w:rPr>
        <w:t>(Prilog</w:t>
      </w:r>
      <w:r w:rsidRPr="007D2BFF">
        <w:rPr>
          <w:rFonts w:ascii="Arial" w:hAnsi="Arial" w:cs="Arial"/>
          <w:spacing w:val="2"/>
          <w:sz w:val="24"/>
        </w:rPr>
        <w:t xml:space="preserve"> </w:t>
      </w:r>
      <w:r w:rsidRPr="007D2BFF">
        <w:rPr>
          <w:rFonts w:ascii="Arial" w:hAnsi="Arial" w:cs="Arial"/>
          <w:sz w:val="24"/>
        </w:rPr>
        <w:t>4.),</w:t>
      </w:r>
    </w:p>
    <w:p w:rsidRPr="00363C94" w:rsidR="00546A5D" w:rsidP="00810619" w:rsidRDefault="00546A5D">
      <w:pPr>
        <w:pStyle w:val="Odlomakpopisa"/>
        <w:widowControl w:val="false"/>
        <w:numPr>
          <w:ilvl w:val="0"/>
          <w:numId w:val="9"/>
        </w:numPr>
        <w:tabs>
          <w:tab w:val="left" w:pos="328"/>
        </w:tabs>
        <w:autoSpaceDE w:val="false"/>
        <w:autoSpaceDN w:val="false"/>
        <w:spacing w:after="0" w:line="240" w:lineRule="auto"/>
        <w:ind w:right="194" w:firstLine="0"/>
        <w:contextualSpacing w:val="false"/>
        <w:jc w:val="both"/>
        <w:rPr>
          <w:rFonts w:ascii="Arial" w:hAnsi="Arial" w:cs="Arial"/>
          <w:sz w:val="24"/>
        </w:rPr>
      </w:pPr>
      <w:r w:rsidRPr="00363C94">
        <w:rPr>
          <w:rFonts w:ascii="Arial" w:hAnsi="Arial" w:cs="Arial"/>
          <w:sz w:val="24"/>
        </w:rPr>
        <w:t>podnijela sam zahtjev Hrvatskom zavodu za mirovinsko osiguranje radi dostave podataka o</w:t>
      </w:r>
      <w:r w:rsidRPr="00363C94">
        <w:rPr>
          <w:rFonts w:ascii="Arial" w:hAnsi="Arial" w:cs="Arial"/>
          <w:spacing w:val="1"/>
          <w:sz w:val="24"/>
        </w:rPr>
        <w:t xml:space="preserve"> </w:t>
      </w:r>
      <w:r w:rsidRPr="00363C94">
        <w:rPr>
          <w:rFonts w:ascii="Arial" w:hAnsi="Arial" w:cs="Arial"/>
          <w:sz w:val="24"/>
        </w:rPr>
        <w:t>osiguranicima</w:t>
      </w:r>
      <w:r w:rsidRPr="00363C94">
        <w:rPr>
          <w:rFonts w:ascii="Arial" w:hAnsi="Arial" w:cs="Arial"/>
          <w:spacing w:val="-14"/>
          <w:sz w:val="24"/>
        </w:rPr>
        <w:t xml:space="preserve"> </w:t>
      </w:r>
      <w:r w:rsidRPr="00363C94">
        <w:rPr>
          <w:rFonts w:ascii="Arial" w:hAnsi="Arial" w:cs="Arial"/>
          <w:sz w:val="24"/>
        </w:rPr>
        <w:t>temeljem</w:t>
      </w:r>
      <w:r w:rsidRPr="00363C94">
        <w:rPr>
          <w:rFonts w:ascii="Arial" w:hAnsi="Arial" w:cs="Arial"/>
          <w:spacing w:val="-11"/>
          <w:sz w:val="24"/>
        </w:rPr>
        <w:t xml:space="preserve"> </w:t>
      </w:r>
      <w:r w:rsidRPr="00363C94">
        <w:rPr>
          <w:rFonts w:ascii="Arial" w:hAnsi="Arial" w:cs="Arial"/>
          <w:sz w:val="24"/>
        </w:rPr>
        <w:t>kojeg</w:t>
      </w:r>
      <w:r w:rsidRPr="00363C94">
        <w:rPr>
          <w:rFonts w:ascii="Arial" w:hAnsi="Arial" w:cs="Arial"/>
          <w:spacing w:val="-14"/>
          <w:sz w:val="24"/>
        </w:rPr>
        <w:t xml:space="preserve"> </w:t>
      </w:r>
      <w:r w:rsidRPr="00363C94">
        <w:rPr>
          <w:rFonts w:ascii="Arial" w:hAnsi="Arial" w:cs="Arial"/>
          <w:sz w:val="24"/>
        </w:rPr>
        <w:t>je</w:t>
      </w:r>
      <w:r w:rsidRPr="00363C94">
        <w:rPr>
          <w:rFonts w:ascii="Arial" w:hAnsi="Arial" w:cs="Arial"/>
          <w:spacing w:val="-13"/>
          <w:sz w:val="24"/>
        </w:rPr>
        <w:t xml:space="preserve"> </w:t>
      </w:r>
      <w:r w:rsidRPr="00363C94">
        <w:rPr>
          <w:rFonts w:ascii="Arial" w:hAnsi="Arial" w:cs="Arial"/>
          <w:sz w:val="24"/>
        </w:rPr>
        <w:t>utvrđeno</w:t>
      </w:r>
      <w:r w:rsidRPr="00363C94">
        <w:rPr>
          <w:rFonts w:ascii="Arial" w:hAnsi="Arial" w:cs="Arial"/>
          <w:spacing w:val="-13"/>
          <w:sz w:val="24"/>
        </w:rPr>
        <w:t xml:space="preserve"> </w:t>
      </w:r>
      <w:r w:rsidRPr="00363C94">
        <w:rPr>
          <w:rFonts w:ascii="Arial" w:hAnsi="Arial" w:cs="Arial"/>
          <w:sz w:val="24"/>
        </w:rPr>
        <w:t>da</w:t>
      </w:r>
      <w:r w:rsidRPr="00363C94">
        <w:rPr>
          <w:rFonts w:ascii="Arial" w:hAnsi="Arial" w:cs="Arial"/>
          <w:spacing w:val="-14"/>
          <w:sz w:val="24"/>
        </w:rPr>
        <w:t xml:space="preserve"> </w:t>
      </w:r>
      <w:r w:rsidRPr="00363C94">
        <w:rPr>
          <w:rFonts w:ascii="Arial" w:hAnsi="Arial" w:cs="Arial"/>
          <w:sz w:val="24"/>
        </w:rPr>
        <w:t>je</w:t>
      </w:r>
      <w:r w:rsidRPr="00363C94">
        <w:rPr>
          <w:rFonts w:ascii="Arial" w:hAnsi="Arial" w:cs="Arial"/>
          <w:spacing w:val="-14"/>
          <w:sz w:val="24"/>
        </w:rPr>
        <w:t xml:space="preserve"> </w:t>
      </w:r>
      <w:r w:rsidRPr="00363C94">
        <w:rPr>
          <w:rFonts w:ascii="Arial" w:hAnsi="Arial" w:cs="Arial"/>
          <w:sz w:val="24"/>
        </w:rPr>
        <w:t>na</w:t>
      </w:r>
      <w:r w:rsidRPr="00363C94">
        <w:rPr>
          <w:rFonts w:ascii="Arial" w:hAnsi="Arial" w:cs="Arial"/>
          <w:spacing w:val="-11"/>
          <w:sz w:val="24"/>
        </w:rPr>
        <w:t xml:space="preserve"> </w:t>
      </w:r>
      <w:r w:rsidRPr="00363C94">
        <w:rPr>
          <w:rFonts w:ascii="Arial" w:hAnsi="Arial" w:cs="Arial"/>
          <w:sz w:val="24"/>
        </w:rPr>
        <w:t>dan</w:t>
      </w:r>
      <w:r w:rsidRPr="00363C94">
        <w:rPr>
          <w:rFonts w:ascii="Arial" w:hAnsi="Arial" w:cs="Arial"/>
          <w:spacing w:val="-13"/>
          <w:sz w:val="24"/>
        </w:rPr>
        <w:t xml:space="preserve"> </w:t>
      </w:r>
      <w:r w:rsidRPr="00363C94">
        <w:rPr>
          <w:rFonts w:ascii="Arial" w:hAnsi="Arial" w:cs="Arial"/>
          <w:sz w:val="24"/>
        </w:rPr>
        <w:t>otvaranja</w:t>
      </w:r>
      <w:r w:rsidRPr="00363C94">
        <w:rPr>
          <w:rFonts w:ascii="Arial" w:hAnsi="Arial" w:cs="Arial"/>
          <w:spacing w:val="-14"/>
          <w:sz w:val="24"/>
        </w:rPr>
        <w:t xml:space="preserve"> </w:t>
      </w:r>
      <w:r w:rsidRPr="00363C94">
        <w:rPr>
          <w:rFonts w:ascii="Arial" w:hAnsi="Arial" w:cs="Arial"/>
          <w:sz w:val="24"/>
        </w:rPr>
        <w:t>stečajnog</w:t>
      </w:r>
      <w:r w:rsidRPr="00363C94">
        <w:rPr>
          <w:rFonts w:ascii="Arial" w:hAnsi="Arial" w:cs="Arial"/>
          <w:spacing w:val="-11"/>
          <w:sz w:val="24"/>
        </w:rPr>
        <w:t xml:space="preserve"> </w:t>
      </w:r>
      <w:r w:rsidRPr="00363C94">
        <w:rPr>
          <w:rFonts w:ascii="Arial" w:hAnsi="Arial" w:cs="Arial"/>
          <w:sz w:val="24"/>
        </w:rPr>
        <w:t>postupka</w:t>
      </w:r>
      <w:r w:rsidRPr="00363C94">
        <w:rPr>
          <w:rFonts w:ascii="Arial" w:hAnsi="Arial" w:cs="Arial"/>
          <w:spacing w:val="-10"/>
          <w:sz w:val="24"/>
        </w:rPr>
        <w:t xml:space="preserve"> </w:t>
      </w:r>
      <w:r w:rsidRPr="00363C94">
        <w:rPr>
          <w:rFonts w:ascii="Arial" w:hAnsi="Arial" w:cs="Arial"/>
          <w:sz w:val="24"/>
        </w:rPr>
        <w:t>17.</w:t>
      </w:r>
      <w:r w:rsidRPr="00363C94">
        <w:rPr>
          <w:rFonts w:ascii="Arial" w:hAnsi="Arial" w:cs="Arial"/>
          <w:spacing w:val="-13"/>
          <w:sz w:val="24"/>
        </w:rPr>
        <w:t xml:space="preserve"> </w:t>
      </w:r>
      <w:r w:rsidRPr="00363C94">
        <w:rPr>
          <w:rFonts w:ascii="Arial" w:hAnsi="Arial" w:cs="Arial"/>
          <w:sz w:val="24"/>
        </w:rPr>
        <w:t>svibnja</w:t>
      </w:r>
      <w:r w:rsidRPr="00363C94">
        <w:rPr>
          <w:rFonts w:ascii="Arial" w:hAnsi="Arial" w:cs="Arial"/>
          <w:spacing w:val="-58"/>
          <w:sz w:val="24"/>
        </w:rPr>
        <w:t xml:space="preserve"> </w:t>
      </w:r>
      <w:r w:rsidRPr="00363C94">
        <w:rPr>
          <w:rFonts w:ascii="Arial" w:hAnsi="Arial" w:cs="Arial"/>
          <w:sz w:val="24"/>
        </w:rPr>
        <w:t>2024.g.</w:t>
      </w:r>
      <w:r w:rsidRPr="00363C94">
        <w:rPr>
          <w:rFonts w:ascii="Arial" w:hAnsi="Arial" w:cs="Arial"/>
          <w:spacing w:val="-1"/>
          <w:sz w:val="24"/>
        </w:rPr>
        <w:t xml:space="preserve"> </w:t>
      </w:r>
      <w:r w:rsidRPr="00363C94">
        <w:rPr>
          <w:rFonts w:ascii="Arial" w:hAnsi="Arial" w:cs="Arial"/>
          <w:sz w:val="24"/>
        </w:rPr>
        <w:t>dužnik nije imao</w:t>
      </w:r>
      <w:r w:rsidRPr="00363C94">
        <w:rPr>
          <w:rFonts w:ascii="Arial" w:hAnsi="Arial" w:cs="Arial"/>
          <w:spacing w:val="-1"/>
          <w:sz w:val="24"/>
        </w:rPr>
        <w:t xml:space="preserve"> </w:t>
      </w:r>
      <w:r w:rsidRPr="00363C94">
        <w:rPr>
          <w:rFonts w:ascii="Arial" w:hAnsi="Arial" w:cs="Arial"/>
          <w:sz w:val="24"/>
        </w:rPr>
        <w:t>prijavljenih radnika u</w:t>
      </w:r>
      <w:r w:rsidRPr="00363C94">
        <w:rPr>
          <w:rFonts w:ascii="Arial" w:hAnsi="Arial" w:cs="Arial"/>
          <w:spacing w:val="-1"/>
          <w:sz w:val="24"/>
        </w:rPr>
        <w:t xml:space="preserve"> </w:t>
      </w:r>
      <w:r w:rsidRPr="00363C94">
        <w:rPr>
          <w:rFonts w:ascii="Arial" w:hAnsi="Arial" w:cs="Arial"/>
          <w:sz w:val="24"/>
        </w:rPr>
        <w:t>Zavodu za</w:t>
      </w:r>
      <w:r w:rsidRPr="00363C94">
        <w:rPr>
          <w:rFonts w:ascii="Arial" w:hAnsi="Arial" w:cs="Arial"/>
          <w:spacing w:val="-1"/>
          <w:sz w:val="24"/>
        </w:rPr>
        <w:t xml:space="preserve"> </w:t>
      </w:r>
      <w:r w:rsidRPr="00363C94">
        <w:rPr>
          <w:rFonts w:ascii="Arial" w:hAnsi="Arial" w:cs="Arial"/>
          <w:sz w:val="24"/>
        </w:rPr>
        <w:t>mirovinsko</w:t>
      </w:r>
      <w:r w:rsidRPr="00363C94">
        <w:rPr>
          <w:rFonts w:ascii="Arial" w:hAnsi="Arial" w:cs="Arial"/>
          <w:spacing w:val="-1"/>
          <w:sz w:val="24"/>
        </w:rPr>
        <w:t xml:space="preserve"> </w:t>
      </w:r>
      <w:r w:rsidRPr="00363C94">
        <w:rPr>
          <w:rFonts w:ascii="Arial" w:hAnsi="Arial" w:cs="Arial"/>
          <w:sz w:val="24"/>
        </w:rPr>
        <w:t>osiguranje,</w:t>
      </w:r>
    </w:p>
    <w:p w:rsidRPr="00363C94" w:rsidR="00546A5D" w:rsidP="00810619" w:rsidRDefault="00546A5D">
      <w:pPr>
        <w:pStyle w:val="Odlomakpopisa"/>
        <w:widowControl w:val="false"/>
        <w:numPr>
          <w:ilvl w:val="0"/>
          <w:numId w:val="9"/>
        </w:numPr>
        <w:tabs>
          <w:tab w:val="left" w:pos="321"/>
        </w:tabs>
        <w:autoSpaceDE w:val="false"/>
        <w:autoSpaceDN w:val="false"/>
        <w:spacing w:after="0" w:line="240" w:lineRule="auto"/>
        <w:ind w:right="196" w:firstLine="0"/>
        <w:contextualSpacing w:val="false"/>
        <w:jc w:val="both"/>
        <w:rPr>
          <w:rFonts w:ascii="Arial" w:hAnsi="Arial" w:cs="Arial"/>
          <w:sz w:val="24"/>
        </w:rPr>
      </w:pPr>
      <w:r w:rsidRPr="00363C94">
        <w:rPr>
          <w:rFonts w:ascii="Arial" w:hAnsi="Arial" w:cs="Arial"/>
          <w:sz w:val="24"/>
        </w:rPr>
        <w:lastRenderedPageBreak/>
        <w:t>pribavila sam potvrdu Financijske agencije o blokadi računa i Očevidnik neizvršenih osnova</w:t>
      </w:r>
      <w:r w:rsidRPr="00363C94">
        <w:rPr>
          <w:rFonts w:ascii="Arial" w:hAnsi="Arial" w:cs="Arial"/>
          <w:spacing w:val="-57"/>
          <w:sz w:val="24"/>
        </w:rPr>
        <w:t xml:space="preserve"> </w:t>
      </w:r>
      <w:r w:rsidRPr="00363C94">
        <w:rPr>
          <w:rFonts w:ascii="Arial" w:hAnsi="Arial" w:cs="Arial"/>
          <w:sz w:val="24"/>
        </w:rPr>
        <w:t>za</w:t>
      </w:r>
      <w:r w:rsidRPr="00363C94">
        <w:rPr>
          <w:rFonts w:ascii="Arial" w:hAnsi="Arial" w:cs="Arial"/>
          <w:spacing w:val="-5"/>
          <w:sz w:val="24"/>
        </w:rPr>
        <w:t xml:space="preserve"> </w:t>
      </w:r>
      <w:r w:rsidRPr="00363C94">
        <w:rPr>
          <w:rFonts w:ascii="Arial" w:hAnsi="Arial" w:cs="Arial"/>
          <w:sz w:val="24"/>
        </w:rPr>
        <w:t>plaćanje</w:t>
      </w:r>
      <w:r w:rsidRPr="00363C94">
        <w:rPr>
          <w:rFonts w:ascii="Arial" w:hAnsi="Arial" w:cs="Arial"/>
          <w:spacing w:val="-4"/>
          <w:sz w:val="24"/>
        </w:rPr>
        <w:t xml:space="preserve"> </w:t>
      </w:r>
      <w:r w:rsidRPr="00363C94">
        <w:rPr>
          <w:rFonts w:ascii="Arial" w:hAnsi="Arial" w:cs="Arial"/>
          <w:sz w:val="24"/>
        </w:rPr>
        <w:t>temeljem</w:t>
      </w:r>
      <w:r w:rsidRPr="00363C94">
        <w:rPr>
          <w:rFonts w:ascii="Arial" w:hAnsi="Arial" w:cs="Arial"/>
          <w:spacing w:val="-3"/>
          <w:sz w:val="24"/>
        </w:rPr>
        <w:t xml:space="preserve"> </w:t>
      </w:r>
      <w:r w:rsidRPr="00363C94">
        <w:rPr>
          <w:rFonts w:ascii="Arial" w:hAnsi="Arial" w:cs="Arial"/>
          <w:sz w:val="24"/>
        </w:rPr>
        <w:t>koje</w:t>
      </w:r>
      <w:r w:rsidRPr="00363C94">
        <w:rPr>
          <w:rFonts w:ascii="Arial" w:hAnsi="Arial" w:cs="Arial"/>
          <w:spacing w:val="-4"/>
          <w:sz w:val="24"/>
        </w:rPr>
        <w:t xml:space="preserve"> </w:t>
      </w:r>
      <w:r w:rsidRPr="00363C94">
        <w:rPr>
          <w:rFonts w:ascii="Arial" w:hAnsi="Arial" w:cs="Arial"/>
          <w:sz w:val="24"/>
        </w:rPr>
        <w:t>je</w:t>
      </w:r>
      <w:r w:rsidRPr="00363C94">
        <w:rPr>
          <w:rFonts w:ascii="Arial" w:hAnsi="Arial" w:cs="Arial"/>
          <w:spacing w:val="-4"/>
          <w:sz w:val="24"/>
        </w:rPr>
        <w:t xml:space="preserve"> </w:t>
      </w:r>
      <w:r w:rsidRPr="00363C94">
        <w:rPr>
          <w:rFonts w:ascii="Arial" w:hAnsi="Arial" w:cs="Arial"/>
          <w:sz w:val="24"/>
        </w:rPr>
        <w:t>utvrđeno</w:t>
      </w:r>
      <w:r w:rsidRPr="00363C94">
        <w:rPr>
          <w:rFonts w:ascii="Arial" w:hAnsi="Arial" w:cs="Arial"/>
          <w:spacing w:val="-3"/>
          <w:sz w:val="24"/>
        </w:rPr>
        <w:t xml:space="preserve"> </w:t>
      </w:r>
      <w:r w:rsidRPr="00363C94">
        <w:rPr>
          <w:rFonts w:ascii="Arial" w:hAnsi="Arial" w:cs="Arial"/>
          <w:sz w:val="24"/>
        </w:rPr>
        <w:t>da</w:t>
      </w:r>
      <w:r w:rsidRPr="00363C94">
        <w:rPr>
          <w:rFonts w:ascii="Arial" w:hAnsi="Arial" w:cs="Arial"/>
          <w:spacing w:val="-5"/>
          <w:sz w:val="24"/>
        </w:rPr>
        <w:t xml:space="preserve"> </w:t>
      </w:r>
      <w:r w:rsidRPr="00363C94">
        <w:rPr>
          <w:rFonts w:ascii="Arial" w:hAnsi="Arial" w:cs="Arial"/>
          <w:sz w:val="24"/>
        </w:rPr>
        <w:t>stečajni</w:t>
      </w:r>
      <w:r w:rsidRPr="00363C94">
        <w:rPr>
          <w:rFonts w:ascii="Arial" w:hAnsi="Arial" w:cs="Arial"/>
          <w:spacing w:val="-3"/>
          <w:sz w:val="24"/>
        </w:rPr>
        <w:t xml:space="preserve"> </w:t>
      </w:r>
      <w:r w:rsidRPr="00363C94">
        <w:rPr>
          <w:rFonts w:ascii="Arial" w:hAnsi="Arial" w:cs="Arial"/>
          <w:sz w:val="24"/>
        </w:rPr>
        <w:t>dužnik</w:t>
      </w:r>
      <w:r w:rsidRPr="00363C94">
        <w:rPr>
          <w:rFonts w:ascii="Arial" w:hAnsi="Arial" w:cs="Arial"/>
          <w:spacing w:val="-3"/>
          <w:sz w:val="24"/>
        </w:rPr>
        <w:t xml:space="preserve"> </w:t>
      </w:r>
      <w:r w:rsidRPr="00363C94">
        <w:rPr>
          <w:rFonts w:ascii="Arial" w:hAnsi="Arial" w:cs="Arial"/>
          <w:sz w:val="24"/>
        </w:rPr>
        <w:t>od</w:t>
      </w:r>
      <w:r w:rsidRPr="00363C94">
        <w:rPr>
          <w:rFonts w:ascii="Arial" w:hAnsi="Arial" w:cs="Arial"/>
          <w:spacing w:val="-4"/>
          <w:sz w:val="24"/>
        </w:rPr>
        <w:t xml:space="preserve"> </w:t>
      </w:r>
      <w:r w:rsidRPr="00363C94">
        <w:rPr>
          <w:rFonts w:ascii="Arial" w:hAnsi="Arial" w:cs="Arial"/>
          <w:sz w:val="24"/>
        </w:rPr>
        <w:t>26.</w:t>
      </w:r>
      <w:r w:rsidRPr="00363C94">
        <w:rPr>
          <w:rFonts w:ascii="Arial" w:hAnsi="Arial" w:cs="Arial"/>
          <w:spacing w:val="-3"/>
          <w:sz w:val="24"/>
        </w:rPr>
        <w:t xml:space="preserve"> </w:t>
      </w:r>
      <w:r w:rsidRPr="00363C94">
        <w:rPr>
          <w:rFonts w:ascii="Arial" w:hAnsi="Arial" w:cs="Arial"/>
          <w:sz w:val="24"/>
        </w:rPr>
        <w:t>lipnja</w:t>
      </w:r>
      <w:r w:rsidRPr="00363C94">
        <w:rPr>
          <w:rFonts w:ascii="Arial" w:hAnsi="Arial" w:cs="Arial"/>
          <w:spacing w:val="-4"/>
          <w:sz w:val="24"/>
        </w:rPr>
        <w:t xml:space="preserve"> </w:t>
      </w:r>
      <w:r w:rsidRPr="00363C94">
        <w:rPr>
          <w:rFonts w:ascii="Arial" w:hAnsi="Arial" w:cs="Arial"/>
          <w:sz w:val="24"/>
        </w:rPr>
        <w:t>2023.</w:t>
      </w:r>
      <w:r w:rsidRPr="00363C94">
        <w:rPr>
          <w:rFonts w:ascii="Arial" w:hAnsi="Arial" w:cs="Arial"/>
          <w:spacing w:val="-4"/>
          <w:sz w:val="24"/>
        </w:rPr>
        <w:t xml:space="preserve"> </w:t>
      </w:r>
      <w:r w:rsidRPr="00363C94">
        <w:rPr>
          <w:rFonts w:ascii="Arial" w:hAnsi="Arial" w:cs="Arial"/>
          <w:sz w:val="24"/>
        </w:rPr>
        <w:t>godine</w:t>
      </w:r>
      <w:r w:rsidRPr="00363C94">
        <w:rPr>
          <w:rFonts w:ascii="Arial" w:hAnsi="Arial" w:cs="Arial"/>
          <w:spacing w:val="-4"/>
          <w:sz w:val="24"/>
        </w:rPr>
        <w:t xml:space="preserve"> </w:t>
      </w:r>
      <w:r w:rsidRPr="00363C94">
        <w:rPr>
          <w:rFonts w:ascii="Arial" w:hAnsi="Arial" w:cs="Arial"/>
          <w:sz w:val="24"/>
        </w:rPr>
        <w:t>pa</w:t>
      </w:r>
      <w:r w:rsidRPr="00363C94">
        <w:rPr>
          <w:rFonts w:ascii="Arial" w:hAnsi="Arial" w:cs="Arial"/>
          <w:spacing w:val="-5"/>
          <w:sz w:val="24"/>
        </w:rPr>
        <w:t xml:space="preserve"> </w:t>
      </w:r>
      <w:r w:rsidRPr="00363C94">
        <w:rPr>
          <w:rFonts w:ascii="Arial" w:hAnsi="Arial" w:cs="Arial"/>
          <w:sz w:val="24"/>
        </w:rPr>
        <w:t>do</w:t>
      </w:r>
      <w:r w:rsidRPr="00363C94">
        <w:rPr>
          <w:rFonts w:ascii="Arial" w:hAnsi="Arial" w:cs="Arial"/>
          <w:spacing w:val="-3"/>
          <w:sz w:val="24"/>
        </w:rPr>
        <w:t xml:space="preserve"> </w:t>
      </w:r>
      <w:r w:rsidRPr="00363C94">
        <w:rPr>
          <w:rFonts w:ascii="Arial" w:hAnsi="Arial" w:cs="Arial"/>
          <w:sz w:val="24"/>
        </w:rPr>
        <w:t>dana</w:t>
      </w:r>
      <w:r w:rsidRPr="00363C94">
        <w:rPr>
          <w:rFonts w:ascii="Arial" w:hAnsi="Arial" w:cs="Arial"/>
          <w:spacing w:val="-58"/>
          <w:sz w:val="24"/>
        </w:rPr>
        <w:t xml:space="preserve"> </w:t>
      </w:r>
      <w:r w:rsidRPr="00363C94">
        <w:rPr>
          <w:rFonts w:ascii="Arial" w:hAnsi="Arial" w:cs="Arial"/>
          <w:sz w:val="24"/>
        </w:rPr>
        <w:t>otvaranja</w:t>
      </w:r>
      <w:r w:rsidRPr="00363C94">
        <w:rPr>
          <w:rFonts w:ascii="Arial" w:hAnsi="Arial" w:cs="Arial"/>
          <w:spacing w:val="-1"/>
          <w:sz w:val="24"/>
        </w:rPr>
        <w:t xml:space="preserve"> </w:t>
      </w:r>
      <w:r w:rsidRPr="00363C94">
        <w:rPr>
          <w:rFonts w:ascii="Arial" w:hAnsi="Arial" w:cs="Arial"/>
          <w:sz w:val="24"/>
        </w:rPr>
        <w:t>stečajnog postupka u neprekidnoj blokadi</w:t>
      </w:r>
    </w:p>
    <w:p w:rsidRPr="00363C94" w:rsidR="00546A5D" w:rsidP="00810619" w:rsidRDefault="00546A5D">
      <w:pPr>
        <w:pStyle w:val="Tijeloteksta"/>
        <w:ind w:left="176" w:right="193"/>
        <w:rPr>
          <w:rFonts w:cs="Arial"/>
          <w:szCs w:val="24"/>
        </w:rPr>
      </w:pPr>
      <w:r w:rsidRPr="00363C94">
        <w:rPr>
          <w:rFonts w:cs="Arial"/>
          <w:szCs w:val="24"/>
        </w:rPr>
        <w:t>-podnijela sam zahtjev CVH STP „EUROKARLOVAC“ radi dostave podataka o vozilima u</w:t>
      </w:r>
      <w:r w:rsidRPr="00363C94">
        <w:rPr>
          <w:rFonts w:cs="Arial"/>
          <w:spacing w:val="1"/>
          <w:szCs w:val="24"/>
        </w:rPr>
        <w:t xml:space="preserve"> </w:t>
      </w:r>
      <w:r w:rsidRPr="00363C94">
        <w:rPr>
          <w:rFonts w:cs="Arial"/>
          <w:szCs w:val="24"/>
        </w:rPr>
        <w:t>vlasništvu stečajnog dužnika, te ishodovala Uvjerenje o vlasništvu vozila KLASA: 034-03/24-</w:t>
      </w:r>
      <w:r w:rsidRPr="00363C94">
        <w:rPr>
          <w:rFonts w:cs="Arial"/>
          <w:spacing w:val="-57"/>
          <w:szCs w:val="24"/>
        </w:rPr>
        <w:t xml:space="preserve"> </w:t>
      </w:r>
      <w:r w:rsidRPr="00363C94">
        <w:rPr>
          <w:rFonts w:cs="Arial"/>
          <w:szCs w:val="24"/>
        </w:rPr>
        <w:t>01/17696, URBROJ: 251-763-031/906-24-1 od 07.06.2024. g. (Prilog 5.) kojim sam utvrdila</w:t>
      </w:r>
      <w:r w:rsidRPr="00363C94">
        <w:rPr>
          <w:rFonts w:cs="Arial"/>
          <w:spacing w:val="1"/>
          <w:szCs w:val="24"/>
        </w:rPr>
        <w:t xml:space="preserve"> </w:t>
      </w:r>
      <w:r w:rsidRPr="00363C94">
        <w:rPr>
          <w:rFonts w:cs="Arial"/>
          <w:szCs w:val="24"/>
        </w:rPr>
        <w:t>da</w:t>
      </w:r>
      <w:r w:rsidRPr="00363C94">
        <w:rPr>
          <w:rFonts w:cs="Arial"/>
          <w:spacing w:val="-2"/>
          <w:szCs w:val="24"/>
        </w:rPr>
        <w:t xml:space="preserve"> </w:t>
      </w:r>
      <w:r w:rsidRPr="00363C94">
        <w:rPr>
          <w:rFonts w:cs="Arial"/>
          <w:szCs w:val="24"/>
        </w:rPr>
        <w:t>je</w:t>
      </w:r>
      <w:r w:rsidRPr="00363C94">
        <w:rPr>
          <w:rFonts w:cs="Arial"/>
          <w:spacing w:val="-1"/>
          <w:szCs w:val="24"/>
        </w:rPr>
        <w:t xml:space="preserve"> </w:t>
      </w:r>
      <w:r w:rsidRPr="00363C94">
        <w:rPr>
          <w:rFonts w:cs="Arial"/>
          <w:szCs w:val="24"/>
        </w:rPr>
        <w:t>stečajni dužnik vlasnik</w:t>
      </w:r>
      <w:r w:rsidRPr="00363C94">
        <w:rPr>
          <w:rFonts w:cs="Arial"/>
          <w:spacing w:val="1"/>
          <w:szCs w:val="24"/>
        </w:rPr>
        <w:t xml:space="preserve"> </w:t>
      </w:r>
      <w:r w:rsidRPr="00363C94">
        <w:rPr>
          <w:rFonts w:cs="Arial"/>
          <w:szCs w:val="24"/>
        </w:rPr>
        <w:t>vozila:</w:t>
      </w:r>
    </w:p>
    <w:p w:rsidRPr="00363C94" w:rsidR="00546A5D" w:rsidP="00810619" w:rsidRDefault="00546A5D">
      <w:pPr>
        <w:pStyle w:val="Odlomakpopisa"/>
        <w:widowControl w:val="false"/>
        <w:numPr>
          <w:ilvl w:val="0"/>
          <w:numId w:val="9"/>
        </w:numPr>
        <w:tabs>
          <w:tab w:val="left" w:pos="316"/>
        </w:tabs>
        <w:autoSpaceDE w:val="false"/>
        <w:autoSpaceDN w:val="false"/>
        <w:spacing w:after="0" w:line="240" w:lineRule="auto"/>
        <w:ind w:right="195" w:firstLine="0"/>
        <w:contextualSpacing w:val="false"/>
        <w:jc w:val="both"/>
        <w:rPr>
          <w:rFonts w:ascii="Arial" w:hAnsi="Arial" w:cs="Arial"/>
          <w:sz w:val="24"/>
          <w:szCs w:val="24"/>
        </w:rPr>
      </w:pPr>
      <w:r w:rsidRPr="00363C94">
        <w:rPr>
          <w:rFonts w:ascii="Arial" w:hAnsi="Arial" w:cs="Arial"/>
          <w:sz w:val="24"/>
          <w:szCs w:val="24"/>
        </w:rPr>
        <w:t>PRIKLJUČNO</w:t>
      </w:r>
      <w:r w:rsidRPr="00363C94">
        <w:rPr>
          <w:rFonts w:ascii="Arial" w:hAnsi="Arial" w:cs="Arial"/>
          <w:spacing w:val="-4"/>
          <w:sz w:val="24"/>
          <w:szCs w:val="24"/>
        </w:rPr>
        <w:t xml:space="preserve"> </w:t>
      </w:r>
      <w:r w:rsidRPr="00363C94">
        <w:rPr>
          <w:rFonts w:ascii="Arial" w:hAnsi="Arial" w:cs="Arial"/>
          <w:sz w:val="24"/>
          <w:szCs w:val="24"/>
        </w:rPr>
        <w:t>VOZILO,</w:t>
      </w:r>
      <w:r w:rsidRPr="00363C94">
        <w:rPr>
          <w:rFonts w:ascii="Arial" w:hAnsi="Arial" w:cs="Arial"/>
          <w:spacing w:val="-3"/>
          <w:sz w:val="24"/>
          <w:szCs w:val="24"/>
        </w:rPr>
        <w:t xml:space="preserve"> </w:t>
      </w:r>
      <w:r w:rsidRPr="00363C94">
        <w:rPr>
          <w:rFonts w:ascii="Arial" w:hAnsi="Arial" w:cs="Arial"/>
          <w:sz w:val="24"/>
          <w:szCs w:val="24"/>
        </w:rPr>
        <w:t>marka</w:t>
      </w:r>
      <w:r w:rsidRPr="00363C94">
        <w:rPr>
          <w:rFonts w:ascii="Arial" w:hAnsi="Arial" w:cs="Arial"/>
          <w:spacing w:val="-4"/>
          <w:sz w:val="24"/>
          <w:szCs w:val="24"/>
        </w:rPr>
        <w:t xml:space="preserve"> </w:t>
      </w:r>
      <w:r w:rsidRPr="00363C94">
        <w:rPr>
          <w:rFonts w:ascii="Arial" w:hAnsi="Arial" w:cs="Arial"/>
          <w:sz w:val="24"/>
          <w:szCs w:val="24"/>
        </w:rPr>
        <w:t>KOEGEL</w:t>
      </w:r>
      <w:r w:rsidRPr="00363C94">
        <w:rPr>
          <w:rFonts w:ascii="Arial" w:hAnsi="Arial" w:cs="Arial"/>
          <w:spacing w:val="-3"/>
          <w:sz w:val="24"/>
          <w:szCs w:val="24"/>
        </w:rPr>
        <w:t xml:space="preserve"> </w:t>
      </w:r>
      <w:r w:rsidRPr="00363C94">
        <w:rPr>
          <w:rFonts w:ascii="Arial" w:hAnsi="Arial" w:cs="Arial"/>
          <w:sz w:val="24"/>
          <w:szCs w:val="24"/>
        </w:rPr>
        <w:t>SN24P100,</w:t>
      </w:r>
      <w:r w:rsidRPr="00363C94">
        <w:rPr>
          <w:rFonts w:ascii="Arial" w:hAnsi="Arial" w:cs="Arial"/>
          <w:spacing w:val="-2"/>
          <w:sz w:val="24"/>
          <w:szCs w:val="24"/>
        </w:rPr>
        <w:t xml:space="preserve"> </w:t>
      </w:r>
      <w:r w:rsidRPr="00363C94">
        <w:rPr>
          <w:rFonts w:ascii="Arial" w:hAnsi="Arial" w:cs="Arial"/>
          <w:sz w:val="24"/>
          <w:szCs w:val="24"/>
        </w:rPr>
        <w:t>godina</w:t>
      </w:r>
      <w:r w:rsidRPr="00363C94">
        <w:rPr>
          <w:rFonts w:ascii="Arial" w:hAnsi="Arial" w:cs="Arial"/>
          <w:spacing w:val="-3"/>
          <w:sz w:val="24"/>
          <w:szCs w:val="24"/>
        </w:rPr>
        <w:t xml:space="preserve"> </w:t>
      </w:r>
      <w:r w:rsidRPr="00363C94">
        <w:rPr>
          <w:rFonts w:ascii="Arial" w:hAnsi="Arial" w:cs="Arial"/>
          <w:sz w:val="24"/>
          <w:szCs w:val="24"/>
        </w:rPr>
        <w:t>proizvodnje</w:t>
      </w:r>
      <w:r w:rsidRPr="00363C94">
        <w:rPr>
          <w:rFonts w:ascii="Arial" w:hAnsi="Arial" w:cs="Arial"/>
          <w:spacing w:val="-3"/>
          <w:sz w:val="24"/>
          <w:szCs w:val="24"/>
        </w:rPr>
        <w:t xml:space="preserve"> </w:t>
      </w:r>
      <w:r w:rsidRPr="00363C94">
        <w:rPr>
          <w:rFonts w:ascii="Arial" w:hAnsi="Arial" w:cs="Arial"/>
          <w:sz w:val="24"/>
          <w:szCs w:val="24"/>
        </w:rPr>
        <w:t>2002.,</w:t>
      </w:r>
      <w:r w:rsidRPr="00363C94">
        <w:rPr>
          <w:rFonts w:ascii="Arial" w:hAnsi="Arial" w:cs="Arial"/>
          <w:spacing w:val="-2"/>
          <w:sz w:val="24"/>
          <w:szCs w:val="24"/>
        </w:rPr>
        <w:t xml:space="preserve"> </w:t>
      </w:r>
      <w:r w:rsidRPr="00363C94">
        <w:rPr>
          <w:rFonts w:ascii="Arial" w:hAnsi="Arial" w:cs="Arial"/>
          <w:sz w:val="24"/>
          <w:szCs w:val="24"/>
        </w:rPr>
        <w:t>broj</w:t>
      </w:r>
      <w:r w:rsidRPr="00363C94">
        <w:rPr>
          <w:rFonts w:ascii="Arial" w:hAnsi="Arial" w:cs="Arial"/>
          <w:spacing w:val="-3"/>
          <w:sz w:val="24"/>
          <w:szCs w:val="24"/>
        </w:rPr>
        <w:t xml:space="preserve"> </w:t>
      </w:r>
      <w:r w:rsidRPr="00363C94">
        <w:rPr>
          <w:rFonts w:ascii="Arial" w:hAnsi="Arial" w:cs="Arial"/>
          <w:sz w:val="24"/>
          <w:szCs w:val="24"/>
        </w:rPr>
        <w:t>šasije</w:t>
      </w:r>
      <w:r w:rsidRPr="00363C94">
        <w:rPr>
          <w:rFonts w:ascii="Arial" w:hAnsi="Arial" w:cs="Arial"/>
          <w:spacing w:val="-57"/>
          <w:sz w:val="24"/>
          <w:szCs w:val="24"/>
        </w:rPr>
        <w:t xml:space="preserve"> </w:t>
      </w:r>
      <w:r w:rsidRPr="00363C94">
        <w:rPr>
          <w:rFonts w:ascii="Arial" w:hAnsi="Arial" w:cs="Arial"/>
          <w:sz w:val="24"/>
          <w:szCs w:val="24"/>
        </w:rPr>
        <w:t>WK0SN002420789703,</w:t>
      </w:r>
      <w:r w:rsidRPr="00363C94">
        <w:rPr>
          <w:rFonts w:ascii="Arial" w:hAnsi="Arial" w:cs="Arial"/>
          <w:spacing w:val="1"/>
          <w:sz w:val="24"/>
          <w:szCs w:val="24"/>
        </w:rPr>
        <w:t xml:space="preserve"> </w:t>
      </w:r>
      <w:r w:rsidRPr="00363C94">
        <w:rPr>
          <w:rFonts w:ascii="Arial" w:hAnsi="Arial" w:cs="Arial"/>
          <w:sz w:val="24"/>
          <w:szCs w:val="24"/>
        </w:rPr>
        <w:t>reg. oznake</w:t>
      </w:r>
      <w:r w:rsidRPr="00363C94">
        <w:rPr>
          <w:rFonts w:ascii="Arial" w:hAnsi="Arial" w:cs="Arial"/>
          <w:spacing w:val="-1"/>
          <w:sz w:val="24"/>
          <w:szCs w:val="24"/>
        </w:rPr>
        <w:t xml:space="preserve"> </w:t>
      </w:r>
      <w:r w:rsidRPr="00363C94">
        <w:rPr>
          <w:rFonts w:ascii="Arial" w:hAnsi="Arial" w:cs="Arial"/>
          <w:sz w:val="24"/>
          <w:szCs w:val="24"/>
        </w:rPr>
        <w:t>KR281GH, datum odjave</w:t>
      </w:r>
      <w:r w:rsidRPr="00363C94">
        <w:rPr>
          <w:rFonts w:ascii="Arial" w:hAnsi="Arial" w:cs="Arial"/>
          <w:spacing w:val="-2"/>
          <w:sz w:val="24"/>
          <w:szCs w:val="24"/>
        </w:rPr>
        <w:t xml:space="preserve"> </w:t>
      </w:r>
      <w:r w:rsidRPr="00363C94">
        <w:rPr>
          <w:rFonts w:ascii="Arial" w:hAnsi="Arial" w:cs="Arial"/>
          <w:sz w:val="24"/>
          <w:szCs w:val="24"/>
        </w:rPr>
        <w:t>01.03.2017.</w:t>
      </w:r>
    </w:p>
    <w:p w:rsidRPr="00363C94" w:rsidR="00546A5D" w:rsidP="00810619" w:rsidRDefault="00546A5D">
      <w:pPr>
        <w:pStyle w:val="Odlomakpopisa"/>
        <w:widowControl w:val="false"/>
        <w:numPr>
          <w:ilvl w:val="0"/>
          <w:numId w:val="9"/>
        </w:numPr>
        <w:tabs>
          <w:tab w:val="left" w:pos="316"/>
        </w:tabs>
        <w:autoSpaceDE w:val="false"/>
        <w:autoSpaceDN w:val="false"/>
        <w:spacing w:after="0" w:line="240" w:lineRule="auto"/>
        <w:ind w:right="195" w:firstLine="0"/>
        <w:contextualSpacing w:val="false"/>
        <w:jc w:val="both"/>
        <w:rPr>
          <w:rFonts w:ascii="Arial" w:hAnsi="Arial" w:cs="Arial"/>
          <w:sz w:val="24"/>
          <w:szCs w:val="24"/>
        </w:rPr>
      </w:pPr>
      <w:r w:rsidRPr="00363C94">
        <w:rPr>
          <w:rFonts w:ascii="Arial" w:hAnsi="Arial" w:cs="Arial"/>
          <w:sz w:val="24"/>
          <w:szCs w:val="24"/>
        </w:rPr>
        <w:t>N3, marka SCANIA 124L420, godina proizvodnje 2002., broj šasije XLER4X20004473606,</w:t>
      </w:r>
      <w:r w:rsidRPr="00363C94">
        <w:rPr>
          <w:rFonts w:ascii="Arial" w:hAnsi="Arial" w:cs="Arial"/>
          <w:spacing w:val="-57"/>
          <w:sz w:val="24"/>
          <w:szCs w:val="24"/>
        </w:rPr>
        <w:t xml:space="preserve"> </w:t>
      </w:r>
      <w:r w:rsidRPr="00363C94">
        <w:rPr>
          <w:rFonts w:ascii="Arial" w:hAnsi="Arial" w:cs="Arial"/>
          <w:sz w:val="24"/>
          <w:szCs w:val="24"/>
        </w:rPr>
        <w:t>reg</w:t>
      </w:r>
      <w:r w:rsidRPr="00363C94">
        <w:rPr>
          <w:rFonts w:ascii="Arial" w:hAnsi="Arial" w:cs="Arial"/>
          <w:spacing w:val="-1"/>
          <w:sz w:val="24"/>
          <w:szCs w:val="24"/>
        </w:rPr>
        <w:t xml:space="preserve"> </w:t>
      </w:r>
      <w:r w:rsidRPr="00363C94">
        <w:rPr>
          <w:rFonts w:ascii="Arial" w:hAnsi="Arial" w:cs="Arial"/>
          <w:sz w:val="24"/>
          <w:szCs w:val="24"/>
        </w:rPr>
        <w:t>oznake</w:t>
      </w:r>
      <w:r w:rsidRPr="00363C94">
        <w:rPr>
          <w:rFonts w:ascii="Arial" w:hAnsi="Arial" w:cs="Arial"/>
          <w:spacing w:val="-1"/>
          <w:sz w:val="24"/>
          <w:szCs w:val="24"/>
        </w:rPr>
        <w:t xml:space="preserve"> </w:t>
      </w:r>
      <w:r w:rsidRPr="00363C94">
        <w:rPr>
          <w:rFonts w:ascii="Arial" w:hAnsi="Arial" w:cs="Arial"/>
          <w:sz w:val="24"/>
          <w:szCs w:val="24"/>
        </w:rPr>
        <w:t>KR265HA, datum odjave</w:t>
      </w:r>
      <w:r w:rsidRPr="00363C94">
        <w:rPr>
          <w:rFonts w:ascii="Arial" w:hAnsi="Arial" w:cs="Arial"/>
          <w:spacing w:val="-2"/>
          <w:sz w:val="24"/>
          <w:szCs w:val="24"/>
        </w:rPr>
        <w:t xml:space="preserve"> </w:t>
      </w:r>
      <w:r w:rsidRPr="00363C94">
        <w:rPr>
          <w:rFonts w:ascii="Arial" w:hAnsi="Arial" w:cs="Arial"/>
          <w:sz w:val="24"/>
          <w:szCs w:val="24"/>
        </w:rPr>
        <w:t>11.10.2016.</w:t>
      </w:r>
    </w:p>
    <w:p w:rsidRPr="00363C94" w:rsidR="00546A5D" w:rsidP="00810619" w:rsidRDefault="00546A5D">
      <w:pPr>
        <w:pStyle w:val="Odlomakpopisa"/>
        <w:widowControl w:val="false"/>
        <w:numPr>
          <w:ilvl w:val="0"/>
          <w:numId w:val="9"/>
        </w:numPr>
        <w:tabs>
          <w:tab w:val="left" w:pos="328"/>
        </w:tabs>
        <w:autoSpaceDE w:val="false"/>
        <w:autoSpaceDN w:val="false"/>
        <w:spacing w:before="1" w:after="0" w:line="240" w:lineRule="auto"/>
        <w:ind w:right="201" w:firstLine="0"/>
        <w:contextualSpacing w:val="false"/>
        <w:jc w:val="both"/>
        <w:rPr>
          <w:rFonts w:ascii="Arial" w:hAnsi="Arial" w:cs="Arial"/>
          <w:sz w:val="24"/>
          <w:szCs w:val="24"/>
        </w:rPr>
      </w:pPr>
      <w:r w:rsidRPr="00363C94">
        <w:rPr>
          <w:rFonts w:ascii="Arial" w:hAnsi="Arial" w:cs="Arial"/>
          <w:sz w:val="24"/>
          <w:szCs w:val="24"/>
        </w:rPr>
        <w:t>04</w:t>
      </w:r>
      <w:r w:rsidRPr="00363C94">
        <w:rPr>
          <w:rFonts w:ascii="Arial" w:hAnsi="Arial" w:cs="Arial"/>
          <w:spacing w:val="8"/>
          <w:sz w:val="24"/>
          <w:szCs w:val="24"/>
        </w:rPr>
        <w:t xml:space="preserve"> </w:t>
      </w:r>
      <w:r w:rsidRPr="00363C94">
        <w:rPr>
          <w:rFonts w:ascii="Arial" w:hAnsi="Arial" w:cs="Arial"/>
          <w:sz w:val="24"/>
          <w:szCs w:val="24"/>
        </w:rPr>
        <w:t>marka</w:t>
      </w:r>
      <w:r w:rsidRPr="00363C94">
        <w:rPr>
          <w:rFonts w:ascii="Arial" w:hAnsi="Arial" w:cs="Arial"/>
          <w:spacing w:val="7"/>
          <w:sz w:val="24"/>
          <w:szCs w:val="24"/>
        </w:rPr>
        <w:t xml:space="preserve"> </w:t>
      </w:r>
      <w:r w:rsidRPr="00363C94">
        <w:rPr>
          <w:rFonts w:ascii="Arial" w:hAnsi="Arial" w:cs="Arial"/>
          <w:sz w:val="24"/>
          <w:szCs w:val="24"/>
        </w:rPr>
        <w:t>KRONE</w:t>
      </w:r>
      <w:r w:rsidRPr="00363C94">
        <w:rPr>
          <w:rFonts w:ascii="Arial" w:hAnsi="Arial" w:cs="Arial"/>
          <w:spacing w:val="8"/>
          <w:sz w:val="24"/>
          <w:szCs w:val="24"/>
        </w:rPr>
        <w:t xml:space="preserve"> </w:t>
      </w:r>
      <w:r w:rsidRPr="00363C94">
        <w:rPr>
          <w:rFonts w:ascii="Arial" w:hAnsi="Arial" w:cs="Arial"/>
          <w:sz w:val="24"/>
          <w:szCs w:val="24"/>
        </w:rPr>
        <w:t>SDP,</w:t>
      </w:r>
      <w:r w:rsidRPr="00363C94">
        <w:rPr>
          <w:rFonts w:ascii="Arial" w:hAnsi="Arial" w:cs="Arial"/>
          <w:spacing w:val="8"/>
          <w:sz w:val="24"/>
          <w:szCs w:val="24"/>
        </w:rPr>
        <w:t xml:space="preserve"> </w:t>
      </w:r>
      <w:r w:rsidRPr="00363C94">
        <w:rPr>
          <w:rFonts w:ascii="Arial" w:hAnsi="Arial" w:cs="Arial"/>
          <w:sz w:val="24"/>
          <w:szCs w:val="24"/>
        </w:rPr>
        <w:t>godina</w:t>
      </w:r>
      <w:r w:rsidRPr="00363C94">
        <w:rPr>
          <w:rFonts w:ascii="Arial" w:hAnsi="Arial" w:cs="Arial"/>
          <w:spacing w:val="9"/>
          <w:sz w:val="24"/>
          <w:szCs w:val="24"/>
        </w:rPr>
        <w:t xml:space="preserve"> </w:t>
      </w:r>
      <w:r w:rsidRPr="00363C94">
        <w:rPr>
          <w:rFonts w:ascii="Arial" w:hAnsi="Arial" w:cs="Arial"/>
          <w:sz w:val="24"/>
          <w:szCs w:val="24"/>
        </w:rPr>
        <w:t>proizvodnje</w:t>
      </w:r>
      <w:r w:rsidRPr="00363C94">
        <w:rPr>
          <w:rFonts w:ascii="Arial" w:hAnsi="Arial" w:cs="Arial"/>
          <w:spacing w:val="8"/>
          <w:sz w:val="24"/>
          <w:szCs w:val="24"/>
        </w:rPr>
        <w:t xml:space="preserve"> </w:t>
      </w:r>
      <w:r w:rsidRPr="00363C94">
        <w:rPr>
          <w:rFonts w:ascii="Arial" w:hAnsi="Arial" w:cs="Arial"/>
          <w:sz w:val="24"/>
          <w:szCs w:val="24"/>
        </w:rPr>
        <w:t>2015.,</w:t>
      </w:r>
      <w:r w:rsidRPr="00363C94">
        <w:rPr>
          <w:rFonts w:ascii="Arial" w:hAnsi="Arial" w:cs="Arial"/>
          <w:spacing w:val="8"/>
          <w:sz w:val="24"/>
          <w:szCs w:val="24"/>
        </w:rPr>
        <w:t xml:space="preserve"> </w:t>
      </w:r>
      <w:r w:rsidRPr="00363C94">
        <w:rPr>
          <w:rFonts w:ascii="Arial" w:hAnsi="Arial" w:cs="Arial"/>
          <w:sz w:val="24"/>
          <w:szCs w:val="24"/>
        </w:rPr>
        <w:t>broj</w:t>
      </w:r>
      <w:r w:rsidRPr="00363C94">
        <w:rPr>
          <w:rFonts w:ascii="Arial" w:hAnsi="Arial" w:cs="Arial"/>
          <w:spacing w:val="8"/>
          <w:sz w:val="24"/>
          <w:szCs w:val="24"/>
        </w:rPr>
        <w:t xml:space="preserve"> </w:t>
      </w:r>
      <w:r w:rsidRPr="00363C94">
        <w:rPr>
          <w:rFonts w:ascii="Arial" w:hAnsi="Arial" w:cs="Arial"/>
          <w:sz w:val="24"/>
          <w:szCs w:val="24"/>
        </w:rPr>
        <w:t>šasije</w:t>
      </w:r>
      <w:r w:rsidRPr="00363C94">
        <w:rPr>
          <w:rFonts w:ascii="Arial" w:hAnsi="Arial" w:cs="Arial"/>
          <w:spacing w:val="8"/>
          <w:sz w:val="24"/>
          <w:szCs w:val="24"/>
        </w:rPr>
        <w:t xml:space="preserve"> </w:t>
      </w:r>
      <w:r w:rsidRPr="00363C94">
        <w:rPr>
          <w:rFonts w:ascii="Arial" w:hAnsi="Arial" w:cs="Arial"/>
          <w:sz w:val="24"/>
          <w:szCs w:val="24"/>
        </w:rPr>
        <w:t>WKESD000000686022,</w:t>
      </w:r>
      <w:r w:rsidRPr="00363C94">
        <w:rPr>
          <w:rFonts w:ascii="Arial" w:hAnsi="Arial" w:cs="Arial"/>
          <w:spacing w:val="8"/>
          <w:sz w:val="24"/>
          <w:szCs w:val="24"/>
        </w:rPr>
        <w:t xml:space="preserve"> </w:t>
      </w:r>
      <w:r w:rsidRPr="00363C94">
        <w:rPr>
          <w:rFonts w:ascii="Arial" w:hAnsi="Arial" w:cs="Arial"/>
          <w:sz w:val="24"/>
          <w:szCs w:val="24"/>
        </w:rPr>
        <w:t>reg.</w:t>
      </w:r>
      <w:r w:rsidRPr="00363C94">
        <w:rPr>
          <w:rFonts w:ascii="Arial" w:hAnsi="Arial" w:cs="Arial"/>
          <w:spacing w:val="-57"/>
          <w:sz w:val="24"/>
          <w:szCs w:val="24"/>
        </w:rPr>
        <w:t xml:space="preserve"> </w:t>
      </w:r>
      <w:r w:rsidRPr="00363C94">
        <w:rPr>
          <w:rFonts w:ascii="Arial" w:hAnsi="Arial" w:cs="Arial"/>
          <w:sz w:val="24"/>
          <w:szCs w:val="24"/>
        </w:rPr>
        <w:t>oznake</w:t>
      </w:r>
      <w:r w:rsidRPr="00363C94">
        <w:rPr>
          <w:rFonts w:ascii="Arial" w:hAnsi="Arial" w:cs="Arial"/>
          <w:spacing w:val="-2"/>
          <w:sz w:val="24"/>
          <w:szCs w:val="24"/>
        </w:rPr>
        <w:t xml:space="preserve"> </w:t>
      </w:r>
      <w:r w:rsidRPr="00363C94">
        <w:rPr>
          <w:rFonts w:ascii="Arial" w:hAnsi="Arial" w:cs="Arial"/>
          <w:sz w:val="24"/>
          <w:szCs w:val="24"/>
        </w:rPr>
        <w:t>KR351JI, datum odjave</w:t>
      </w:r>
      <w:r w:rsidRPr="00363C94">
        <w:rPr>
          <w:rFonts w:ascii="Arial" w:hAnsi="Arial" w:cs="Arial"/>
          <w:spacing w:val="-2"/>
          <w:sz w:val="24"/>
          <w:szCs w:val="24"/>
        </w:rPr>
        <w:t xml:space="preserve"> </w:t>
      </w:r>
      <w:r w:rsidRPr="00363C94">
        <w:rPr>
          <w:rFonts w:ascii="Arial" w:hAnsi="Arial" w:cs="Arial"/>
          <w:sz w:val="24"/>
          <w:szCs w:val="24"/>
        </w:rPr>
        <w:t>21.07.2023.</w:t>
      </w:r>
    </w:p>
    <w:p w:rsidRPr="00363C94" w:rsidR="00546A5D" w:rsidP="00810619" w:rsidRDefault="00546A5D">
      <w:pPr>
        <w:pStyle w:val="Odlomakpopisa"/>
        <w:widowControl w:val="false"/>
        <w:numPr>
          <w:ilvl w:val="0"/>
          <w:numId w:val="9"/>
        </w:numPr>
        <w:tabs>
          <w:tab w:val="left" w:pos="328"/>
        </w:tabs>
        <w:autoSpaceDE w:val="false"/>
        <w:autoSpaceDN w:val="false"/>
        <w:spacing w:after="0" w:line="240" w:lineRule="auto"/>
        <w:ind w:right="201" w:firstLine="0"/>
        <w:contextualSpacing w:val="false"/>
        <w:jc w:val="both"/>
        <w:rPr>
          <w:rFonts w:ascii="Arial" w:hAnsi="Arial" w:cs="Arial"/>
          <w:sz w:val="24"/>
          <w:szCs w:val="24"/>
        </w:rPr>
      </w:pPr>
      <w:r w:rsidRPr="00363C94">
        <w:rPr>
          <w:rFonts w:ascii="Arial" w:hAnsi="Arial" w:cs="Arial"/>
          <w:sz w:val="24"/>
          <w:szCs w:val="24"/>
        </w:rPr>
        <w:t>04</w:t>
      </w:r>
      <w:r w:rsidRPr="00363C94">
        <w:rPr>
          <w:rFonts w:ascii="Arial" w:hAnsi="Arial" w:cs="Arial"/>
          <w:spacing w:val="8"/>
          <w:sz w:val="24"/>
          <w:szCs w:val="24"/>
        </w:rPr>
        <w:t xml:space="preserve"> </w:t>
      </w:r>
      <w:r w:rsidRPr="00363C94">
        <w:rPr>
          <w:rFonts w:ascii="Arial" w:hAnsi="Arial" w:cs="Arial"/>
          <w:sz w:val="24"/>
          <w:szCs w:val="24"/>
        </w:rPr>
        <w:t>marka</w:t>
      </w:r>
      <w:r w:rsidRPr="00363C94">
        <w:rPr>
          <w:rFonts w:ascii="Arial" w:hAnsi="Arial" w:cs="Arial"/>
          <w:spacing w:val="7"/>
          <w:sz w:val="24"/>
          <w:szCs w:val="24"/>
        </w:rPr>
        <w:t xml:space="preserve"> </w:t>
      </w:r>
      <w:r w:rsidRPr="00363C94">
        <w:rPr>
          <w:rFonts w:ascii="Arial" w:hAnsi="Arial" w:cs="Arial"/>
          <w:sz w:val="24"/>
          <w:szCs w:val="24"/>
        </w:rPr>
        <w:t>KRONE</w:t>
      </w:r>
      <w:r w:rsidRPr="00363C94">
        <w:rPr>
          <w:rFonts w:ascii="Arial" w:hAnsi="Arial" w:cs="Arial"/>
          <w:spacing w:val="8"/>
          <w:sz w:val="24"/>
          <w:szCs w:val="24"/>
        </w:rPr>
        <w:t xml:space="preserve"> </w:t>
      </w:r>
      <w:r w:rsidRPr="00363C94">
        <w:rPr>
          <w:rFonts w:ascii="Arial" w:hAnsi="Arial" w:cs="Arial"/>
          <w:sz w:val="24"/>
          <w:szCs w:val="24"/>
        </w:rPr>
        <w:t>SDP,</w:t>
      </w:r>
      <w:r w:rsidRPr="00363C94">
        <w:rPr>
          <w:rFonts w:ascii="Arial" w:hAnsi="Arial" w:cs="Arial"/>
          <w:spacing w:val="8"/>
          <w:sz w:val="24"/>
          <w:szCs w:val="24"/>
        </w:rPr>
        <w:t xml:space="preserve"> </w:t>
      </w:r>
      <w:r w:rsidRPr="00363C94">
        <w:rPr>
          <w:rFonts w:ascii="Arial" w:hAnsi="Arial" w:cs="Arial"/>
          <w:sz w:val="24"/>
          <w:szCs w:val="24"/>
        </w:rPr>
        <w:t>godina</w:t>
      </w:r>
      <w:r w:rsidRPr="00363C94">
        <w:rPr>
          <w:rFonts w:ascii="Arial" w:hAnsi="Arial" w:cs="Arial"/>
          <w:spacing w:val="9"/>
          <w:sz w:val="24"/>
          <w:szCs w:val="24"/>
        </w:rPr>
        <w:t xml:space="preserve"> </w:t>
      </w:r>
      <w:r w:rsidRPr="00363C94">
        <w:rPr>
          <w:rFonts w:ascii="Arial" w:hAnsi="Arial" w:cs="Arial"/>
          <w:sz w:val="24"/>
          <w:szCs w:val="24"/>
        </w:rPr>
        <w:t>proizvodnje</w:t>
      </w:r>
      <w:r w:rsidRPr="00363C94">
        <w:rPr>
          <w:rFonts w:ascii="Arial" w:hAnsi="Arial" w:cs="Arial"/>
          <w:spacing w:val="8"/>
          <w:sz w:val="24"/>
          <w:szCs w:val="24"/>
        </w:rPr>
        <w:t xml:space="preserve"> </w:t>
      </w:r>
      <w:r w:rsidRPr="00363C94">
        <w:rPr>
          <w:rFonts w:ascii="Arial" w:hAnsi="Arial" w:cs="Arial"/>
          <w:sz w:val="24"/>
          <w:szCs w:val="24"/>
        </w:rPr>
        <w:t>2016.,</w:t>
      </w:r>
      <w:r w:rsidRPr="00363C94">
        <w:rPr>
          <w:rFonts w:ascii="Arial" w:hAnsi="Arial" w:cs="Arial"/>
          <w:spacing w:val="8"/>
          <w:sz w:val="24"/>
          <w:szCs w:val="24"/>
        </w:rPr>
        <w:t xml:space="preserve"> </w:t>
      </w:r>
      <w:r w:rsidRPr="00363C94">
        <w:rPr>
          <w:rFonts w:ascii="Arial" w:hAnsi="Arial" w:cs="Arial"/>
          <w:sz w:val="24"/>
          <w:szCs w:val="24"/>
        </w:rPr>
        <w:t>broj</w:t>
      </w:r>
      <w:r w:rsidRPr="00363C94">
        <w:rPr>
          <w:rFonts w:ascii="Arial" w:hAnsi="Arial" w:cs="Arial"/>
          <w:spacing w:val="8"/>
          <w:sz w:val="24"/>
          <w:szCs w:val="24"/>
        </w:rPr>
        <w:t xml:space="preserve"> </w:t>
      </w:r>
      <w:r w:rsidRPr="00363C94">
        <w:rPr>
          <w:rFonts w:ascii="Arial" w:hAnsi="Arial" w:cs="Arial"/>
          <w:sz w:val="24"/>
          <w:szCs w:val="24"/>
        </w:rPr>
        <w:t>šasije</w:t>
      </w:r>
      <w:r w:rsidRPr="00363C94">
        <w:rPr>
          <w:rFonts w:ascii="Arial" w:hAnsi="Arial" w:cs="Arial"/>
          <w:spacing w:val="8"/>
          <w:sz w:val="24"/>
          <w:szCs w:val="24"/>
        </w:rPr>
        <w:t xml:space="preserve"> </w:t>
      </w:r>
      <w:r w:rsidRPr="00363C94">
        <w:rPr>
          <w:rFonts w:ascii="Arial" w:hAnsi="Arial" w:cs="Arial"/>
          <w:sz w:val="24"/>
          <w:szCs w:val="24"/>
        </w:rPr>
        <w:t>WKESD000000694136,</w:t>
      </w:r>
      <w:r w:rsidRPr="00363C94">
        <w:rPr>
          <w:rFonts w:ascii="Arial" w:hAnsi="Arial" w:cs="Arial"/>
          <w:spacing w:val="8"/>
          <w:sz w:val="24"/>
          <w:szCs w:val="24"/>
        </w:rPr>
        <w:t xml:space="preserve"> </w:t>
      </w:r>
      <w:r w:rsidRPr="00363C94">
        <w:rPr>
          <w:rFonts w:ascii="Arial" w:hAnsi="Arial" w:cs="Arial"/>
          <w:sz w:val="24"/>
          <w:szCs w:val="24"/>
        </w:rPr>
        <w:t>reg.</w:t>
      </w:r>
      <w:r w:rsidRPr="00363C94">
        <w:rPr>
          <w:rFonts w:ascii="Arial" w:hAnsi="Arial" w:cs="Arial"/>
          <w:spacing w:val="-57"/>
          <w:sz w:val="24"/>
          <w:szCs w:val="24"/>
        </w:rPr>
        <w:t xml:space="preserve"> </w:t>
      </w:r>
      <w:r w:rsidRPr="00363C94">
        <w:rPr>
          <w:rFonts w:ascii="Arial" w:hAnsi="Arial" w:cs="Arial"/>
          <w:sz w:val="24"/>
          <w:szCs w:val="24"/>
        </w:rPr>
        <w:t>oznake</w:t>
      </w:r>
      <w:r w:rsidRPr="00363C94">
        <w:rPr>
          <w:rFonts w:ascii="Arial" w:hAnsi="Arial" w:cs="Arial"/>
          <w:spacing w:val="-2"/>
          <w:sz w:val="24"/>
          <w:szCs w:val="24"/>
        </w:rPr>
        <w:t xml:space="preserve"> </w:t>
      </w:r>
      <w:r w:rsidRPr="00363C94">
        <w:rPr>
          <w:rFonts w:ascii="Arial" w:hAnsi="Arial" w:cs="Arial"/>
          <w:sz w:val="24"/>
          <w:szCs w:val="24"/>
        </w:rPr>
        <w:t>KR349JI, datum odjave</w:t>
      </w:r>
      <w:r w:rsidRPr="00363C94">
        <w:rPr>
          <w:rFonts w:ascii="Arial" w:hAnsi="Arial" w:cs="Arial"/>
          <w:spacing w:val="-2"/>
          <w:sz w:val="24"/>
          <w:szCs w:val="24"/>
        </w:rPr>
        <w:t xml:space="preserve"> </w:t>
      </w:r>
      <w:r w:rsidRPr="00363C94">
        <w:rPr>
          <w:rFonts w:ascii="Arial" w:hAnsi="Arial" w:cs="Arial"/>
          <w:sz w:val="24"/>
          <w:szCs w:val="24"/>
        </w:rPr>
        <w:t>21.07.2023.</w:t>
      </w:r>
    </w:p>
    <w:p w:rsidRPr="00363C94" w:rsidR="00546A5D" w:rsidP="00810619" w:rsidRDefault="00546A5D">
      <w:pPr>
        <w:pStyle w:val="Odlomakpopisa"/>
        <w:widowControl w:val="false"/>
        <w:numPr>
          <w:ilvl w:val="0"/>
          <w:numId w:val="9"/>
        </w:numPr>
        <w:tabs>
          <w:tab w:val="left" w:pos="323"/>
        </w:tabs>
        <w:autoSpaceDE w:val="false"/>
        <w:autoSpaceDN w:val="false"/>
        <w:spacing w:after="0" w:line="240" w:lineRule="auto"/>
        <w:ind w:right="199" w:firstLine="0"/>
        <w:contextualSpacing w:val="false"/>
        <w:jc w:val="both"/>
        <w:rPr>
          <w:rFonts w:ascii="Arial" w:hAnsi="Arial" w:cs="Arial"/>
          <w:sz w:val="24"/>
          <w:szCs w:val="24"/>
        </w:rPr>
      </w:pPr>
      <w:r w:rsidRPr="00363C94">
        <w:rPr>
          <w:rFonts w:ascii="Arial" w:hAnsi="Arial" w:cs="Arial"/>
          <w:sz w:val="24"/>
          <w:szCs w:val="24"/>
        </w:rPr>
        <w:t>N3,</w:t>
      </w:r>
      <w:r w:rsidRPr="00363C94">
        <w:rPr>
          <w:rFonts w:ascii="Arial" w:hAnsi="Arial" w:cs="Arial"/>
          <w:spacing w:val="4"/>
          <w:sz w:val="24"/>
          <w:szCs w:val="24"/>
        </w:rPr>
        <w:t xml:space="preserve"> </w:t>
      </w:r>
      <w:r w:rsidRPr="00363C94">
        <w:rPr>
          <w:rFonts w:ascii="Arial" w:hAnsi="Arial" w:cs="Arial"/>
          <w:sz w:val="24"/>
          <w:szCs w:val="24"/>
        </w:rPr>
        <w:t>marka</w:t>
      </w:r>
      <w:r w:rsidRPr="00363C94">
        <w:rPr>
          <w:rFonts w:ascii="Arial" w:hAnsi="Arial" w:cs="Arial"/>
          <w:spacing w:val="4"/>
          <w:sz w:val="24"/>
          <w:szCs w:val="24"/>
        </w:rPr>
        <w:t xml:space="preserve"> </w:t>
      </w:r>
      <w:r w:rsidRPr="00363C94">
        <w:rPr>
          <w:rFonts w:ascii="Arial" w:hAnsi="Arial" w:cs="Arial"/>
          <w:sz w:val="24"/>
          <w:szCs w:val="24"/>
        </w:rPr>
        <w:t>VOLVO</w:t>
      </w:r>
      <w:r w:rsidRPr="00363C94">
        <w:rPr>
          <w:rFonts w:ascii="Arial" w:hAnsi="Arial" w:cs="Arial"/>
          <w:spacing w:val="5"/>
          <w:sz w:val="24"/>
          <w:szCs w:val="24"/>
        </w:rPr>
        <w:t xml:space="preserve"> </w:t>
      </w:r>
      <w:r w:rsidRPr="00363C94">
        <w:rPr>
          <w:rFonts w:ascii="Arial" w:hAnsi="Arial" w:cs="Arial"/>
          <w:sz w:val="24"/>
          <w:szCs w:val="24"/>
        </w:rPr>
        <w:t>FH</w:t>
      </w:r>
      <w:r w:rsidRPr="00363C94">
        <w:rPr>
          <w:rFonts w:ascii="Arial" w:hAnsi="Arial" w:cs="Arial"/>
          <w:spacing w:val="6"/>
          <w:sz w:val="24"/>
          <w:szCs w:val="24"/>
        </w:rPr>
        <w:t xml:space="preserve"> </w:t>
      </w:r>
      <w:r w:rsidRPr="00363C94">
        <w:rPr>
          <w:rFonts w:ascii="Arial" w:hAnsi="Arial" w:cs="Arial"/>
          <w:sz w:val="24"/>
          <w:szCs w:val="24"/>
        </w:rPr>
        <w:t>500,</w:t>
      </w:r>
      <w:r w:rsidRPr="00363C94">
        <w:rPr>
          <w:rFonts w:ascii="Arial" w:hAnsi="Arial" w:cs="Arial"/>
          <w:spacing w:val="5"/>
          <w:sz w:val="24"/>
          <w:szCs w:val="24"/>
        </w:rPr>
        <w:t xml:space="preserve"> </w:t>
      </w:r>
      <w:r w:rsidRPr="00363C94">
        <w:rPr>
          <w:rFonts w:ascii="Arial" w:hAnsi="Arial" w:cs="Arial"/>
          <w:sz w:val="24"/>
          <w:szCs w:val="24"/>
        </w:rPr>
        <w:t>godina</w:t>
      </w:r>
      <w:r w:rsidRPr="00363C94">
        <w:rPr>
          <w:rFonts w:ascii="Arial" w:hAnsi="Arial" w:cs="Arial"/>
          <w:spacing w:val="4"/>
          <w:sz w:val="24"/>
          <w:szCs w:val="24"/>
        </w:rPr>
        <w:t xml:space="preserve"> </w:t>
      </w:r>
      <w:r w:rsidRPr="00363C94">
        <w:rPr>
          <w:rFonts w:ascii="Arial" w:hAnsi="Arial" w:cs="Arial"/>
          <w:sz w:val="24"/>
          <w:szCs w:val="24"/>
        </w:rPr>
        <w:t>proizvodnje</w:t>
      </w:r>
      <w:r w:rsidRPr="00363C94">
        <w:rPr>
          <w:rFonts w:ascii="Arial" w:hAnsi="Arial" w:cs="Arial"/>
          <w:spacing w:val="5"/>
          <w:sz w:val="24"/>
          <w:szCs w:val="24"/>
        </w:rPr>
        <w:t xml:space="preserve"> </w:t>
      </w:r>
      <w:r w:rsidRPr="00363C94">
        <w:rPr>
          <w:rFonts w:ascii="Arial" w:hAnsi="Arial" w:cs="Arial"/>
          <w:sz w:val="24"/>
          <w:szCs w:val="24"/>
        </w:rPr>
        <w:t>2016.,</w:t>
      </w:r>
      <w:r w:rsidRPr="00363C94">
        <w:rPr>
          <w:rFonts w:ascii="Arial" w:hAnsi="Arial" w:cs="Arial"/>
          <w:spacing w:val="4"/>
          <w:sz w:val="24"/>
          <w:szCs w:val="24"/>
        </w:rPr>
        <w:t xml:space="preserve"> </w:t>
      </w:r>
      <w:r w:rsidRPr="00363C94">
        <w:rPr>
          <w:rFonts w:ascii="Arial" w:hAnsi="Arial" w:cs="Arial"/>
          <w:sz w:val="24"/>
          <w:szCs w:val="24"/>
        </w:rPr>
        <w:t>broj</w:t>
      </w:r>
      <w:r w:rsidRPr="00363C94">
        <w:rPr>
          <w:rFonts w:ascii="Arial" w:hAnsi="Arial" w:cs="Arial"/>
          <w:spacing w:val="4"/>
          <w:sz w:val="24"/>
          <w:szCs w:val="24"/>
        </w:rPr>
        <w:t xml:space="preserve"> </w:t>
      </w:r>
      <w:r w:rsidRPr="00363C94">
        <w:rPr>
          <w:rFonts w:ascii="Arial" w:hAnsi="Arial" w:cs="Arial"/>
          <w:sz w:val="24"/>
          <w:szCs w:val="24"/>
        </w:rPr>
        <w:t>šasije</w:t>
      </w:r>
      <w:r w:rsidRPr="00363C94">
        <w:rPr>
          <w:rFonts w:ascii="Arial" w:hAnsi="Arial" w:cs="Arial"/>
          <w:spacing w:val="5"/>
          <w:sz w:val="24"/>
          <w:szCs w:val="24"/>
        </w:rPr>
        <w:t xml:space="preserve"> </w:t>
      </w:r>
      <w:r w:rsidRPr="00363C94">
        <w:rPr>
          <w:rFonts w:ascii="Arial" w:hAnsi="Arial" w:cs="Arial"/>
          <w:sz w:val="24"/>
          <w:szCs w:val="24"/>
        </w:rPr>
        <w:t>YV2RT40A7HB793009,</w:t>
      </w:r>
      <w:r w:rsidRPr="00363C94">
        <w:rPr>
          <w:rFonts w:ascii="Arial" w:hAnsi="Arial" w:cs="Arial"/>
          <w:spacing w:val="-57"/>
          <w:sz w:val="24"/>
          <w:szCs w:val="24"/>
        </w:rPr>
        <w:t xml:space="preserve"> </w:t>
      </w:r>
      <w:r w:rsidRPr="00363C94">
        <w:rPr>
          <w:rFonts w:ascii="Arial" w:hAnsi="Arial" w:cs="Arial"/>
          <w:sz w:val="24"/>
          <w:szCs w:val="24"/>
        </w:rPr>
        <w:t>reg.</w:t>
      </w:r>
      <w:r w:rsidRPr="00363C94">
        <w:rPr>
          <w:rFonts w:ascii="Arial" w:hAnsi="Arial" w:cs="Arial"/>
          <w:spacing w:val="-1"/>
          <w:sz w:val="24"/>
          <w:szCs w:val="24"/>
        </w:rPr>
        <w:t xml:space="preserve"> </w:t>
      </w:r>
      <w:r w:rsidRPr="00363C94">
        <w:rPr>
          <w:rFonts w:ascii="Arial" w:hAnsi="Arial" w:cs="Arial"/>
          <w:sz w:val="24"/>
          <w:szCs w:val="24"/>
        </w:rPr>
        <w:t>oznake</w:t>
      </w:r>
      <w:r w:rsidRPr="00363C94">
        <w:rPr>
          <w:rFonts w:ascii="Arial" w:hAnsi="Arial" w:cs="Arial"/>
          <w:spacing w:val="-1"/>
          <w:sz w:val="24"/>
          <w:szCs w:val="24"/>
        </w:rPr>
        <w:t xml:space="preserve"> </w:t>
      </w:r>
      <w:r w:rsidRPr="00363C94">
        <w:rPr>
          <w:rFonts w:ascii="Arial" w:hAnsi="Arial" w:cs="Arial"/>
          <w:sz w:val="24"/>
          <w:szCs w:val="24"/>
        </w:rPr>
        <w:t>KR782KK, datum odjave</w:t>
      </w:r>
      <w:r w:rsidRPr="00363C94">
        <w:rPr>
          <w:rFonts w:ascii="Arial" w:hAnsi="Arial" w:cs="Arial"/>
          <w:spacing w:val="-2"/>
          <w:sz w:val="24"/>
          <w:szCs w:val="24"/>
        </w:rPr>
        <w:t xml:space="preserve"> </w:t>
      </w:r>
      <w:r w:rsidRPr="00363C94">
        <w:rPr>
          <w:rFonts w:ascii="Arial" w:hAnsi="Arial" w:cs="Arial"/>
          <w:sz w:val="24"/>
          <w:szCs w:val="24"/>
        </w:rPr>
        <w:t>01.09.2023.</w:t>
      </w:r>
    </w:p>
    <w:p w:rsidRPr="00363C94" w:rsidR="00546A5D" w:rsidP="00810619" w:rsidRDefault="00546A5D">
      <w:pPr>
        <w:pStyle w:val="Odlomakpopisa"/>
        <w:widowControl w:val="false"/>
        <w:numPr>
          <w:ilvl w:val="0"/>
          <w:numId w:val="9"/>
        </w:numPr>
        <w:tabs>
          <w:tab w:val="left" w:pos="485"/>
          <w:tab w:val="left" w:pos="487"/>
          <w:tab w:val="left" w:pos="956"/>
          <w:tab w:val="left" w:pos="1783"/>
          <w:tab w:val="left" w:pos="3067"/>
          <w:tab w:val="left" w:pos="4270"/>
          <w:tab w:val="left" w:pos="5011"/>
          <w:tab w:val="left" w:pos="5894"/>
          <w:tab w:val="left" w:pos="7269"/>
          <w:tab w:val="left" w:pos="8099"/>
          <w:tab w:val="left" w:pos="8716"/>
        </w:tabs>
        <w:autoSpaceDE w:val="false"/>
        <w:autoSpaceDN w:val="false"/>
        <w:spacing w:after="0" w:line="240" w:lineRule="auto"/>
        <w:ind w:right="197" w:firstLine="0"/>
        <w:contextualSpacing w:val="false"/>
        <w:jc w:val="both"/>
        <w:rPr>
          <w:rFonts w:ascii="Arial" w:hAnsi="Arial" w:cs="Arial"/>
          <w:sz w:val="24"/>
          <w:szCs w:val="24"/>
        </w:rPr>
      </w:pPr>
      <w:r w:rsidRPr="00363C94">
        <w:rPr>
          <w:rFonts w:ascii="Arial" w:hAnsi="Arial" w:cs="Arial"/>
          <w:sz w:val="24"/>
          <w:szCs w:val="24"/>
        </w:rPr>
        <w:t>04</w:t>
      </w:r>
      <w:r w:rsidRPr="00363C94">
        <w:rPr>
          <w:rFonts w:ascii="Arial" w:hAnsi="Arial" w:cs="Arial"/>
          <w:sz w:val="24"/>
          <w:szCs w:val="24"/>
        </w:rPr>
        <w:tab/>
        <w:t>marka</w:t>
      </w:r>
      <w:r w:rsidRPr="00363C94">
        <w:rPr>
          <w:rFonts w:ascii="Arial" w:hAnsi="Arial" w:cs="Arial"/>
          <w:sz w:val="24"/>
          <w:szCs w:val="24"/>
        </w:rPr>
        <w:tab/>
        <w:t>SCHMITZ</w:t>
      </w:r>
      <w:r w:rsidRPr="00363C94">
        <w:rPr>
          <w:rFonts w:ascii="Arial" w:hAnsi="Arial" w:cs="Arial"/>
          <w:sz w:val="24"/>
          <w:szCs w:val="24"/>
        </w:rPr>
        <w:tab/>
        <w:t>SCB*S3T</w:t>
      </w:r>
      <w:r w:rsidRPr="00363C94">
        <w:rPr>
          <w:rFonts w:ascii="Arial" w:hAnsi="Arial" w:cs="Arial"/>
          <w:sz w:val="24"/>
          <w:szCs w:val="24"/>
        </w:rPr>
        <w:tab/>
        <w:t>SCB,</w:t>
      </w:r>
      <w:r w:rsidRPr="00363C94">
        <w:rPr>
          <w:rFonts w:ascii="Arial" w:hAnsi="Arial" w:cs="Arial"/>
          <w:sz w:val="24"/>
          <w:szCs w:val="24"/>
        </w:rPr>
        <w:tab/>
        <w:t>godina</w:t>
      </w:r>
      <w:r w:rsidRPr="00363C94">
        <w:rPr>
          <w:rFonts w:ascii="Arial" w:hAnsi="Arial" w:cs="Arial"/>
          <w:sz w:val="24"/>
          <w:szCs w:val="24"/>
        </w:rPr>
        <w:tab/>
        <w:t>proizvodnje</w:t>
      </w:r>
      <w:r w:rsidRPr="00363C94">
        <w:rPr>
          <w:rFonts w:ascii="Arial" w:hAnsi="Arial" w:cs="Arial"/>
          <w:sz w:val="24"/>
          <w:szCs w:val="24"/>
        </w:rPr>
        <w:tab/>
        <w:t>2017.,</w:t>
      </w:r>
      <w:r w:rsidRPr="00363C94">
        <w:rPr>
          <w:rFonts w:ascii="Arial" w:hAnsi="Arial" w:cs="Arial"/>
          <w:sz w:val="24"/>
          <w:szCs w:val="24"/>
        </w:rPr>
        <w:tab/>
        <w:t>broj</w:t>
      </w:r>
      <w:r w:rsidRPr="00363C94">
        <w:rPr>
          <w:rFonts w:ascii="Arial" w:hAnsi="Arial" w:cs="Arial"/>
          <w:sz w:val="24"/>
          <w:szCs w:val="24"/>
        </w:rPr>
        <w:tab/>
      </w:r>
      <w:r w:rsidRPr="00363C94">
        <w:rPr>
          <w:rFonts w:ascii="Arial" w:hAnsi="Arial" w:cs="Arial"/>
          <w:spacing w:val="-1"/>
          <w:sz w:val="24"/>
          <w:szCs w:val="24"/>
        </w:rPr>
        <w:t>šasije</w:t>
      </w:r>
      <w:r w:rsidRPr="00363C94">
        <w:rPr>
          <w:rFonts w:ascii="Arial" w:hAnsi="Arial" w:cs="Arial"/>
          <w:spacing w:val="-57"/>
          <w:sz w:val="24"/>
          <w:szCs w:val="24"/>
        </w:rPr>
        <w:t xml:space="preserve"> </w:t>
      </w:r>
      <w:r w:rsidRPr="00363C94">
        <w:rPr>
          <w:rFonts w:ascii="Arial" w:hAnsi="Arial" w:cs="Arial"/>
          <w:sz w:val="24"/>
          <w:szCs w:val="24"/>
        </w:rPr>
        <w:t>WSM00000003280676,</w:t>
      </w:r>
      <w:r w:rsidRPr="00363C94">
        <w:rPr>
          <w:rFonts w:ascii="Arial" w:hAnsi="Arial" w:cs="Arial"/>
          <w:spacing w:val="-1"/>
          <w:sz w:val="24"/>
          <w:szCs w:val="24"/>
        </w:rPr>
        <w:t xml:space="preserve"> </w:t>
      </w:r>
      <w:r w:rsidRPr="00363C94">
        <w:rPr>
          <w:rFonts w:ascii="Arial" w:hAnsi="Arial" w:cs="Arial"/>
          <w:sz w:val="24"/>
          <w:szCs w:val="24"/>
        </w:rPr>
        <w:t>reg. oznake</w:t>
      </w:r>
      <w:r w:rsidRPr="00363C94">
        <w:rPr>
          <w:rFonts w:ascii="Arial" w:hAnsi="Arial" w:cs="Arial"/>
          <w:spacing w:val="-1"/>
          <w:sz w:val="24"/>
          <w:szCs w:val="24"/>
        </w:rPr>
        <w:t xml:space="preserve"> </w:t>
      </w:r>
      <w:r w:rsidRPr="00363C94">
        <w:rPr>
          <w:rFonts w:ascii="Arial" w:hAnsi="Arial" w:cs="Arial"/>
          <w:sz w:val="24"/>
          <w:szCs w:val="24"/>
        </w:rPr>
        <w:t>KR878IL, datum odjave</w:t>
      </w:r>
      <w:r w:rsidRPr="00363C94">
        <w:rPr>
          <w:rFonts w:ascii="Arial" w:hAnsi="Arial" w:cs="Arial"/>
          <w:spacing w:val="-1"/>
          <w:sz w:val="24"/>
          <w:szCs w:val="24"/>
        </w:rPr>
        <w:t xml:space="preserve"> </w:t>
      </w:r>
      <w:r w:rsidRPr="00363C94">
        <w:rPr>
          <w:rFonts w:ascii="Arial" w:hAnsi="Arial" w:cs="Arial"/>
          <w:sz w:val="24"/>
          <w:szCs w:val="24"/>
        </w:rPr>
        <w:t>21.07.2023.</w:t>
      </w:r>
    </w:p>
    <w:p w:rsidRPr="00363C94" w:rsidR="00546A5D" w:rsidP="00810619" w:rsidRDefault="00546A5D">
      <w:pPr>
        <w:pStyle w:val="Odlomakpopisa"/>
        <w:widowControl w:val="false"/>
        <w:numPr>
          <w:ilvl w:val="0"/>
          <w:numId w:val="9"/>
        </w:numPr>
        <w:tabs>
          <w:tab w:val="left" w:pos="431"/>
        </w:tabs>
        <w:autoSpaceDE w:val="false"/>
        <w:autoSpaceDN w:val="false"/>
        <w:spacing w:after="0" w:line="240" w:lineRule="auto"/>
        <w:ind w:right="196" w:firstLine="0"/>
        <w:contextualSpacing w:val="false"/>
        <w:jc w:val="both"/>
        <w:rPr>
          <w:rFonts w:ascii="Arial" w:hAnsi="Arial" w:cs="Arial"/>
          <w:sz w:val="24"/>
          <w:szCs w:val="24"/>
        </w:rPr>
      </w:pPr>
      <w:r w:rsidRPr="00363C94">
        <w:rPr>
          <w:rFonts w:ascii="Arial" w:hAnsi="Arial" w:cs="Arial"/>
          <w:sz w:val="24"/>
          <w:szCs w:val="24"/>
        </w:rPr>
        <w:t>N3,</w:t>
      </w:r>
      <w:r w:rsidRPr="00363C94">
        <w:rPr>
          <w:rFonts w:ascii="Arial" w:hAnsi="Arial" w:cs="Arial"/>
          <w:spacing w:val="1"/>
          <w:sz w:val="24"/>
          <w:szCs w:val="24"/>
        </w:rPr>
        <w:t xml:space="preserve"> </w:t>
      </w:r>
      <w:r w:rsidRPr="00363C94">
        <w:rPr>
          <w:rFonts w:ascii="Arial" w:hAnsi="Arial" w:cs="Arial"/>
          <w:sz w:val="24"/>
          <w:szCs w:val="24"/>
        </w:rPr>
        <w:t>marka</w:t>
      </w:r>
      <w:r w:rsidRPr="00363C94">
        <w:rPr>
          <w:rFonts w:ascii="Arial" w:hAnsi="Arial" w:cs="Arial"/>
          <w:spacing w:val="1"/>
          <w:sz w:val="24"/>
          <w:szCs w:val="24"/>
        </w:rPr>
        <w:t xml:space="preserve"> </w:t>
      </w:r>
      <w:r w:rsidRPr="00363C94">
        <w:rPr>
          <w:rFonts w:ascii="Arial" w:hAnsi="Arial" w:cs="Arial"/>
          <w:sz w:val="24"/>
          <w:szCs w:val="24"/>
        </w:rPr>
        <w:t>MAN</w:t>
      </w:r>
      <w:r w:rsidRPr="00363C94">
        <w:rPr>
          <w:rFonts w:ascii="Arial" w:hAnsi="Arial" w:cs="Arial"/>
          <w:spacing w:val="1"/>
          <w:sz w:val="24"/>
          <w:szCs w:val="24"/>
        </w:rPr>
        <w:t xml:space="preserve"> </w:t>
      </w:r>
      <w:r w:rsidRPr="00363C94">
        <w:rPr>
          <w:rFonts w:ascii="Arial" w:hAnsi="Arial" w:cs="Arial"/>
          <w:sz w:val="24"/>
          <w:szCs w:val="24"/>
        </w:rPr>
        <w:t>TGX</w:t>
      </w:r>
      <w:r w:rsidRPr="00363C94">
        <w:rPr>
          <w:rFonts w:ascii="Arial" w:hAnsi="Arial" w:cs="Arial"/>
          <w:spacing w:val="1"/>
          <w:sz w:val="24"/>
          <w:szCs w:val="24"/>
        </w:rPr>
        <w:t xml:space="preserve"> </w:t>
      </w:r>
      <w:r w:rsidRPr="00363C94">
        <w:rPr>
          <w:rFonts w:ascii="Arial" w:hAnsi="Arial" w:cs="Arial"/>
          <w:sz w:val="24"/>
          <w:szCs w:val="24"/>
        </w:rPr>
        <w:t>18.500</w:t>
      </w:r>
      <w:r w:rsidRPr="00363C94">
        <w:rPr>
          <w:rFonts w:ascii="Arial" w:hAnsi="Arial" w:cs="Arial"/>
          <w:spacing w:val="1"/>
          <w:sz w:val="24"/>
          <w:szCs w:val="24"/>
        </w:rPr>
        <w:t xml:space="preserve"> </w:t>
      </w:r>
      <w:r w:rsidRPr="00363C94">
        <w:rPr>
          <w:rFonts w:ascii="Arial" w:hAnsi="Arial" w:cs="Arial"/>
          <w:sz w:val="24"/>
          <w:szCs w:val="24"/>
        </w:rPr>
        <w:t>4X2</w:t>
      </w:r>
      <w:r w:rsidRPr="00363C94">
        <w:rPr>
          <w:rFonts w:ascii="Arial" w:hAnsi="Arial" w:cs="Arial"/>
          <w:spacing w:val="1"/>
          <w:sz w:val="24"/>
          <w:szCs w:val="24"/>
        </w:rPr>
        <w:t xml:space="preserve"> </w:t>
      </w:r>
      <w:r w:rsidRPr="00363C94">
        <w:rPr>
          <w:rFonts w:ascii="Arial" w:hAnsi="Arial" w:cs="Arial"/>
          <w:sz w:val="24"/>
          <w:szCs w:val="24"/>
        </w:rPr>
        <w:t>BLS,</w:t>
      </w:r>
      <w:r w:rsidRPr="00363C94">
        <w:rPr>
          <w:rFonts w:ascii="Arial" w:hAnsi="Arial" w:cs="Arial"/>
          <w:spacing w:val="1"/>
          <w:sz w:val="24"/>
          <w:szCs w:val="24"/>
        </w:rPr>
        <w:t xml:space="preserve"> </w:t>
      </w:r>
      <w:r w:rsidRPr="00363C94">
        <w:rPr>
          <w:rFonts w:ascii="Arial" w:hAnsi="Arial" w:cs="Arial"/>
          <w:sz w:val="24"/>
          <w:szCs w:val="24"/>
        </w:rPr>
        <w:t>godina</w:t>
      </w:r>
      <w:r w:rsidRPr="00363C94">
        <w:rPr>
          <w:rFonts w:ascii="Arial" w:hAnsi="Arial" w:cs="Arial"/>
          <w:spacing w:val="1"/>
          <w:sz w:val="24"/>
          <w:szCs w:val="24"/>
        </w:rPr>
        <w:t xml:space="preserve"> </w:t>
      </w:r>
      <w:r w:rsidRPr="00363C94">
        <w:rPr>
          <w:rFonts w:ascii="Arial" w:hAnsi="Arial" w:cs="Arial"/>
          <w:sz w:val="24"/>
          <w:szCs w:val="24"/>
        </w:rPr>
        <w:t>proizvodnje</w:t>
      </w:r>
      <w:r w:rsidRPr="00363C94">
        <w:rPr>
          <w:rFonts w:ascii="Arial" w:hAnsi="Arial" w:cs="Arial"/>
          <w:spacing w:val="1"/>
          <w:sz w:val="24"/>
          <w:szCs w:val="24"/>
        </w:rPr>
        <w:t xml:space="preserve"> </w:t>
      </w:r>
      <w:r w:rsidRPr="00363C94">
        <w:rPr>
          <w:rFonts w:ascii="Arial" w:hAnsi="Arial" w:cs="Arial"/>
          <w:sz w:val="24"/>
          <w:szCs w:val="24"/>
        </w:rPr>
        <w:t>2017.,</w:t>
      </w:r>
      <w:r w:rsidRPr="00363C94">
        <w:rPr>
          <w:rFonts w:ascii="Arial" w:hAnsi="Arial" w:cs="Arial"/>
          <w:spacing w:val="1"/>
          <w:sz w:val="24"/>
          <w:szCs w:val="24"/>
        </w:rPr>
        <w:t xml:space="preserve"> </w:t>
      </w:r>
      <w:r w:rsidRPr="00363C94">
        <w:rPr>
          <w:rFonts w:ascii="Arial" w:hAnsi="Arial" w:cs="Arial"/>
          <w:sz w:val="24"/>
          <w:szCs w:val="24"/>
        </w:rPr>
        <w:t>broj</w:t>
      </w:r>
      <w:r w:rsidRPr="00363C94">
        <w:rPr>
          <w:rFonts w:ascii="Arial" w:hAnsi="Arial" w:cs="Arial"/>
          <w:spacing w:val="1"/>
          <w:sz w:val="24"/>
          <w:szCs w:val="24"/>
        </w:rPr>
        <w:t xml:space="preserve"> </w:t>
      </w:r>
      <w:r w:rsidRPr="00363C94">
        <w:rPr>
          <w:rFonts w:ascii="Arial" w:hAnsi="Arial" w:cs="Arial"/>
          <w:sz w:val="24"/>
          <w:szCs w:val="24"/>
        </w:rPr>
        <w:t>šasije</w:t>
      </w:r>
      <w:r w:rsidRPr="00363C94">
        <w:rPr>
          <w:rFonts w:ascii="Arial" w:hAnsi="Arial" w:cs="Arial"/>
          <w:spacing w:val="-57"/>
          <w:sz w:val="24"/>
          <w:szCs w:val="24"/>
        </w:rPr>
        <w:t xml:space="preserve"> </w:t>
      </w:r>
      <w:r w:rsidRPr="00363C94">
        <w:rPr>
          <w:rFonts w:ascii="Arial" w:hAnsi="Arial" w:cs="Arial"/>
          <w:sz w:val="24"/>
          <w:szCs w:val="24"/>
        </w:rPr>
        <w:t>WMA06XZZ8JM765267, reg. oznake</w:t>
      </w:r>
      <w:r w:rsidRPr="00363C94">
        <w:rPr>
          <w:rFonts w:ascii="Arial" w:hAnsi="Arial" w:cs="Arial"/>
          <w:spacing w:val="-1"/>
          <w:sz w:val="24"/>
          <w:szCs w:val="24"/>
        </w:rPr>
        <w:t xml:space="preserve"> </w:t>
      </w:r>
      <w:r w:rsidRPr="00363C94">
        <w:rPr>
          <w:rFonts w:ascii="Arial" w:hAnsi="Arial" w:cs="Arial"/>
          <w:sz w:val="24"/>
          <w:szCs w:val="24"/>
        </w:rPr>
        <w:t>KR277JM, datum odjave</w:t>
      </w:r>
      <w:r w:rsidRPr="00363C94">
        <w:rPr>
          <w:rFonts w:ascii="Arial" w:hAnsi="Arial" w:cs="Arial"/>
          <w:spacing w:val="-2"/>
          <w:sz w:val="24"/>
          <w:szCs w:val="24"/>
        </w:rPr>
        <w:t xml:space="preserve"> </w:t>
      </w:r>
      <w:r w:rsidRPr="00363C94">
        <w:rPr>
          <w:rFonts w:ascii="Arial" w:hAnsi="Arial" w:cs="Arial"/>
          <w:sz w:val="24"/>
          <w:szCs w:val="24"/>
        </w:rPr>
        <w:t>01.09.2023.</w:t>
      </w:r>
    </w:p>
    <w:p w:rsidRPr="00363C94" w:rsidR="00546A5D" w:rsidP="00810619" w:rsidRDefault="00546A5D">
      <w:pPr>
        <w:pStyle w:val="Odlomakpopisa"/>
        <w:widowControl w:val="false"/>
        <w:numPr>
          <w:ilvl w:val="0"/>
          <w:numId w:val="9"/>
        </w:numPr>
        <w:tabs>
          <w:tab w:val="left" w:pos="347"/>
        </w:tabs>
        <w:autoSpaceDE w:val="false"/>
        <w:autoSpaceDN w:val="false"/>
        <w:spacing w:after="0" w:line="240" w:lineRule="auto"/>
        <w:ind w:right="197" w:firstLine="0"/>
        <w:contextualSpacing w:val="false"/>
        <w:jc w:val="both"/>
        <w:rPr>
          <w:rFonts w:ascii="Arial" w:hAnsi="Arial" w:cs="Arial"/>
          <w:sz w:val="24"/>
          <w:szCs w:val="24"/>
        </w:rPr>
      </w:pPr>
      <w:r w:rsidRPr="00363C94">
        <w:rPr>
          <w:rFonts w:ascii="Arial" w:hAnsi="Arial" w:cs="Arial"/>
          <w:sz w:val="24"/>
          <w:szCs w:val="24"/>
        </w:rPr>
        <w:t>pribavila potvrdu Ministarstva mora, prometa i infrastrukture KLASA: 342-11/24-05/893,</w:t>
      </w:r>
      <w:r w:rsidRPr="00363C94">
        <w:rPr>
          <w:rFonts w:ascii="Arial" w:hAnsi="Arial" w:cs="Arial"/>
          <w:spacing w:val="1"/>
          <w:sz w:val="24"/>
          <w:szCs w:val="24"/>
        </w:rPr>
        <w:t xml:space="preserve"> </w:t>
      </w:r>
      <w:r w:rsidRPr="00363C94">
        <w:rPr>
          <w:rFonts w:ascii="Arial" w:hAnsi="Arial" w:cs="Arial"/>
          <w:sz w:val="24"/>
          <w:szCs w:val="24"/>
        </w:rPr>
        <w:t>URBROJ: 530-04-24-2 od 13. kolovoza 2024.g. (Prilog 6.) da dužnik nije upisan kao vlasnik</w:t>
      </w:r>
      <w:r w:rsidRPr="00363C94">
        <w:rPr>
          <w:rFonts w:ascii="Arial" w:hAnsi="Arial" w:cs="Arial"/>
          <w:spacing w:val="1"/>
          <w:sz w:val="24"/>
          <w:szCs w:val="24"/>
        </w:rPr>
        <w:t xml:space="preserve"> </w:t>
      </w:r>
      <w:r w:rsidRPr="00363C94">
        <w:rPr>
          <w:rFonts w:ascii="Arial" w:hAnsi="Arial" w:cs="Arial"/>
          <w:sz w:val="24"/>
          <w:szCs w:val="24"/>
        </w:rPr>
        <w:t>plovila i</w:t>
      </w:r>
      <w:r w:rsidRPr="00363C94">
        <w:rPr>
          <w:rFonts w:ascii="Arial" w:hAnsi="Arial" w:cs="Arial"/>
          <w:spacing w:val="-1"/>
          <w:sz w:val="24"/>
          <w:szCs w:val="24"/>
        </w:rPr>
        <w:t xml:space="preserve"> </w:t>
      </w:r>
      <w:r w:rsidRPr="00363C94">
        <w:rPr>
          <w:rFonts w:ascii="Arial" w:hAnsi="Arial" w:cs="Arial"/>
          <w:sz w:val="24"/>
          <w:szCs w:val="24"/>
        </w:rPr>
        <w:t>dr.</w:t>
      </w:r>
    </w:p>
    <w:p w:rsidRPr="00363C94" w:rsidR="00546A5D" w:rsidP="00810619" w:rsidRDefault="00546A5D">
      <w:pPr>
        <w:pStyle w:val="Odlomakpopisa"/>
        <w:widowControl w:val="false"/>
        <w:numPr>
          <w:ilvl w:val="0"/>
          <w:numId w:val="9"/>
        </w:numPr>
        <w:tabs>
          <w:tab w:val="left" w:pos="343"/>
        </w:tabs>
        <w:autoSpaceDE w:val="false"/>
        <w:autoSpaceDN w:val="false"/>
        <w:spacing w:after="0" w:line="240" w:lineRule="auto"/>
        <w:ind w:right="192" w:firstLine="0"/>
        <w:contextualSpacing w:val="false"/>
        <w:jc w:val="both"/>
        <w:rPr>
          <w:rFonts w:ascii="Arial" w:hAnsi="Arial" w:cs="Arial"/>
          <w:sz w:val="24"/>
          <w:szCs w:val="24"/>
        </w:rPr>
      </w:pPr>
      <w:r w:rsidRPr="00363C94">
        <w:rPr>
          <w:rFonts w:ascii="Arial" w:hAnsi="Arial" w:cs="Arial"/>
          <w:sz w:val="24"/>
          <w:szCs w:val="24"/>
        </w:rPr>
        <w:t>pribavila podatke Hrvatske agencije za civilno zrakoplovstvo o zrakoplovima u vlasništvu</w:t>
      </w:r>
      <w:r w:rsidRPr="00363C94">
        <w:rPr>
          <w:rFonts w:ascii="Arial" w:hAnsi="Arial" w:cs="Arial"/>
          <w:spacing w:val="1"/>
          <w:sz w:val="24"/>
          <w:szCs w:val="24"/>
        </w:rPr>
        <w:t xml:space="preserve"> </w:t>
      </w:r>
      <w:r w:rsidRPr="00363C94">
        <w:rPr>
          <w:rFonts w:ascii="Arial" w:hAnsi="Arial" w:cs="Arial"/>
          <w:sz w:val="24"/>
          <w:szCs w:val="24"/>
        </w:rPr>
        <w:t>dužnika</w:t>
      </w:r>
      <w:r w:rsidRPr="00363C94">
        <w:rPr>
          <w:rFonts w:ascii="Arial" w:hAnsi="Arial" w:cs="Arial"/>
          <w:spacing w:val="-15"/>
          <w:sz w:val="24"/>
          <w:szCs w:val="24"/>
        </w:rPr>
        <w:t xml:space="preserve"> </w:t>
      </w:r>
      <w:r w:rsidRPr="00363C94">
        <w:rPr>
          <w:rFonts w:ascii="Arial" w:hAnsi="Arial" w:cs="Arial"/>
          <w:sz w:val="24"/>
          <w:szCs w:val="24"/>
        </w:rPr>
        <w:t>KLASA:</w:t>
      </w:r>
      <w:r w:rsidRPr="00363C94">
        <w:rPr>
          <w:rFonts w:ascii="Arial" w:hAnsi="Arial" w:cs="Arial"/>
          <w:spacing w:val="-14"/>
          <w:sz w:val="24"/>
          <w:szCs w:val="24"/>
        </w:rPr>
        <w:t xml:space="preserve"> </w:t>
      </w:r>
      <w:r w:rsidRPr="00363C94">
        <w:rPr>
          <w:rFonts w:ascii="Arial" w:hAnsi="Arial" w:cs="Arial"/>
          <w:sz w:val="24"/>
          <w:szCs w:val="24"/>
        </w:rPr>
        <w:t>343-05/24-02/44,</w:t>
      </w:r>
      <w:r w:rsidRPr="00363C94">
        <w:rPr>
          <w:rFonts w:ascii="Arial" w:hAnsi="Arial" w:cs="Arial"/>
          <w:spacing w:val="-14"/>
          <w:sz w:val="24"/>
          <w:szCs w:val="24"/>
        </w:rPr>
        <w:t xml:space="preserve"> </w:t>
      </w:r>
      <w:r w:rsidRPr="00363C94">
        <w:rPr>
          <w:rFonts w:ascii="Arial" w:hAnsi="Arial" w:cs="Arial"/>
          <w:sz w:val="24"/>
          <w:szCs w:val="24"/>
        </w:rPr>
        <w:t>URBROJ:</w:t>
      </w:r>
      <w:r w:rsidRPr="00363C94">
        <w:rPr>
          <w:rFonts w:ascii="Arial" w:hAnsi="Arial" w:cs="Arial"/>
          <w:spacing w:val="-13"/>
          <w:sz w:val="24"/>
          <w:szCs w:val="24"/>
        </w:rPr>
        <w:t xml:space="preserve"> </w:t>
      </w:r>
      <w:r w:rsidRPr="00363C94">
        <w:rPr>
          <w:rFonts w:ascii="Arial" w:hAnsi="Arial" w:cs="Arial"/>
          <w:sz w:val="24"/>
          <w:szCs w:val="24"/>
        </w:rPr>
        <w:t>116-02-05-24-02</w:t>
      </w:r>
      <w:r w:rsidRPr="00363C94">
        <w:rPr>
          <w:rFonts w:ascii="Arial" w:hAnsi="Arial" w:cs="Arial"/>
          <w:spacing w:val="-14"/>
          <w:sz w:val="24"/>
          <w:szCs w:val="24"/>
        </w:rPr>
        <w:t xml:space="preserve"> </w:t>
      </w:r>
      <w:r w:rsidRPr="00363C94">
        <w:rPr>
          <w:rFonts w:ascii="Arial" w:hAnsi="Arial" w:cs="Arial"/>
          <w:sz w:val="24"/>
          <w:szCs w:val="24"/>
        </w:rPr>
        <w:t>OD</w:t>
      </w:r>
      <w:r w:rsidRPr="00363C94">
        <w:rPr>
          <w:rFonts w:ascii="Arial" w:hAnsi="Arial" w:cs="Arial"/>
          <w:spacing w:val="-15"/>
          <w:sz w:val="24"/>
          <w:szCs w:val="24"/>
        </w:rPr>
        <w:t xml:space="preserve"> </w:t>
      </w:r>
      <w:r w:rsidRPr="00363C94">
        <w:rPr>
          <w:rFonts w:ascii="Arial" w:hAnsi="Arial" w:cs="Arial"/>
          <w:sz w:val="24"/>
          <w:szCs w:val="24"/>
        </w:rPr>
        <w:t>16.</w:t>
      </w:r>
      <w:r w:rsidRPr="00363C94">
        <w:rPr>
          <w:rFonts w:ascii="Arial" w:hAnsi="Arial" w:cs="Arial"/>
          <w:spacing w:val="-14"/>
          <w:sz w:val="24"/>
          <w:szCs w:val="24"/>
        </w:rPr>
        <w:t xml:space="preserve"> </w:t>
      </w:r>
      <w:r w:rsidRPr="00363C94">
        <w:rPr>
          <w:rFonts w:ascii="Arial" w:hAnsi="Arial" w:cs="Arial"/>
          <w:sz w:val="24"/>
          <w:szCs w:val="24"/>
        </w:rPr>
        <w:t>kolovoza</w:t>
      </w:r>
      <w:r w:rsidRPr="00363C94">
        <w:rPr>
          <w:rFonts w:ascii="Arial" w:hAnsi="Arial" w:cs="Arial"/>
          <w:spacing w:val="-14"/>
          <w:sz w:val="24"/>
          <w:szCs w:val="24"/>
        </w:rPr>
        <w:t xml:space="preserve"> </w:t>
      </w:r>
      <w:r w:rsidRPr="00363C94">
        <w:rPr>
          <w:rFonts w:ascii="Arial" w:hAnsi="Arial" w:cs="Arial"/>
          <w:sz w:val="24"/>
          <w:szCs w:val="24"/>
        </w:rPr>
        <w:t>2024.</w:t>
      </w:r>
      <w:r w:rsidRPr="00363C94">
        <w:rPr>
          <w:rFonts w:ascii="Arial" w:hAnsi="Arial" w:cs="Arial"/>
          <w:spacing w:val="-14"/>
          <w:sz w:val="24"/>
          <w:szCs w:val="24"/>
        </w:rPr>
        <w:t xml:space="preserve"> </w:t>
      </w:r>
      <w:r w:rsidRPr="00363C94">
        <w:rPr>
          <w:rFonts w:ascii="Arial" w:hAnsi="Arial" w:cs="Arial"/>
          <w:sz w:val="24"/>
          <w:szCs w:val="24"/>
        </w:rPr>
        <w:t>godine</w:t>
      </w:r>
      <w:r w:rsidRPr="00363C94">
        <w:rPr>
          <w:rFonts w:ascii="Arial" w:hAnsi="Arial" w:cs="Arial"/>
          <w:spacing w:val="-58"/>
          <w:sz w:val="24"/>
          <w:szCs w:val="24"/>
        </w:rPr>
        <w:t xml:space="preserve"> </w:t>
      </w:r>
      <w:r w:rsidRPr="00363C94">
        <w:rPr>
          <w:rFonts w:ascii="Arial" w:hAnsi="Arial" w:cs="Arial"/>
          <w:sz w:val="24"/>
          <w:szCs w:val="24"/>
        </w:rPr>
        <w:t>(Prilog 7.) da stečajni dužnik nema u svom vlasništvu zrakoplov koji je upisan u Hrvatski</w:t>
      </w:r>
      <w:r w:rsidRPr="00363C94">
        <w:rPr>
          <w:rFonts w:ascii="Arial" w:hAnsi="Arial" w:cs="Arial"/>
          <w:spacing w:val="1"/>
          <w:sz w:val="24"/>
          <w:szCs w:val="24"/>
        </w:rPr>
        <w:t xml:space="preserve"> </w:t>
      </w:r>
      <w:r w:rsidRPr="00363C94">
        <w:rPr>
          <w:rFonts w:ascii="Arial" w:hAnsi="Arial" w:cs="Arial"/>
          <w:sz w:val="24"/>
          <w:szCs w:val="24"/>
        </w:rPr>
        <w:t>registar</w:t>
      </w:r>
      <w:r w:rsidRPr="00363C94">
        <w:rPr>
          <w:rFonts w:ascii="Arial" w:hAnsi="Arial" w:cs="Arial"/>
          <w:spacing w:val="-1"/>
          <w:sz w:val="24"/>
          <w:szCs w:val="24"/>
        </w:rPr>
        <w:t xml:space="preserve"> </w:t>
      </w:r>
      <w:r w:rsidRPr="00363C94">
        <w:rPr>
          <w:rFonts w:ascii="Arial" w:hAnsi="Arial" w:cs="Arial"/>
          <w:sz w:val="24"/>
          <w:szCs w:val="24"/>
        </w:rPr>
        <w:t>civilnih zrakoplova,</w:t>
      </w:r>
    </w:p>
    <w:p w:rsidRPr="00363C94" w:rsidR="00546A5D" w:rsidP="00810619" w:rsidRDefault="00546A5D">
      <w:pPr>
        <w:pStyle w:val="Odlomakpopisa"/>
        <w:widowControl w:val="false"/>
        <w:numPr>
          <w:ilvl w:val="0"/>
          <w:numId w:val="9"/>
        </w:numPr>
        <w:tabs>
          <w:tab w:val="left" w:pos="321"/>
        </w:tabs>
        <w:autoSpaceDE w:val="false"/>
        <w:autoSpaceDN w:val="false"/>
        <w:spacing w:after="0" w:line="240" w:lineRule="auto"/>
        <w:ind w:right="198" w:firstLine="0"/>
        <w:contextualSpacing w:val="false"/>
        <w:jc w:val="both"/>
        <w:rPr>
          <w:rFonts w:ascii="Arial" w:hAnsi="Arial" w:cs="Arial"/>
          <w:sz w:val="24"/>
          <w:szCs w:val="24"/>
        </w:rPr>
      </w:pPr>
      <w:r w:rsidRPr="00363C94">
        <w:rPr>
          <w:rFonts w:ascii="Arial" w:hAnsi="Arial" w:cs="Arial"/>
          <w:sz w:val="24"/>
          <w:szCs w:val="24"/>
        </w:rPr>
        <w:t>podnijela zahtjev SKDD o vrijednosnim papirima u vlasništvu dužnika, do dana sastavljanja</w:t>
      </w:r>
      <w:r w:rsidRPr="00363C94">
        <w:rPr>
          <w:rFonts w:ascii="Arial" w:hAnsi="Arial" w:cs="Arial"/>
          <w:spacing w:val="1"/>
          <w:sz w:val="24"/>
          <w:szCs w:val="24"/>
        </w:rPr>
        <w:t xml:space="preserve"> </w:t>
      </w:r>
      <w:r w:rsidRPr="00363C94">
        <w:rPr>
          <w:rFonts w:ascii="Arial" w:hAnsi="Arial" w:cs="Arial"/>
          <w:sz w:val="24"/>
          <w:szCs w:val="24"/>
        </w:rPr>
        <w:t>ovog</w:t>
      </w:r>
      <w:r w:rsidRPr="00363C94">
        <w:rPr>
          <w:rFonts w:ascii="Arial" w:hAnsi="Arial" w:cs="Arial"/>
          <w:spacing w:val="-1"/>
          <w:sz w:val="24"/>
          <w:szCs w:val="24"/>
        </w:rPr>
        <w:t xml:space="preserve"> </w:t>
      </w:r>
      <w:r w:rsidRPr="00363C94">
        <w:rPr>
          <w:rFonts w:ascii="Arial" w:hAnsi="Arial" w:cs="Arial"/>
          <w:sz w:val="24"/>
          <w:szCs w:val="24"/>
        </w:rPr>
        <w:t>Izvješća</w:t>
      </w:r>
      <w:r w:rsidRPr="00363C94">
        <w:rPr>
          <w:rFonts w:ascii="Arial" w:hAnsi="Arial" w:cs="Arial"/>
          <w:spacing w:val="-1"/>
          <w:sz w:val="24"/>
          <w:szCs w:val="24"/>
        </w:rPr>
        <w:t xml:space="preserve"> </w:t>
      </w:r>
      <w:r w:rsidRPr="00363C94">
        <w:rPr>
          <w:rFonts w:ascii="Arial" w:hAnsi="Arial" w:cs="Arial"/>
          <w:sz w:val="24"/>
          <w:szCs w:val="24"/>
        </w:rPr>
        <w:t>nisam dobila odgovor,</w:t>
      </w:r>
    </w:p>
    <w:p w:rsidRPr="00363C94" w:rsidR="00546A5D" w:rsidP="00810619" w:rsidRDefault="00546A5D">
      <w:pPr>
        <w:pStyle w:val="Odlomakpopisa"/>
        <w:widowControl w:val="false"/>
        <w:numPr>
          <w:ilvl w:val="0"/>
          <w:numId w:val="9"/>
        </w:numPr>
        <w:tabs>
          <w:tab w:val="left" w:pos="316"/>
        </w:tabs>
        <w:autoSpaceDE w:val="false"/>
        <w:autoSpaceDN w:val="false"/>
        <w:spacing w:before="1" w:after="0" w:line="240" w:lineRule="auto"/>
        <w:ind w:left="315"/>
        <w:contextualSpacing w:val="false"/>
        <w:jc w:val="both"/>
        <w:rPr>
          <w:rFonts w:ascii="Arial" w:hAnsi="Arial" w:cs="Arial"/>
          <w:sz w:val="24"/>
          <w:szCs w:val="24"/>
        </w:rPr>
      </w:pPr>
      <w:r w:rsidRPr="00363C94">
        <w:rPr>
          <w:rFonts w:ascii="Arial" w:hAnsi="Arial" w:cs="Arial"/>
          <w:sz w:val="24"/>
          <w:szCs w:val="24"/>
        </w:rPr>
        <w:t>pribavila</w:t>
      </w:r>
      <w:r w:rsidRPr="00363C94">
        <w:rPr>
          <w:rFonts w:ascii="Arial" w:hAnsi="Arial" w:cs="Arial"/>
          <w:spacing w:val="-2"/>
          <w:sz w:val="24"/>
          <w:szCs w:val="24"/>
        </w:rPr>
        <w:t xml:space="preserve"> </w:t>
      </w:r>
      <w:r w:rsidRPr="00363C94">
        <w:rPr>
          <w:rFonts w:ascii="Arial" w:hAnsi="Arial" w:cs="Arial"/>
          <w:sz w:val="24"/>
          <w:szCs w:val="24"/>
        </w:rPr>
        <w:t>sam</w:t>
      </w:r>
      <w:r w:rsidRPr="00363C94">
        <w:rPr>
          <w:rFonts w:ascii="Arial" w:hAnsi="Arial" w:cs="Arial"/>
          <w:spacing w:val="-1"/>
          <w:sz w:val="24"/>
          <w:szCs w:val="24"/>
        </w:rPr>
        <w:t xml:space="preserve"> </w:t>
      </w:r>
      <w:r w:rsidRPr="00363C94">
        <w:rPr>
          <w:rFonts w:ascii="Arial" w:hAnsi="Arial" w:cs="Arial"/>
          <w:sz w:val="24"/>
          <w:szCs w:val="24"/>
        </w:rPr>
        <w:t>potvrdu HZMO</w:t>
      </w:r>
      <w:r w:rsidRPr="00363C94">
        <w:rPr>
          <w:rFonts w:ascii="Arial" w:hAnsi="Arial" w:cs="Arial"/>
          <w:spacing w:val="-1"/>
          <w:sz w:val="24"/>
          <w:szCs w:val="24"/>
        </w:rPr>
        <w:t xml:space="preserve"> </w:t>
      </w:r>
      <w:r w:rsidRPr="00363C94">
        <w:rPr>
          <w:rFonts w:ascii="Arial" w:hAnsi="Arial" w:cs="Arial"/>
          <w:sz w:val="24"/>
          <w:szCs w:val="24"/>
        </w:rPr>
        <w:t>o</w:t>
      </w:r>
      <w:r w:rsidRPr="00363C94">
        <w:rPr>
          <w:rFonts w:ascii="Arial" w:hAnsi="Arial" w:cs="Arial"/>
          <w:spacing w:val="-1"/>
          <w:sz w:val="24"/>
          <w:szCs w:val="24"/>
        </w:rPr>
        <w:t xml:space="preserve"> </w:t>
      </w:r>
      <w:r w:rsidRPr="00363C94">
        <w:rPr>
          <w:rFonts w:ascii="Arial" w:hAnsi="Arial" w:cs="Arial"/>
          <w:sz w:val="24"/>
          <w:szCs w:val="24"/>
        </w:rPr>
        <w:t>broju</w:t>
      </w:r>
      <w:r w:rsidRPr="00363C94">
        <w:rPr>
          <w:rFonts w:ascii="Arial" w:hAnsi="Arial" w:cs="Arial"/>
          <w:spacing w:val="-1"/>
          <w:sz w:val="24"/>
          <w:szCs w:val="24"/>
        </w:rPr>
        <w:t xml:space="preserve"> </w:t>
      </w:r>
      <w:r w:rsidRPr="00363C94">
        <w:rPr>
          <w:rFonts w:ascii="Arial" w:hAnsi="Arial" w:cs="Arial"/>
          <w:sz w:val="24"/>
          <w:szCs w:val="24"/>
        </w:rPr>
        <w:t>zaposlenika,</w:t>
      </w:r>
    </w:p>
    <w:p w:rsidRPr="00363C94" w:rsidR="00546A5D" w:rsidP="00810619" w:rsidRDefault="00546A5D">
      <w:pPr>
        <w:pStyle w:val="Odlomakpopisa"/>
        <w:widowControl w:val="false"/>
        <w:numPr>
          <w:ilvl w:val="0"/>
          <w:numId w:val="9"/>
        </w:numPr>
        <w:tabs>
          <w:tab w:val="left" w:pos="321"/>
        </w:tabs>
        <w:autoSpaceDE w:val="false"/>
        <w:autoSpaceDN w:val="false"/>
        <w:spacing w:after="0" w:line="240" w:lineRule="auto"/>
        <w:ind w:right="201" w:firstLine="0"/>
        <w:contextualSpacing w:val="false"/>
        <w:jc w:val="both"/>
        <w:rPr>
          <w:rFonts w:ascii="Arial" w:hAnsi="Arial" w:cs="Arial"/>
          <w:sz w:val="24"/>
          <w:szCs w:val="24"/>
        </w:rPr>
      </w:pPr>
      <w:r w:rsidRPr="00363C94">
        <w:rPr>
          <w:rFonts w:ascii="Arial" w:hAnsi="Arial" w:cs="Arial"/>
          <w:sz w:val="24"/>
          <w:szCs w:val="24"/>
        </w:rPr>
        <w:t>pribavila sam</w:t>
      </w:r>
      <w:r w:rsidRPr="00363C94">
        <w:rPr>
          <w:rFonts w:ascii="Arial" w:hAnsi="Arial" w:cs="Arial"/>
          <w:spacing w:val="3"/>
          <w:sz w:val="24"/>
          <w:szCs w:val="24"/>
        </w:rPr>
        <w:t xml:space="preserve"> </w:t>
      </w:r>
      <w:r w:rsidRPr="00363C94">
        <w:rPr>
          <w:rFonts w:ascii="Arial" w:hAnsi="Arial" w:cs="Arial"/>
          <w:sz w:val="24"/>
          <w:szCs w:val="24"/>
        </w:rPr>
        <w:t>potvrdu</w:t>
      </w:r>
      <w:r w:rsidRPr="00363C94">
        <w:rPr>
          <w:rFonts w:ascii="Arial" w:hAnsi="Arial" w:cs="Arial"/>
          <w:spacing w:val="2"/>
          <w:sz w:val="24"/>
          <w:szCs w:val="24"/>
        </w:rPr>
        <w:t xml:space="preserve"> </w:t>
      </w:r>
      <w:r w:rsidRPr="00363C94">
        <w:rPr>
          <w:rFonts w:ascii="Arial" w:hAnsi="Arial" w:cs="Arial"/>
          <w:sz w:val="24"/>
          <w:szCs w:val="24"/>
        </w:rPr>
        <w:t>Financijske</w:t>
      </w:r>
      <w:r w:rsidRPr="00363C94">
        <w:rPr>
          <w:rFonts w:ascii="Arial" w:hAnsi="Arial" w:cs="Arial"/>
          <w:spacing w:val="1"/>
          <w:sz w:val="24"/>
          <w:szCs w:val="24"/>
        </w:rPr>
        <w:t xml:space="preserve"> </w:t>
      </w:r>
      <w:r w:rsidRPr="00363C94">
        <w:rPr>
          <w:rFonts w:ascii="Arial" w:hAnsi="Arial" w:cs="Arial"/>
          <w:sz w:val="24"/>
          <w:szCs w:val="24"/>
        </w:rPr>
        <w:t>agencije</w:t>
      </w:r>
      <w:r w:rsidRPr="00363C94">
        <w:rPr>
          <w:rFonts w:ascii="Arial" w:hAnsi="Arial" w:cs="Arial"/>
          <w:spacing w:val="1"/>
          <w:sz w:val="24"/>
          <w:szCs w:val="24"/>
        </w:rPr>
        <w:t xml:space="preserve"> </w:t>
      </w:r>
      <w:r w:rsidRPr="00363C94">
        <w:rPr>
          <w:rFonts w:ascii="Arial" w:hAnsi="Arial" w:cs="Arial"/>
          <w:sz w:val="24"/>
          <w:szCs w:val="24"/>
        </w:rPr>
        <w:t>o</w:t>
      </w:r>
      <w:r w:rsidRPr="00363C94">
        <w:rPr>
          <w:rFonts w:ascii="Arial" w:hAnsi="Arial" w:cs="Arial"/>
          <w:spacing w:val="1"/>
          <w:sz w:val="24"/>
          <w:szCs w:val="24"/>
        </w:rPr>
        <w:t xml:space="preserve"> </w:t>
      </w:r>
      <w:r w:rsidRPr="00363C94">
        <w:rPr>
          <w:rFonts w:ascii="Arial" w:hAnsi="Arial" w:cs="Arial"/>
          <w:sz w:val="24"/>
          <w:szCs w:val="24"/>
        </w:rPr>
        <w:t>blokadi</w:t>
      </w:r>
      <w:r w:rsidRPr="00363C94">
        <w:rPr>
          <w:rFonts w:ascii="Arial" w:hAnsi="Arial" w:cs="Arial"/>
          <w:spacing w:val="2"/>
          <w:sz w:val="24"/>
          <w:szCs w:val="24"/>
        </w:rPr>
        <w:t xml:space="preserve"> </w:t>
      </w:r>
      <w:r w:rsidRPr="00363C94">
        <w:rPr>
          <w:rFonts w:ascii="Arial" w:hAnsi="Arial" w:cs="Arial"/>
          <w:sz w:val="24"/>
          <w:szCs w:val="24"/>
        </w:rPr>
        <w:t>računa</w:t>
      </w:r>
      <w:r w:rsidRPr="00363C94">
        <w:rPr>
          <w:rFonts w:ascii="Arial" w:hAnsi="Arial" w:cs="Arial"/>
          <w:spacing w:val="1"/>
          <w:sz w:val="24"/>
          <w:szCs w:val="24"/>
        </w:rPr>
        <w:t xml:space="preserve"> </w:t>
      </w:r>
      <w:r w:rsidRPr="00363C94">
        <w:rPr>
          <w:rFonts w:ascii="Arial" w:hAnsi="Arial" w:cs="Arial"/>
          <w:sz w:val="24"/>
          <w:szCs w:val="24"/>
        </w:rPr>
        <w:t>i</w:t>
      </w:r>
      <w:r w:rsidRPr="00363C94">
        <w:rPr>
          <w:rFonts w:ascii="Arial" w:hAnsi="Arial" w:cs="Arial"/>
          <w:spacing w:val="3"/>
          <w:sz w:val="24"/>
          <w:szCs w:val="24"/>
        </w:rPr>
        <w:t xml:space="preserve"> </w:t>
      </w:r>
      <w:r w:rsidRPr="00363C94">
        <w:rPr>
          <w:rFonts w:ascii="Arial" w:hAnsi="Arial" w:cs="Arial"/>
          <w:sz w:val="24"/>
          <w:szCs w:val="24"/>
        </w:rPr>
        <w:t>Očevidnik</w:t>
      </w:r>
      <w:r w:rsidRPr="00363C94">
        <w:rPr>
          <w:rFonts w:ascii="Arial" w:hAnsi="Arial" w:cs="Arial"/>
          <w:spacing w:val="3"/>
          <w:sz w:val="24"/>
          <w:szCs w:val="24"/>
        </w:rPr>
        <w:t xml:space="preserve"> </w:t>
      </w:r>
      <w:r w:rsidRPr="00363C94">
        <w:rPr>
          <w:rFonts w:ascii="Arial" w:hAnsi="Arial" w:cs="Arial"/>
          <w:sz w:val="24"/>
          <w:szCs w:val="24"/>
        </w:rPr>
        <w:t>neizvršenih</w:t>
      </w:r>
      <w:r w:rsidRPr="00363C94">
        <w:rPr>
          <w:rFonts w:ascii="Arial" w:hAnsi="Arial" w:cs="Arial"/>
          <w:spacing w:val="3"/>
          <w:sz w:val="24"/>
          <w:szCs w:val="24"/>
        </w:rPr>
        <w:t xml:space="preserve"> </w:t>
      </w:r>
      <w:r w:rsidRPr="00363C94">
        <w:rPr>
          <w:rFonts w:ascii="Arial" w:hAnsi="Arial" w:cs="Arial"/>
          <w:sz w:val="24"/>
          <w:szCs w:val="24"/>
        </w:rPr>
        <w:t>osnova</w:t>
      </w:r>
      <w:r w:rsidRPr="00363C94">
        <w:rPr>
          <w:rFonts w:ascii="Arial" w:hAnsi="Arial" w:cs="Arial"/>
          <w:spacing w:val="-57"/>
          <w:sz w:val="24"/>
          <w:szCs w:val="24"/>
        </w:rPr>
        <w:t xml:space="preserve"> </w:t>
      </w:r>
      <w:r w:rsidRPr="00363C94">
        <w:rPr>
          <w:rFonts w:ascii="Arial" w:hAnsi="Arial" w:cs="Arial"/>
          <w:sz w:val="24"/>
          <w:szCs w:val="24"/>
        </w:rPr>
        <w:t>za</w:t>
      </w:r>
      <w:r w:rsidRPr="00363C94">
        <w:rPr>
          <w:rFonts w:ascii="Arial" w:hAnsi="Arial" w:cs="Arial"/>
          <w:spacing w:val="-2"/>
          <w:sz w:val="24"/>
          <w:szCs w:val="24"/>
        </w:rPr>
        <w:t xml:space="preserve"> </w:t>
      </w:r>
      <w:r w:rsidRPr="00363C94">
        <w:rPr>
          <w:rFonts w:ascii="Arial" w:hAnsi="Arial" w:cs="Arial"/>
          <w:sz w:val="24"/>
          <w:szCs w:val="24"/>
        </w:rPr>
        <w:t>plaćanje,</w:t>
      </w:r>
    </w:p>
    <w:p w:rsidRPr="00363C94" w:rsidR="00546A5D" w:rsidP="00810619" w:rsidRDefault="00546A5D">
      <w:pPr>
        <w:pStyle w:val="Odlomakpopisa"/>
        <w:widowControl w:val="false"/>
        <w:numPr>
          <w:ilvl w:val="0"/>
          <w:numId w:val="9"/>
        </w:numPr>
        <w:tabs>
          <w:tab w:val="left" w:pos="302"/>
        </w:tabs>
        <w:autoSpaceDE w:val="false"/>
        <w:autoSpaceDN w:val="false"/>
        <w:spacing w:after="0" w:line="240" w:lineRule="auto"/>
        <w:ind w:left="301" w:hanging="126"/>
        <w:contextualSpacing w:val="false"/>
        <w:jc w:val="both"/>
        <w:rPr>
          <w:rFonts w:ascii="Arial" w:hAnsi="Arial" w:cs="Arial"/>
          <w:sz w:val="24"/>
          <w:szCs w:val="24"/>
        </w:rPr>
      </w:pPr>
      <w:r w:rsidRPr="00363C94">
        <w:rPr>
          <w:rFonts w:ascii="Arial" w:hAnsi="Arial" w:cs="Arial"/>
          <w:spacing w:val="-1"/>
          <w:sz w:val="24"/>
          <w:szCs w:val="24"/>
        </w:rPr>
        <w:t>sukladno</w:t>
      </w:r>
      <w:r w:rsidRPr="00363C94">
        <w:rPr>
          <w:rFonts w:ascii="Arial" w:hAnsi="Arial" w:cs="Arial"/>
          <w:spacing w:val="-15"/>
          <w:sz w:val="24"/>
          <w:szCs w:val="24"/>
        </w:rPr>
        <w:t xml:space="preserve"> </w:t>
      </w:r>
      <w:r w:rsidRPr="00363C94">
        <w:rPr>
          <w:rFonts w:ascii="Arial" w:hAnsi="Arial" w:cs="Arial"/>
          <w:spacing w:val="-1"/>
          <w:sz w:val="24"/>
          <w:szCs w:val="24"/>
        </w:rPr>
        <w:t>čl.</w:t>
      </w:r>
      <w:r w:rsidRPr="00363C94">
        <w:rPr>
          <w:rFonts w:ascii="Arial" w:hAnsi="Arial" w:cs="Arial"/>
          <w:spacing w:val="-14"/>
          <w:sz w:val="24"/>
          <w:szCs w:val="24"/>
        </w:rPr>
        <w:t xml:space="preserve"> </w:t>
      </w:r>
      <w:r w:rsidRPr="00363C94">
        <w:rPr>
          <w:rFonts w:ascii="Arial" w:hAnsi="Arial" w:cs="Arial"/>
          <w:spacing w:val="-1"/>
          <w:sz w:val="24"/>
          <w:szCs w:val="24"/>
        </w:rPr>
        <w:t>89.</w:t>
      </w:r>
      <w:r w:rsidRPr="00363C94">
        <w:rPr>
          <w:rFonts w:ascii="Arial" w:hAnsi="Arial" w:cs="Arial"/>
          <w:spacing w:val="-13"/>
          <w:sz w:val="24"/>
          <w:szCs w:val="24"/>
        </w:rPr>
        <w:t xml:space="preserve"> </w:t>
      </w:r>
      <w:r w:rsidRPr="00363C94">
        <w:rPr>
          <w:rFonts w:ascii="Arial" w:hAnsi="Arial" w:cs="Arial"/>
          <w:spacing w:val="-1"/>
          <w:sz w:val="24"/>
          <w:szCs w:val="24"/>
        </w:rPr>
        <w:t>st.</w:t>
      </w:r>
      <w:r w:rsidRPr="00363C94">
        <w:rPr>
          <w:rFonts w:ascii="Arial" w:hAnsi="Arial" w:cs="Arial"/>
          <w:spacing w:val="-13"/>
          <w:sz w:val="24"/>
          <w:szCs w:val="24"/>
        </w:rPr>
        <w:t xml:space="preserve"> </w:t>
      </w:r>
      <w:r w:rsidRPr="00363C94">
        <w:rPr>
          <w:rFonts w:ascii="Arial" w:hAnsi="Arial" w:cs="Arial"/>
          <w:spacing w:val="-1"/>
          <w:sz w:val="24"/>
          <w:szCs w:val="24"/>
        </w:rPr>
        <w:t>1.</w:t>
      </w:r>
      <w:r w:rsidRPr="00363C94">
        <w:rPr>
          <w:rFonts w:ascii="Arial" w:hAnsi="Arial" w:cs="Arial"/>
          <w:spacing w:val="-15"/>
          <w:sz w:val="24"/>
          <w:szCs w:val="24"/>
        </w:rPr>
        <w:t xml:space="preserve"> </w:t>
      </w:r>
      <w:r w:rsidRPr="00363C94">
        <w:rPr>
          <w:rFonts w:ascii="Arial" w:hAnsi="Arial" w:cs="Arial"/>
          <w:spacing w:val="-1"/>
          <w:sz w:val="24"/>
          <w:szCs w:val="24"/>
        </w:rPr>
        <w:t>SZ</w:t>
      </w:r>
      <w:r w:rsidRPr="00363C94">
        <w:rPr>
          <w:rFonts w:ascii="Arial" w:hAnsi="Arial" w:cs="Arial"/>
          <w:spacing w:val="-13"/>
          <w:sz w:val="24"/>
          <w:szCs w:val="24"/>
        </w:rPr>
        <w:t xml:space="preserve"> </w:t>
      </w:r>
      <w:r w:rsidRPr="00363C94">
        <w:rPr>
          <w:rFonts w:ascii="Arial" w:hAnsi="Arial" w:cs="Arial"/>
          <w:spacing w:val="-1"/>
          <w:sz w:val="24"/>
          <w:szCs w:val="24"/>
        </w:rPr>
        <w:t>s</w:t>
      </w:r>
      <w:r w:rsidRPr="00363C94">
        <w:rPr>
          <w:rFonts w:ascii="Arial" w:hAnsi="Arial" w:cs="Arial"/>
          <w:spacing w:val="-14"/>
          <w:sz w:val="24"/>
          <w:szCs w:val="24"/>
        </w:rPr>
        <w:t xml:space="preserve"> </w:t>
      </w:r>
      <w:r w:rsidRPr="00363C94">
        <w:rPr>
          <w:rFonts w:ascii="Arial" w:hAnsi="Arial" w:cs="Arial"/>
          <w:spacing w:val="-1"/>
          <w:sz w:val="24"/>
          <w:szCs w:val="24"/>
        </w:rPr>
        <w:t>sklopila</w:t>
      </w:r>
      <w:r w:rsidRPr="00363C94">
        <w:rPr>
          <w:rFonts w:ascii="Arial" w:hAnsi="Arial" w:cs="Arial"/>
          <w:spacing w:val="-16"/>
          <w:sz w:val="24"/>
          <w:szCs w:val="24"/>
        </w:rPr>
        <w:t xml:space="preserve"> </w:t>
      </w:r>
      <w:r w:rsidRPr="00363C94">
        <w:rPr>
          <w:rFonts w:ascii="Arial" w:hAnsi="Arial" w:cs="Arial"/>
          <w:sz w:val="24"/>
          <w:szCs w:val="24"/>
        </w:rPr>
        <w:t>sam</w:t>
      </w:r>
      <w:r w:rsidRPr="00363C94">
        <w:rPr>
          <w:rFonts w:ascii="Arial" w:hAnsi="Arial" w:cs="Arial"/>
          <w:spacing w:val="-14"/>
          <w:sz w:val="24"/>
          <w:szCs w:val="24"/>
        </w:rPr>
        <w:t xml:space="preserve"> </w:t>
      </w:r>
      <w:r w:rsidRPr="00363C94">
        <w:rPr>
          <w:rFonts w:ascii="Arial" w:hAnsi="Arial" w:cs="Arial"/>
          <w:sz w:val="24"/>
          <w:szCs w:val="24"/>
        </w:rPr>
        <w:t>Ugovor</w:t>
      </w:r>
      <w:r w:rsidRPr="00363C94">
        <w:rPr>
          <w:rFonts w:ascii="Arial" w:hAnsi="Arial" w:cs="Arial"/>
          <w:spacing w:val="-16"/>
          <w:sz w:val="24"/>
          <w:szCs w:val="24"/>
        </w:rPr>
        <w:t xml:space="preserve"> </w:t>
      </w:r>
      <w:r w:rsidRPr="00363C94">
        <w:rPr>
          <w:rFonts w:ascii="Arial" w:hAnsi="Arial" w:cs="Arial"/>
          <w:sz w:val="24"/>
          <w:szCs w:val="24"/>
        </w:rPr>
        <w:t>o</w:t>
      </w:r>
      <w:r w:rsidRPr="00363C94">
        <w:rPr>
          <w:rFonts w:ascii="Arial" w:hAnsi="Arial" w:cs="Arial"/>
          <w:spacing w:val="-9"/>
          <w:sz w:val="24"/>
          <w:szCs w:val="24"/>
        </w:rPr>
        <w:t xml:space="preserve"> </w:t>
      </w:r>
      <w:r w:rsidRPr="00363C94">
        <w:rPr>
          <w:rFonts w:ascii="Arial" w:hAnsi="Arial" w:cs="Arial"/>
          <w:sz w:val="24"/>
          <w:szCs w:val="24"/>
        </w:rPr>
        <w:t>obavljanju</w:t>
      </w:r>
      <w:r w:rsidRPr="00363C94">
        <w:rPr>
          <w:rFonts w:ascii="Arial" w:hAnsi="Arial" w:cs="Arial"/>
          <w:spacing w:val="-14"/>
          <w:sz w:val="24"/>
          <w:szCs w:val="24"/>
        </w:rPr>
        <w:t xml:space="preserve"> </w:t>
      </w:r>
      <w:r w:rsidRPr="00363C94">
        <w:rPr>
          <w:rFonts w:ascii="Arial" w:hAnsi="Arial" w:cs="Arial"/>
          <w:sz w:val="24"/>
          <w:szCs w:val="24"/>
        </w:rPr>
        <w:t>knjigovodstvenih</w:t>
      </w:r>
      <w:r w:rsidRPr="00363C94">
        <w:rPr>
          <w:rFonts w:ascii="Arial" w:hAnsi="Arial" w:cs="Arial"/>
          <w:spacing w:val="-14"/>
          <w:sz w:val="24"/>
          <w:szCs w:val="24"/>
        </w:rPr>
        <w:t xml:space="preserve"> </w:t>
      </w:r>
      <w:r w:rsidRPr="00363C94">
        <w:rPr>
          <w:rFonts w:ascii="Arial" w:hAnsi="Arial" w:cs="Arial"/>
          <w:sz w:val="24"/>
          <w:szCs w:val="24"/>
        </w:rPr>
        <w:t>usluga</w:t>
      </w:r>
      <w:r w:rsidRPr="00363C94">
        <w:rPr>
          <w:rFonts w:ascii="Arial" w:hAnsi="Arial" w:cs="Arial"/>
          <w:spacing w:val="-15"/>
          <w:sz w:val="24"/>
          <w:szCs w:val="24"/>
        </w:rPr>
        <w:t xml:space="preserve"> </w:t>
      </w:r>
      <w:r w:rsidRPr="00363C94">
        <w:rPr>
          <w:rFonts w:ascii="Arial" w:hAnsi="Arial" w:cs="Arial"/>
          <w:sz w:val="24"/>
          <w:szCs w:val="24"/>
        </w:rPr>
        <w:t>s</w:t>
      </w:r>
      <w:r w:rsidRPr="00363C94">
        <w:rPr>
          <w:rFonts w:ascii="Arial" w:hAnsi="Arial" w:cs="Arial"/>
          <w:spacing w:val="-15"/>
          <w:sz w:val="24"/>
          <w:szCs w:val="24"/>
        </w:rPr>
        <w:t xml:space="preserve"> </w:t>
      </w:r>
      <w:r w:rsidRPr="00363C94">
        <w:rPr>
          <w:rFonts w:ascii="Arial" w:hAnsi="Arial" w:cs="Arial"/>
          <w:sz w:val="24"/>
          <w:szCs w:val="24"/>
        </w:rPr>
        <w:t>AHAC</w:t>
      </w:r>
    </w:p>
    <w:p w:rsidRPr="00363C94" w:rsidR="00546A5D" w:rsidP="00546A5D" w:rsidRDefault="00546A5D">
      <w:pPr>
        <w:pStyle w:val="Tijeloteksta"/>
        <w:ind w:left="176"/>
        <w:rPr>
          <w:rFonts w:cs="Arial"/>
          <w:szCs w:val="24"/>
        </w:rPr>
      </w:pPr>
      <w:r w:rsidRPr="00363C94">
        <w:rPr>
          <w:rFonts w:cs="Arial"/>
          <w:szCs w:val="24"/>
        </w:rPr>
        <w:t>d.o.o.</w:t>
      </w:r>
      <w:r w:rsidRPr="00363C94">
        <w:rPr>
          <w:rFonts w:cs="Arial"/>
          <w:spacing w:val="-14"/>
          <w:szCs w:val="24"/>
        </w:rPr>
        <w:t xml:space="preserve"> </w:t>
      </w:r>
      <w:r w:rsidRPr="00363C94">
        <w:rPr>
          <w:rFonts w:cs="Arial"/>
          <w:szCs w:val="24"/>
        </w:rPr>
        <w:t>za</w:t>
      </w:r>
      <w:r w:rsidRPr="00363C94">
        <w:rPr>
          <w:rFonts w:cs="Arial"/>
          <w:spacing w:val="-15"/>
          <w:szCs w:val="24"/>
        </w:rPr>
        <w:t xml:space="preserve"> </w:t>
      </w:r>
      <w:r w:rsidRPr="00363C94">
        <w:rPr>
          <w:rFonts w:cs="Arial"/>
          <w:szCs w:val="24"/>
        </w:rPr>
        <w:t>knjigovodstvene</w:t>
      </w:r>
      <w:r w:rsidRPr="00363C94">
        <w:rPr>
          <w:rFonts w:cs="Arial"/>
          <w:spacing w:val="-15"/>
          <w:szCs w:val="24"/>
        </w:rPr>
        <w:t xml:space="preserve"> </w:t>
      </w:r>
      <w:r w:rsidRPr="00363C94">
        <w:rPr>
          <w:rFonts w:cs="Arial"/>
          <w:szCs w:val="24"/>
        </w:rPr>
        <w:t>usluge,</w:t>
      </w:r>
      <w:r w:rsidRPr="00363C94">
        <w:rPr>
          <w:rFonts w:cs="Arial"/>
          <w:spacing w:val="-14"/>
          <w:szCs w:val="24"/>
        </w:rPr>
        <w:t xml:space="preserve"> </w:t>
      </w:r>
      <w:r w:rsidRPr="00363C94">
        <w:rPr>
          <w:rFonts w:cs="Arial"/>
          <w:szCs w:val="24"/>
        </w:rPr>
        <w:t>OIB</w:t>
      </w:r>
      <w:r w:rsidRPr="00363C94">
        <w:rPr>
          <w:rFonts w:cs="Arial"/>
          <w:spacing w:val="-14"/>
          <w:szCs w:val="24"/>
        </w:rPr>
        <w:t xml:space="preserve"> </w:t>
      </w:r>
      <w:r w:rsidRPr="00363C94">
        <w:rPr>
          <w:rFonts w:cs="Arial"/>
          <w:szCs w:val="24"/>
        </w:rPr>
        <w:t>00954614553,</w:t>
      </w:r>
      <w:r w:rsidRPr="00363C94">
        <w:rPr>
          <w:rFonts w:cs="Arial"/>
          <w:spacing w:val="-14"/>
          <w:szCs w:val="24"/>
        </w:rPr>
        <w:t xml:space="preserve"> </w:t>
      </w:r>
      <w:r w:rsidRPr="00363C94">
        <w:rPr>
          <w:rFonts w:cs="Arial"/>
          <w:szCs w:val="24"/>
        </w:rPr>
        <w:t>počev</w:t>
      </w:r>
      <w:r w:rsidRPr="00363C94">
        <w:rPr>
          <w:rFonts w:cs="Arial"/>
          <w:spacing w:val="-13"/>
          <w:szCs w:val="24"/>
        </w:rPr>
        <w:t xml:space="preserve"> </w:t>
      </w:r>
      <w:r w:rsidRPr="00363C94">
        <w:rPr>
          <w:rFonts w:cs="Arial"/>
          <w:szCs w:val="24"/>
        </w:rPr>
        <w:t>od</w:t>
      </w:r>
      <w:r w:rsidRPr="00363C94">
        <w:rPr>
          <w:rFonts w:cs="Arial"/>
          <w:spacing w:val="-12"/>
          <w:szCs w:val="24"/>
        </w:rPr>
        <w:t xml:space="preserve"> </w:t>
      </w:r>
      <w:r w:rsidRPr="00363C94">
        <w:rPr>
          <w:rFonts w:cs="Arial"/>
          <w:szCs w:val="24"/>
        </w:rPr>
        <w:t>01.06.2024.g.</w:t>
      </w:r>
      <w:r w:rsidRPr="00363C94">
        <w:rPr>
          <w:rFonts w:cs="Arial"/>
          <w:spacing w:val="-14"/>
          <w:szCs w:val="24"/>
        </w:rPr>
        <w:t xml:space="preserve"> </w:t>
      </w:r>
      <w:r w:rsidRPr="00363C94">
        <w:rPr>
          <w:rFonts w:cs="Arial"/>
          <w:szCs w:val="24"/>
        </w:rPr>
        <w:t>po</w:t>
      </w:r>
      <w:r w:rsidRPr="00363C94">
        <w:rPr>
          <w:rFonts w:cs="Arial"/>
          <w:spacing w:val="-14"/>
          <w:szCs w:val="24"/>
        </w:rPr>
        <w:t xml:space="preserve"> </w:t>
      </w:r>
      <w:r w:rsidRPr="00363C94">
        <w:rPr>
          <w:rFonts w:cs="Arial"/>
          <w:szCs w:val="24"/>
        </w:rPr>
        <w:t>cijeni</w:t>
      </w:r>
      <w:r w:rsidRPr="00363C94">
        <w:rPr>
          <w:rFonts w:cs="Arial"/>
          <w:spacing w:val="-14"/>
          <w:szCs w:val="24"/>
        </w:rPr>
        <w:t xml:space="preserve"> </w:t>
      </w:r>
      <w:r w:rsidRPr="00363C94">
        <w:rPr>
          <w:rFonts w:cs="Arial"/>
          <w:szCs w:val="24"/>
        </w:rPr>
        <w:t>od</w:t>
      </w:r>
      <w:r w:rsidRPr="00363C94">
        <w:rPr>
          <w:rFonts w:cs="Arial"/>
          <w:spacing w:val="-14"/>
          <w:szCs w:val="24"/>
        </w:rPr>
        <w:t xml:space="preserve"> </w:t>
      </w:r>
      <w:r w:rsidRPr="00363C94">
        <w:rPr>
          <w:rFonts w:cs="Arial"/>
          <w:szCs w:val="24"/>
        </w:rPr>
        <w:t>50,00</w:t>
      </w:r>
      <w:r w:rsidRPr="00363C94">
        <w:rPr>
          <w:rFonts w:cs="Arial"/>
          <w:spacing w:val="-57"/>
          <w:szCs w:val="24"/>
        </w:rPr>
        <w:t xml:space="preserve"> </w:t>
      </w:r>
      <w:r w:rsidRPr="00363C94">
        <w:rPr>
          <w:rFonts w:cs="Arial"/>
          <w:szCs w:val="24"/>
        </w:rPr>
        <w:t>EUR</w:t>
      </w:r>
      <w:r w:rsidRPr="00363C94">
        <w:rPr>
          <w:rFonts w:cs="Arial"/>
          <w:spacing w:val="-1"/>
          <w:szCs w:val="24"/>
        </w:rPr>
        <w:t xml:space="preserve"> </w:t>
      </w:r>
      <w:r w:rsidRPr="00363C94">
        <w:rPr>
          <w:rFonts w:cs="Arial"/>
          <w:szCs w:val="24"/>
        </w:rPr>
        <w:t>mjesečno (Prilog</w:t>
      </w:r>
      <w:r w:rsidRPr="00363C94">
        <w:rPr>
          <w:rFonts w:cs="Arial"/>
          <w:spacing w:val="1"/>
          <w:szCs w:val="24"/>
        </w:rPr>
        <w:t xml:space="preserve"> </w:t>
      </w:r>
      <w:r w:rsidRPr="00363C94">
        <w:rPr>
          <w:rFonts w:cs="Arial"/>
          <w:szCs w:val="24"/>
        </w:rPr>
        <w:t>8.)</w:t>
      </w:r>
      <w:r w:rsidRPr="00363C94">
        <w:rPr>
          <w:rFonts w:cs="Arial"/>
          <w:spacing w:val="-1"/>
          <w:szCs w:val="24"/>
        </w:rPr>
        <w:t xml:space="preserve"> </w:t>
      </w:r>
      <w:r w:rsidRPr="00363C94">
        <w:rPr>
          <w:rFonts w:cs="Arial"/>
          <w:szCs w:val="24"/>
        </w:rPr>
        <w:t>,</w:t>
      </w:r>
    </w:p>
    <w:p w:rsidRPr="00363C94" w:rsidR="00546A5D" w:rsidP="000C6F4A" w:rsidRDefault="00546A5D">
      <w:pPr>
        <w:pStyle w:val="Odlomakpopisa"/>
        <w:widowControl w:val="false"/>
        <w:numPr>
          <w:ilvl w:val="0"/>
          <w:numId w:val="9"/>
        </w:numPr>
        <w:tabs>
          <w:tab w:val="left" w:pos="326"/>
        </w:tabs>
        <w:autoSpaceDE w:val="false"/>
        <w:autoSpaceDN w:val="false"/>
        <w:spacing w:after="0" w:line="240" w:lineRule="auto"/>
        <w:ind w:right="196" w:firstLine="0"/>
        <w:contextualSpacing w:val="false"/>
        <w:jc w:val="both"/>
        <w:rPr>
          <w:rFonts w:ascii="Arial" w:hAnsi="Arial" w:cs="Arial"/>
          <w:sz w:val="24"/>
          <w:szCs w:val="24"/>
        </w:rPr>
      </w:pPr>
      <w:r w:rsidRPr="00363C94">
        <w:rPr>
          <w:rFonts w:ascii="Arial" w:hAnsi="Arial" w:cs="Arial"/>
          <w:sz w:val="24"/>
          <w:szCs w:val="24"/>
        </w:rPr>
        <w:t>po odredbi članka 81. stavak 5. Stečajnog zakona, nakon stupanja na dužnost osigurala sam</w:t>
      </w:r>
      <w:r w:rsidRPr="00363C94">
        <w:rPr>
          <w:rFonts w:ascii="Arial" w:hAnsi="Arial" w:cs="Arial"/>
          <w:spacing w:val="1"/>
          <w:sz w:val="24"/>
          <w:szCs w:val="24"/>
        </w:rPr>
        <w:t xml:space="preserve"> </w:t>
      </w:r>
      <w:r w:rsidRPr="00363C94">
        <w:rPr>
          <w:rFonts w:ascii="Arial" w:hAnsi="Arial" w:cs="Arial"/>
          <w:sz w:val="24"/>
          <w:szCs w:val="24"/>
        </w:rPr>
        <w:t>se od odgovornosti, te nadležnom Ministarstvu dostavila dokaz da imam sklopljenu policu od</w:t>
      </w:r>
      <w:r w:rsidRPr="00363C94">
        <w:rPr>
          <w:rFonts w:ascii="Arial" w:hAnsi="Arial" w:cs="Arial"/>
          <w:spacing w:val="1"/>
          <w:sz w:val="24"/>
          <w:szCs w:val="24"/>
        </w:rPr>
        <w:t xml:space="preserve"> </w:t>
      </w:r>
      <w:r w:rsidRPr="00363C94">
        <w:rPr>
          <w:rFonts w:ascii="Arial" w:hAnsi="Arial" w:cs="Arial"/>
          <w:sz w:val="24"/>
          <w:szCs w:val="24"/>
        </w:rPr>
        <w:t>profesionalne</w:t>
      </w:r>
      <w:r w:rsidRPr="00363C94">
        <w:rPr>
          <w:rFonts w:ascii="Arial" w:hAnsi="Arial" w:cs="Arial"/>
          <w:spacing w:val="1"/>
          <w:sz w:val="24"/>
          <w:szCs w:val="24"/>
        </w:rPr>
        <w:t xml:space="preserve"> </w:t>
      </w:r>
      <w:r w:rsidRPr="00363C94">
        <w:rPr>
          <w:rFonts w:ascii="Arial" w:hAnsi="Arial" w:cs="Arial"/>
          <w:sz w:val="24"/>
          <w:szCs w:val="24"/>
        </w:rPr>
        <w:t>odgovornosti,</w:t>
      </w:r>
      <w:r w:rsidRPr="00363C94">
        <w:rPr>
          <w:rFonts w:ascii="Arial" w:hAnsi="Arial" w:cs="Arial"/>
          <w:spacing w:val="1"/>
          <w:sz w:val="24"/>
          <w:szCs w:val="24"/>
        </w:rPr>
        <w:t xml:space="preserve"> </w:t>
      </w:r>
      <w:r w:rsidRPr="00363C94">
        <w:rPr>
          <w:rFonts w:ascii="Arial" w:hAnsi="Arial" w:cs="Arial"/>
          <w:sz w:val="24"/>
          <w:szCs w:val="24"/>
        </w:rPr>
        <w:t>s</w:t>
      </w:r>
      <w:r w:rsidRPr="00363C94">
        <w:rPr>
          <w:rFonts w:ascii="Arial" w:hAnsi="Arial" w:cs="Arial"/>
          <w:spacing w:val="1"/>
          <w:sz w:val="24"/>
          <w:szCs w:val="24"/>
        </w:rPr>
        <w:t xml:space="preserve"> </w:t>
      </w:r>
      <w:r w:rsidRPr="00363C94">
        <w:rPr>
          <w:rFonts w:ascii="Arial" w:hAnsi="Arial" w:cs="Arial"/>
          <w:sz w:val="24"/>
          <w:szCs w:val="24"/>
        </w:rPr>
        <w:t>odgovarajućom</w:t>
      </w:r>
      <w:r w:rsidRPr="00363C94">
        <w:rPr>
          <w:rFonts w:ascii="Arial" w:hAnsi="Arial" w:cs="Arial"/>
          <w:spacing w:val="1"/>
          <w:sz w:val="24"/>
          <w:szCs w:val="24"/>
        </w:rPr>
        <w:t xml:space="preserve"> </w:t>
      </w:r>
      <w:r w:rsidRPr="00363C94">
        <w:rPr>
          <w:rFonts w:ascii="Arial" w:hAnsi="Arial" w:cs="Arial"/>
          <w:sz w:val="24"/>
          <w:szCs w:val="24"/>
        </w:rPr>
        <w:t>primjenom</w:t>
      </w:r>
      <w:r w:rsidRPr="00363C94">
        <w:rPr>
          <w:rFonts w:ascii="Arial" w:hAnsi="Arial" w:cs="Arial"/>
          <w:spacing w:val="1"/>
          <w:sz w:val="24"/>
          <w:szCs w:val="24"/>
        </w:rPr>
        <w:t xml:space="preserve"> </w:t>
      </w:r>
      <w:r w:rsidRPr="00363C94">
        <w:rPr>
          <w:rFonts w:ascii="Arial" w:hAnsi="Arial" w:cs="Arial"/>
          <w:sz w:val="24"/>
          <w:szCs w:val="24"/>
        </w:rPr>
        <w:t>odredbi</w:t>
      </w:r>
      <w:r w:rsidRPr="00363C94">
        <w:rPr>
          <w:rFonts w:ascii="Arial" w:hAnsi="Arial" w:cs="Arial"/>
          <w:spacing w:val="1"/>
          <w:sz w:val="24"/>
          <w:szCs w:val="24"/>
        </w:rPr>
        <w:t xml:space="preserve"> </w:t>
      </w:r>
      <w:r w:rsidRPr="00363C94">
        <w:rPr>
          <w:rFonts w:ascii="Arial" w:hAnsi="Arial" w:cs="Arial"/>
          <w:sz w:val="24"/>
          <w:szCs w:val="24"/>
        </w:rPr>
        <w:t>o</w:t>
      </w:r>
      <w:r w:rsidRPr="00363C94">
        <w:rPr>
          <w:rFonts w:ascii="Arial" w:hAnsi="Arial" w:cs="Arial"/>
          <w:spacing w:val="1"/>
          <w:sz w:val="24"/>
          <w:szCs w:val="24"/>
        </w:rPr>
        <w:t xml:space="preserve"> </w:t>
      </w:r>
      <w:r w:rsidRPr="00363C94">
        <w:rPr>
          <w:rFonts w:ascii="Arial" w:hAnsi="Arial" w:cs="Arial"/>
          <w:sz w:val="24"/>
          <w:szCs w:val="24"/>
        </w:rPr>
        <w:t>osiguranju</w:t>
      </w:r>
      <w:r w:rsidRPr="00363C94">
        <w:rPr>
          <w:rFonts w:ascii="Arial" w:hAnsi="Arial" w:cs="Arial"/>
          <w:spacing w:val="1"/>
          <w:sz w:val="24"/>
          <w:szCs w:val="24"/>
        </w:rPr>
        <w:t xml:space="preserve"> </w:t>
      </w:r>
      <w:r w:rsidRPr="00363C94">
        <w:rPr>
          <w:rFonts w:ascii="Arial" w:hAnsi="Arial" w:cs="Arial"/>
          <w:sz w:val="24"/>
          <w:szCs w:val="24"/>
        </w:rPr>
        <w:t>od</w:t>
      </w:r>
      <w:r w:rsidRPr="00363C94">
        <w:rPr>
          <w:rFonts w:ascii="Arial" w:hAnsi="Arial" w:cs="Arial"/>
          <w:spacing w:val="1"/>
          <w:sz w:val="24"/>
          <w:szCs w:val="24"/>
        </w:rPr>
        <w:t xml:space="preserve"> </w:t>
      </w:r>
      <w:r w:rsidRPr="00363C94">
        <w:rPr>
          <w:rFonts w:ascii="Arial" w:hAnsi="Arial" w:cs="Arial"/>
          <w:sz w:val="24"/>
          <w:szCs w:val="24"/>
        </w:rPr>
        <w:t>profesionalne</w:t>
      </w:r>
      <w:r w:rsidRPr="00363C94">
        <w:rPr>
          <w:rFonts w:ascii="Arial" w:hAnsi="Arial" w:cs="Arial"/>
          <w:spacing w:val="-6"/>
          <w:sz w:val="24"/>
          <w:szCs w:val="24"/>
        </w:rPr>
        <w:t xml:space="preserve"> </w:t>
      </w:r>
      <w:r w:rsidRPr="00363C94">
        <w:rPr>
          <w:rFonts w:ascii="Arial" w:hAnsi="Arial" w:cs="Arial"/>
          <w:sz w:val="24"/>
          <w:szCs w:val="24"/>
        </w:rPr>
        <w:t>odgovornosti</w:t>
      </w:r>
      <w:r w:rsidRPr="00363C94">
        <w:rPr>
          <w:rFonts w:ascii="Arial" w:hAnsi="Arial" w:cs="Arial"/>
          <w:spacing w:val="-3"/>
          <w:sz w:val="24"/>
          <w:szCs w:val="24"/>
        </w:rPr>
        <w:t xml:space="preserve"> </w:t>
      </w:r>
      <w:r w:rsidRPr="00363C94">
        <w:rPr>
          <w:rFonts w:ascii="Arial" w:hAnsi="Arial" w:cs="Arial"/>
          <w:sz w:val="24"/>
          <w:szCs w:val="24"/>
        </w:rPr>
        <w:t>za</w:t>
      </w:r>
      <w:r w:rsidRPr="00363C94">
        <w:rPr>
          <w:rFonts w:ascii="Arial" w:hAnsi="Arial" w:cs="Arial"/>
          <w:spacing w:val="-5"/>
          <w:sz w:val="24"/>
          <w:szCs w:val="24"/>
        </w:rPr>
        <w:t xml:space="preserve"> </w:t>
      </w:r>
      <w:r w:rsidRPr="00363C94">
        <w:rPr>
          <w:rFonts w:ascii="Arial" w:hAnsi="Arial" w:cs="Arial"/>
          <w:sz w:val="24"/>
          <w:szCs w:val="24"/>
        </w:rPr>
        <w:t>odvjetnike,</w:t>
      </w:r>
      <w:r w:rsidRPr="00363C94">
        <w:rPr>
          <w:rFonts w:ascii="Arial" w:hAnsi="Arial" w:cs="Arial"/>
          <w:spacing w:val="-4"/>
          <w:sz w:val="24"/>
          <w:szCs w:val="24"/>
        </w:rPr>
        <w:t xml:space="preserve"> </w:t>
      </w:r>
      <w:r w:rsidRPr="00363C94">
        <w:rPr>
          <w:rFonts w:ascii="Arial" w:hAnsi="Arial" w:cs="Arial"/>
          <w:sz w:val="24"/>
          <w:szCs w:val="24"/>
        </w:rPr>
        <w:t>pri</w:t>
      </w:r>
      <w:r w:rsidRPr="00363C94">
        <w:rPr>
          <w:rFonts w:ascii="Arial" w:hAnsi="Arial" w:cs="Arial"/>
          <w:spacing w:val="-4"/>
          <w:sz w:val="24"/>
          <w:szCs w:val="24"/>
        </w:rPr>
        <w:t xml:space="preserve"> </w:t>
      </w:r>
      <w:r w:rsidRPr="00363C94">
        <w:rPr>
          <w:rFonts w:ascii="Arial" w:hAnsi="Arial" w:cs="Arial"/>
          <w:sz w:val="24"/>
          <w:szCs w:val="24"/>
        </w:rPr>
        <w:t>osiguravajućem</w:t>
      </w:r>
      <w:r w:rsidRPr="00363C94">
        <w:rPr>
          <w:rFonts w:ascii="Arial" w:hAnsi="Arial" w:cs="Arial"/>
          <w:spacing w:val="-3"/>
          <w:sz w:val="24"/>
          <w:szCs w:val="24"/>
        </w:rPr>
        <w:t xml:space="preserve"> </w:t>
      </w:r>
      <w:r w:rsidRPr="00363C94">
        <w:rPr>
          <w:rFonts w:ascii="Arial" w:hAnsi="Arial" w:cs="Arial"/>
          <w:sz w:val="24"/>
          <w:szCs w:val="24"/>
        </w:rPr>
        <w:t>društvu</w:t>
      </w:r>
      <w:r w:rsidRPr="00363C94">
        <w:rPr>
          <w:rFonts w:ascii="Arial" w:hAnsi="Arial" w:cs="Arial"/>
          <w:spacing w:val="-3"/>
          <w:sz w:val="24"/>
          <w:szCs w:val="24"/>
        </w:rPr>
        <w:t xml:space="preserve"> </w:t>
      </w:r>
      <w:r w:rsidRPr="00363C94">
        <w:rPr>
          <w:rFonts w:ascii="Arial" w:hAnsi="Arial" w:cs="Arial"/>
          <w:sz w:val="24"/>
          <w:szCs w:val="24"/>
        </w:rPr>
        <w:t>Wiener</w:t>
      </w:r>
      <w:r w:rsidRPr="00363C94">
        <w:rPr>
          <w:rFonts w:ascii="Arial" w:hAnsi="Arial" w:cs="Arial"/>
          <w:spacing w:val="-5"/>
          <w:sz w:val="24"/>
          <w:szCs w:val="24"/>
        </w:rPr>
        <w:t xml:space="preserve"> </w:t>
      </w:r>
      <w:r w:rsidRPr="00363C94">
        <w:rPr>
          <w:rFonts w:ascii="Arial" w:hAnsi="Arial" w:cs="Arial"/>
          <w:sz w:val="24"/>
          <w:szCs w:val="24"/>
        </w:rPr>
        <w:t>osiguranje</w:t>
      </w:r>
      <w:r w:rsidRPr="00363C94">
        <w:rPr>
          <w:rFonts w:ascii="Arial" w:hAnsi="Arial" w:cs="Arial"/>
          <w:spacing w:val="-4"/>
          <w:sz w:val="24"/>
          <w:szCs w:val="24"/>
        </w:rPr>
        <w:t xml:space="preserve"> </w:t>
      </w:r>
      <w:r w:rsidRPr="00363C94">
        <w:rPr>
          <w:rFonts w:ascii="Arial" w:hAnsi="Arial" w:cs="Arial"/>
          <w:sz w:val="24"/>
          <w:szCs w:val="24"/>
        </w:rPr>
        <w:t>v.i.g.</w:t>
      </w:r>
    </w:p>
    <w:p w:rsidRPr="00363C94" w:rsidR="00546A5D" w:rsidP="000C6F4A" w:rsidRDefault="00546A5D">
      <w:pPr>
        <w:pStyle w:val="Odlomakpopisa"/>
        <w:widowControl w:val="false"/>
        <w:numPr>
          <w:ilvl w:val="0"/>
          <w:numId w:val="9"/>
        </w:numPr>
        <w:tabs>
          <w:tab w:val="left" w:pos="316"/>
        </w:tabs>
        <w:autoSpaceDE w:val="false"/>
        <w:autoSpaceDN w:val="false"/>
        <w:spacing w:before="1" w:after="0" w:line="240" w:lineRule="auto"/>
        <w:ind w:left="315"/>
        <w:contextualSpacing w:val="false"/>
        <w:jc w:val="both"/>
        <w:rPr>
          <w:rFonts w:ascii="Arial" w:hAnsi="Arial" w:cs="Arial"/>
          <w:sz w:val="24"/>
          <w:szCs w:val="24"/>
        </w:rPr>
      </w:pPr>
      <w:r w:rsidRPr="00363C94">
        <w:rPr>
          <w:rFonts w:ascii="Arial" w:hAnsi="Arial" w:cs="Arial"/>
          <w:sz w:val="24"/>
          <w:szCs w:val="24"/>
        </w:rPr>
        <w:t>utvrdila</w:t>
      </w:r>
      <w:r w:rsidRPr="00363C94">
        <w:rPr>
          <w:rFonts w:ascii="Arial" w:hAnsi="Arial" w:cs="Arial"/>
          <w:spacing w:val="-3"/>
          <w:sz w:val="24"/>
          <w:szCs w:val="24"/>
        </w:rPr>
        <w:t xml:space="preserve"> </w:t>
      </w:r>
      <w:r w:rsidRPr="00363C94">
        <w:rPr>
          <w:rFonts w:ascii="Arial" w:hAnsi="Arial" w:cs="Arial"/>
          <w:sz w:val="24"/>
          <w:szCs w:val="24"/>
        </w:rPr>
        <w:t>sam</w:t>
      </w:r>
      <w:r w:rsidRPr="00363C94">
        <w:rPr>
          <w:rFonts w:ascii="Arial" w:hAnsi="Arial" w:cs="Arial"/>
          <w:spacing w:val="-1"/>
          <w:sz w:val="24"/>
          <w:szCs w:val="24"/>
        </w:rPr>
        <w:t xml:space="preserve"> </w:t>
      </w:r>
      <w:r w:rsidRPr="00363C94">
        <w:rPr>
          <w:rFonts w:ascii="Arial" w:hAnsi="Arial" w:cs="Arial"/>
          <w:sz w:val="24"/>
          <w:szCs w:val="24"/>
        </w:rPr>
        <w:t>stanje</w:t>
      </w:r>
      <w:r w:rsidRPr="00363C94">
        <w:rPr>
          <w:rFonts w:ascii="Arial" w:hAnsi="Arial" w:cs="Arial"/>
          <w:spacing w:val="-1"/>
          <w:sz w:val="24"/>
          <w:szCs w:val="24"/>
        </w:rPr>
        <w:t xml:space="preserve"> </w:t>
      </w:r>
      <w:r w:rsidRPr="00363C94">
        <w:rPr>
          <w:rFonts w:ascii="Arial" w:hAnsi="Arial" w:cs="Arial"/>
          <w:sz w:val="24"/>
          <w:szCs w:val="24"/>
        </w:rPr>
        <w:t>stečajne</w:t>
      </w:r>
      <w:r w:rsidRPr="00363C94">
        <w:rPr>
          <w:rFonts w:ascii="Arial" w:hAnsi="Arial" w:cs="Arial"/>
          <w:spacing w:val="-2"/>
          <w:sz w:val="24"/>
          <w:szCs w:val="24"/>
        </w:rPr>
        <w:t xml:space="preserve"> </w:t>
      </w:r>
      <w:r w:rsidRPr="00363C94">
        <w:rPr>
          <w:rFonts w:ascii="Arial" w:hAnsi="Arial" w:cs="Arial"/>
          <w:sz w:val="24"/>
          <w:szCs w:val="24"/>
        </w:rPr>
        <w:t>mase</w:t>
      </w:r>
      <w:r w:rsidRPr="00363C94">
        <w:rPr>
          <w:rFonts w:ascii="Arial" w:hAnsi="Arial" w:cs="Arial"/>
          <w:spacing w:val="-2"/>
          <w:sz w:val="24"/>
          <w:szCs w:val="24"/>
        </w:rPr>
        <w:t xml:space="preserve"> </w:t>
      </w:r>
      <w:r w:rsidRPr="00363C94">
        <w:rPr>
          <w:rFonts w:ascii="Arial" w:hAnsi="Arial" w:cs="Arial"/>
          <w:sz w:val="24"/>
          <w:szCs w:val="24"/>
        </w:rPr>
        <w:t>prema</w:t>
      </w:r>
      <w:r w:rsidRPr="00363C94">
        <w:rPr>
          <w:rFonts w:ascii="Arial" w:hAnsi="Arial" w:cs="Arial"/>
          <w:spacing w:val="-2"/>
          <w:sz w:val="24"/>
          <w:szCs w:val="24"/>
        </w:rPr>
        <w:t xml:space="preserve"> </w:t>
      </w:r>
      <w:r w:rsidRPr="00363C94">
        <w:rPr>
          <w:rFonts w:ascii="Arial" w:hAnsi="Arial" w:cs="Arial"/>
          <w:sz w:val="24"/>
          <w:szCs w:val="24"/>
        </w:rPr>
        <w:t>prikupljenoj</w:t>
      </w:r>
      <w:r w:rsidRPr="00363C94">
        <w:rPr>
          <w:rFonts w:ascii="Arial" w:hAnsi="Arial" w:cs="Arial"/>
          <w:spacing w:val="-1"/>
          <w:sz w:val="24"/>
          <w:szCs w:val="24"/>
        </w:rPr>
        <w:t xml:space="preserve"> </w:t>
      </w:r>
      <w:r w:rsidRPr="00363C94">
        <w:rPr>
          <w:rFonts w:ascii="Arial" w:hAnsi="Arial" w:cs="Arial"/>
          <w:sz w:val="24"/>
          <w:szCs w:val="24"/>
        </w:rPr>
        <w:t>dokumentaciji</w:t>
      </w:r>
      <w:r w:rsidRPr="00363C94">
        <w:rPr>
          <w:rFonts w:ascii="Arial" w:hAnsi="Arial" w:cs="Arial"/>
          <w:spacing w:val="-1"/>
          <w:sz w:val="24"/>
          <w:szCs w:val="24"/>
        </w:rPr>
        <w:t xml:space="preserve"> </w:t>
      </w:r>
      <w:r w:rsidRPr="00363C94">
        <w:rPr>
          <w:rFonts w:ascii="Arial" w:hAnsi="Arial" w:cs="Arial"/>
          <w:sz w:val="24"/>
          <w:szCs w:val="24"/>
        </w:rPr>
        <w:t>od</w:t>
      </w:r>
      <w:r w:rsidRPr="00363C94">
        <w:rPr>
          <w:rFonts w:ascii="Arial" w:hAnsi="Arial" w:cs="Arial"/>
          <w:spacing w:val="-2"/>
          <w:sz w:val="24"/>
          <w:szCs w:val="24"/>
        </w:rPr>
        <w:t xml:space="preserve"> </w:t>
      </w:r>
      <w:r w:rsidRPr="00363C94">
        <w:rPr>
          <w:rFonts w:ascii="Arial" w:hAnsi="Arial" w:cs="Arial"/>
          <w:sz w:val="24"/>
          <w:szCs w:val="24"/>
        </w:rPr>
        <w:t>nadležnih</w:t>
      </w:r>
      <w:r w:rsidRPr="00363C94">
        <w:rPr>
          <w:rFonts w:ascii="Arial" w:hAnsi="Arial" w:cs="Arial"/>
          <w:spacing w:val="-1"/>
          <w:sz w:val="24"/>
          <w:szCs w:val="24"/>
        </w:rPr>
        <w:t xml:space="preserve"> </w:t>
      </w:r>
      <w:r w:rsidRPr="00363C94">
        <w:rPr>
          <w:rFonts w:ascii="Arial" w:hAnsi="Arial" w:cs="Arial"/>
          <w:sz w:val="24"/>
          <w:szCs w:val="24"/>
        </w:rPr>
        <w:t>tijela,</w:t>
      </w:r>
    </w:p>
    <w:p w:rsidRPr="00363C94" w:rsidR="00546A5D" w:rsidP="000C6F4A" w:rsidRDefault="00546A5D">
      <w:pPr>
        <w:pStyle w:val="Odlomakpopisa"/>
        <w:widowControl w:val="false"/>
        <w:numPr>
          <w:ilvl w:val="0"/>
          <w:numId w:val="9"/>
        </w:numPr>
        <w:tabs>
          <w:tab w:val="left" w:pos="319"/>
        </w:tabs>
        <w:autoSpaceDE w:val="false"/>
        <w:autoSpaceDN w:val="false"/>
        <w:spacing w:after="0" w:line="240" w:lineRule="auto"/>
        <w:ind w:right="192" w:firstLine="0"/>
        <w:contextualSpacing w:val="false"/>
        <w:jc w:val="both"/>
        <w:rPr>
          <w:rFonts w:ascii="Arial" w:hAnsi="Arial" w:cs="Arial"/>
          <w:sz w:val="24"/>
          <w:szCs w:val="24"/>
        </w:rPr>
      </w:pPr>
      <w:r w:rsidRPr="00363C94">
        <w:rPr>
          <w:rFonts w:ascii="Arial" w:hAnsi="Arial" w:cs="Arial"/>
          <w:sz w:val="24"/>
          <w:szCs w:val="24"/>
        </w:rPr>
        <w:t>ispitala sam zaprimljene tražbine vjerovnika stečajnog dužnika i sastavila tablice prijavljenih</w:t>
      </w:r>
      <w:r w:rsidRPr="00363C94">
        <w:rPr>
          <w:rFonts w:ascii="Arial" w:hAnsi="Arial" w:cs="Arial"/>
          <w:spacing w:val="-57"/>
          <w:sz w:val="24"/>
          <w:szCs w:val="24"/>
        </w:rPr>
        <w:t xml:space="preserve"> </w:t>
      </w:r>
      <w:r w:rsidRPr="00363C94">
        <w:rPr>
          <w:rFonts w:ascii="Arial" w:hAnsi="Arial" w:cs="Arial"/>
          <w:sz w:val="24"/>
          <w:szCs w:val="24"/>
        </w:rPr>
        <w:t>tražbina</w:t>
      </w:r>
      <w:r w:rsidRPr="00363C94">
        <w:rPr>
          <w:rFonts w:ascii="Arial" w:hAnsi="Arial" w:cs="Arial"/>
          <w:spacing w:val="-1"/>
          <w:sz w:val="24"/>
          <w:szCs w:val="24"/>
        </w:rPr>
        <w:t xml:space="preserve"> </w:t>
      </w:r>
      <w:r w:rsidRPr="00363C94">
        <w:rPr>
          <w:rFonts w:ascii="Arial" w:hAnsi="Arial" w:cs="Arial"/>
          <w:sz w:val="24"/>
          <w:szCs w:val="24"/>
        </w:rPr>
        <w:t>po isplatnim redovima,</w:t>
      </w:r>
    </w:p>
    <w:p w:rsidR="00546A5D" w:rsidP="00546A5D" w:rsidRDefault="00546A5D">
      <w:pPr>
        <w:pStyle w:val="Tijeloteksta"/>
        <w:spacing w:before="80"/>
        <w:ind w:left="176" w:right="202"/>
      </w:pPr>
      <w:r>
        <w:t>-izradila sam popis predmeta stečajne mase stečajnog dužnika, popis vjerovnika, te pregled</w:t>
      </w:r>
      <w:r>
        <w:rPr>
          <w:spacing w:val="1"/>
        </w:rPr>
        <w:t xml:space="preserve"> </w:t>
      </w:r>
      <w:r>
        <w:t>imovine</w:t>
      </w:r>
      <w:r>
        <w:rPr>
          <w:spacing w:val="-1"/>
        </w:rPr>
        <w:t xml:space="preserve"> </w:t>
      </w:r>
      <w:r>
        <w:t>i obaveza</w:t>
      </w:r>
      <w:r>
        <w:rPr>
          <w:spacing w:val="-1"/>
        </w:rPr>
        <w:t xml:space="preserve"> </w:t>
      </w:r>
      <w:r>
        <w:t>stečajnog dužnika</w:t>
      </w:r>
    </w:p>
    <w:p w:rsidRPr="00457DE1" w:rsidR="00546A5D" w:rsidP="00546A5D" w:rsidRDefault="00546A5D">
      <w:pPr>
        <w:pStyle w:val="Tijeloteksta"/>
        <w:spacing w:before="11"/>
        <w:rPr>
          <w:rFonts w:cs="Arial"/>
          <w:sz w:val="23"/>
        </w:rPr>
      </w:pPr>
    </w:p>
    <w:p w:rsidRPr="00457DE1" w:rsidR="00546A5D" w:rsidP="000C6F4A" w:rsidRDefault="00546A5D">
      <w:pPr>
        <w:pStyle w:val="Naslov1"/>
        <w:keepNext w:val="false"/>
        <w:widowControl w:val="false"/>
        <w:numPr>
          <w:ilvl w:val="0"/>
          <w:numId w:val="10"/>
        </w:numPr>
        <w:tabs>
          <w:tab w:val="left" w:pos="417"/>
        </w:tabs>
        <w:overflowPunct/>
        <w:adjustRightInd/>
        <w:ind w:hanging="241"/>
        <w:textAlignment w:val="auto"/>
        <w:rPr>
          <w:rFonts w:ascii="Arial" w:hAnsi="Arial" w:cs="Arial"/>
          <w:b w:val="false"/>
        </w:rPr>
      </w:pPr>
      <w:r w:rsidRPr="00457DE1">
        <w:rPr>
          <w:rFonts w:ascii="Arial" w:hAnsi="Arial" w:cs="Arial"/>
          <w:b w:val="false"/>
        </w:rPr>
        <w:lastRenderedPageBreak/>
        <w:t>GOSPODARSKO</w:t>
      </w:r>
      <w:r w:rsidRPr="00457DE1">
        <w:rPr>
          <w:rFonts w:ascii="Arial" w:hAnsi="Arial" w:cs="Arial"/>
          <w:b w:val="false"/>
          <w:spacing w:val="-4"/>
        </w:rPr>
        <w:t xml:space="preserve"> </w:t>
      </w:r>
      <w:r w:rsidRPr="00457DE1">
        <w:rPr>
          <w:rFonts w:ascii="Arial" w:hAnsi="Arial" w:cs="Arial"/>
          <w:b w:val="false"/>
        </w:rPr>
        <w:t>STANJE</w:t>
      </w:r>
      <w:r w:rsidRPr="00457DE1">
        <w:rPr>
          <w:rFonts w:ascii="Arial" w:hAnsi="Arial" w:cs="Arial"/>
          <w:b w:val="false"/>
          <w:spacing w:val="-3"/>
        </w:rPr>
        <w:t xml:space="preserve"> </w:t>
      </w:r>
      <w:r w:rsidRPr="00457DE1">
        <w:rPr>
          <w:rFonts w:ascii="Arial" w:hAnsi="Arial" w:cs="Arial"/>
          <w:b w:val="false"/>
        </w:rPr>
        <w:t>DUŽNIKA</w:t>
      </w:r>
      <w:r w:rsidRPr="00457DE1">
        <w:rPr>
          <w:rFonts w:ascii="Arial" w:hAnsi="Arial" w:cs="Arial"/>
          <w:b w:val="false"/>
          <w:spacing w:val="-4"/>
        </w:rPr>
        <w:t xml:space="preserve"> </w:t>
      </w:r>
      <w:r w:rsidRPr="00457DE1">
        <w:rPr>
          <w:rFonts w:ascii="Arial" w:hAnsi="Arial" w:cs="Arial"/>
          <w:b w:val="false"/>
        </w:rPr>
        <w:t>I</w:t>
      </w:r>
      <w:r w:rsidRPr="00457DE1">
        <w:rPr>
          <w:rFonts w:ascii="Arial" w:hAnsi="Arial" w:cs="Arial"/>
          <w:b w:val="false"/>
          <w:spacing w:val="-4"/>
        </w:rPr>
        <w:t xml:space="preserve"> </w:t>
      </w:r>
      <w:r w:rsidRPr="00457DE1">
        <w:rPr>
          <w:rFonts w:ascii="Arial" w:hAnsi="Arial" w:cs="Arial"/>
          <w:b w:val="false"/>
        </w:rPr>
        <w:t>NJEGOVI</w:t>
      </w:r>
      <w:r w:rsidRPr="00457DE1">
        <w:rPr>
          <w:rFonts w:ascii="Arial" w:hAnsi="Arial" w:cs="Arial"/>
          <w:b w:val="false"/>
          <w:spacing w:val="-3"/>
        </w:rPr>
        <w:t xml:space="preserve"> </w:t>
      </w:r>
      <w:r w:rsidRPr="00457DE1">
        <w:rPr>
          <w:rFonts w:ascii="Arial" w:hAnsi="Arial" w:cs="Arial"/>
          <w:b w:val="false"/>
        </w:rPr>
        <w:t>UZROCI</w:t>
      </w:r>
    </w:p>
    <w:p w:rsidR="00546A5D" w:rsidP="00546A5D" w:rsidRDefault="00546A5D">
      <w:pPr>
        <w:pStyle w:val="Tijeloteksta"/>
        <w:rPr>
          <w:b/>
        </w:rPr>
      </w:pPr>
    </w:p>
    <w:p w:rsidR="00546A5D" w:rsidP="00546A5D" w:rsidRDefault="00546A5D">
      <w:pPr>
        <w:pStyle w:val="Tijeloteksta"/>
        <w:ind w:left="176" w:right="197"/>
      </w:pPr>
      <w:r>
        <w:t>Društvo</w:t>
      </w:r>
      <w:r>
        <w:rPr>
          <w:spacing w:val="1"/>
        </w:rPr>
        <w:t xml:space="preserve"> </w:t>
      </w:r>
      <w:r>
        <w:t>je</w:t>
      </w:r>
      <w:r>
        <w:rPr>
          <w:spacing w:val="1"/>
        </w:rPr>
        <w:t xml:space="preserve"> </w:t>
      </w:r>
      <w:r>
        <w:t>osnovano</w:t>
      </w:r>
      <w:r>
        <w:rPr>
          <w:spacing w:val="1"/>
        </w:rPr>
        <w:t xml:space="preserve"> </w:t>
      </w:r>
      <w:r>
        <w:t>Ugovorom</w:t>
      </w:r>
      <w:r>
        <w:rPr>
          <w:spacing w:val="1"/>
        </w:rPr>
        <w:t xml:space="preserve"> </w:t>
      </w:r>
      <w:r>
        <w:t>o</w:t>
      </w:r>
      <w:r>
        <w:rPr>
          <w:spacing w:val="1"/>
        </w:rPr>
        <w:t xml:space="preserve"> </w:t>
      </w:r>
      <w:r>
        <w:t>osnivanju</w:t>
      </w:r>
      <w:r>
        <w:rPr>
          <w:spacing w:val="1"/>
        </w:rPr>
        <w:t xml:space="preserve"> </w:t>
      </w:r>
      <w:r>
        <w:t>društva</w:t>
      </w:r>
      <w:r>
        <w:rPr>
          <w:spacing w:val="1"/>
        </w:rPr>
        <w:t xml:space="preserve"> </w:t>
      </w:r>
      <w:r>
        <w:t>s</w:t>
      </w:r>
      <w:r>
        <w:rPr>
          <w:spacing w:val="1"/>
        </w:rPr>
        <w:t xml:space="preserve"> </w:t>
      </w:r>
      <w:r>
        <w:t>ograničenom</w:t>
      </w:r>
      <w:r>
        <w:rPr>
          <w:spacing w:val="1"/>
        </w:rPr>
        <w:t xml:space="preserve"> </w:t>
      </w:r>
      <w:r>
        <w:t>odgovornošću</w:t>
      </w:r>
      <w:r>
        <w:rPr>
          <w:spacing w:val="1"/>
        </w:rPr>
        <w:t xml:space="preserve"> </w:t>
      </w:r>
      <w:r>
        <w:t>od</w:t>
      </w:r>
      <w:r>
        <w:rPr>
          <w:spacing w:val="1"/>
        </w:rPr>
        <w:t xml:space="preserve"> </w:t>
      </w:r>
      <w:r>
        <w:t>20.11.1994. pod tvrtkom VORIH I PARTNER prijevoz i otpremništvo društvo s ograničenom</w:t>
      </w:r>
      <w:r>
        <w:rPr>
          <w:spacing w:val="-57"/>
        </w:rPr>
        <w:t xml:space="preserve"> </w:t>
      </w:r>
      <w:r>
        <w:t>odgovornošću,</w:t>
      </w:r>
      <w:r>
        <w:rPr>
          <w:spacing w:val="-1"/>
        </w:rPr>
        <w:t xml:space="preserve"> </w:t>
      </w:r>
      <w:r>
        <w:t>sa</w:t>
      </w:r>
      <w:r>
        <w:rPr>
          <w:spacing w:val="-1"/>
        </w:rPr>
        <w:t xml:space="preserve"> </w:t>
      </w:r>
      <w:r>
        <w:t>sjedištem</w:t>
      </w:r>
      <w:r>
        <w:rPr>
          <w:spacing w:val="-1"/>
        </w:rPr>
        <w:t xml:space="preserve"> </w:t>
      </w:r>
      <w:r>
        <w:t>Krapina</w:t>
      </w:r>
      <w:r>
        <w:rPr>
          <w:spacing w:val="1"/>
        </w:rPr>
        <w:t xml:space="preserve"> </w:t>
      </w:r>
      <w:r>
        <w:t>(Grad</w:t>
      </w:r>
      <w:r>
        <w:rPr>
          <w:spacing w:val="2"/>
        </w:rPr>
        <w:t xml:space="preserve"> </w:t>
      </w:r>
      <w:r>
        <w:t>Krapina),</w:t>
      </w:r>
      <w:r>
        <w:rPr>
          <w:spacing w:val="-1"/>
        </w:rPr>
        <w:t xml:space="preserve"> </w:t>
      </w:r>
      <w:r>
        <w:t>Tkalci 62.</w:t>
      </w:r>
    </w:p>
    <w:p w:rsidR="00546A5D" w:rsidP="00546A5D" w:rsidRDefault="00546A5D">
      <w:pPr>
        <w:pStyle w:val="Tijeloteksta"/>
      </w:pPr>
    </w:p>
    <w:p w:rsidR="00546A5D" w:rsidP="00546A5D" w:rsidRDefault="00546A5D">
      <w:pPr>
        <w:pStyle w:val="Tijeloteksta"/>
        <w:ind w:left="176" w:right="195"/>
      </w:pPr>
      <w:r>
        <w:t>Izjavom društva od 27.07.2005. godine i izmjenom</w:t>
      </w:r>
      <w:r>
        <w:rPr>
          <w:spacing w:val="1"/>
        </w:rPr>
        <w:t xml:space="preserve"> </w:t>
      </w:r>
      <w:r>
        <w:t>Društvenog ugovora društvo posluje pod</w:t>
      </w:r>
      <w:r>
        <w:rPr>
          <w:spacing w:val="1"/>
        </w:rPr>
        <w:t xml:space="preserve"> </w:t>
      </w:r>
      <w:r>
        <w:t>tvrtkom</w:t>
      </w:r>
      <w:r>
        <w:rPr>
          <w:spacing w:val="-14"/>
        </w:rPr>
        <w:t xml:space="preserve"> </w:t>
      </w:r>
      <w:r>
        <w:t>AUTOTRANS</w:t>
      </w:r>
      <w:r>
        <w:rPr>
          <w:spacing w:val="-11"/>
        </w:rPr>
        <w:t xml:space="preserve"> </w:t>
      </w:r>
      <w:r>
        <w:t>ČUČEK</w:t>
      </w:r>
      <w:r>
        <w:rPr>
          <w:spacing w:val="-14"/>
        </w:rPr>
        <w:t xml:space="preserve"> </w:t>
      </w:r>
      <w:r>
        <w:t>prijevoz</w:t>
      </w:r>
      <w:r>
        <w:rPr>
          <w:spacing w:val="-14"/>
        </w:rPr>
        <w:t xml:space="preserve"> </w:t>
      </w:r>
      <w:r>
        <w:t>i</w:t>
      </w:r>
      <w:r>
        <w:rPr>
          <w:spacing w:val="-13"/>
        </w:rPr>
        <w:t xml:space="preserve"> </w:t>
      </w:r>
      <w:r>
        <w:t>otpremništvo</w:t>
      </w:r>
      <w:r>
        <w:rPr>
          <w:spacing w:val="-12"/>
        </w:rPr>
        <w:t xml:space="preserve"> </w:t>
      </w:r>
      <w:r>
        <w:t>društvo</w:t>
      </w:r>
      <w:r>
        <w:rPr>
          <w:spacing w:val="-13"/>
        </w:rPr>
        <w:t xml:space="preserve"> </w:t>
      </w:r>
      <w:r>
        <w:t>s</w:t>
      </w:r>
      <w:r>
        <w:rPr>
          <w:spacing w:val="-13"/>
        </w:rPr>
        <w:t xml:space="preserve"> </w:t>
      </w:r>
      <w:r>
        <w:t>ograničenom</w:t>
      </w:r>
      <w:r>
        <w:rPr>
          <w:spacing w:val="-13"/>
        </w:rPr>
        <w:t xml:space="preserve"> </w:t>
      </w:r>
      <w:r>
        <w:t>odgovornošću.</w:t>
      </w:r>
    </w:p>
    <w:p w:rsidR="00546A5D" w:rsidP="00546A5D" w:rsidRDefault="00546A5D">
      <w:pPr>
        <w:pStyle w:val="Tijeloteksta"/>
        <w:spacing w:before="1"/>
      </w:pPr>
    </w:p>
    <w:p w:rsidR="00546A5D" w:rsidP="00546A5D" w:rsidRDefault="00546A5D">
      <w:pPr>
        <w:pStyle w:val="Tijeloteksta"/>
        <w:ind w:left="176" w:right="192"/>
      </w:pPr>
      <w:r>
        <w:t>U Bilješkama uz financijske izvještaje za 2022. godinu navedeno je da je društvo ostvarivalo</w:t>
      </w:r>
      <w:r>
        <w:rPr>
          <w:spacing w:val="1"/>
        </w:rPr>
        <w:t xml:space="preserve"> </w:t>
      </w:r>
      <w:r>
        <w:t>prihode od usluga prijevoza u međunarodnom cestovnom prijevozu robe, a u poslovnim</w:t>
      </w:r>
      <w:r>
        <w:rPr>
          <w:spacing w:val="1"/>
        </w:rPr>
        <w:t xml:space="preserve"> </w:t>
      </w:r>
      <w:r>
        <w:t>rashodima</w:t>
      </w:r>
      <w:r>
        <w:rPr>
          <w:spacing w:val="1"/>
        </w:rPr>
        <w:t xml:space="preserve"> </w:t>
      </w:r>
      <w:r>
        <w:t>najveći</w:t>
      </w:r>
      <w:r>
        <w:rPr>
          <w:spacing w:val="1"/>
        </w:rPr>
        <w:t xml:space="preserve"> </w:t>
      </w:r>
      <w:r>
        <w:t>udio</w:t>
      </w:r>
      <w:r>
        <w:rPr>
          <w:spacing w:val="1"/>
        </w:rPr>
        <w:t xml:space="preserve"> </w:t>
      </w:r>
      <w:r>
        <w:t>čine</w:t>
      </w:r>
      <w:r>
        <w:rPr>
          <w:spacing w:val="1"/>
        </w:rPr>
        <w:t xml:space="preserve"> </w:t>
      </w:r>
      <w:r>
        <w:t>troškovi</w:t>
      </w:r>
      <w:r>
        <w:rPr>
          <w:spacing w:val="1"/>
        </w:rPr>
        <w:t xml:space="preserve"> </w:t>
      </w:r>
      <w:r>
        <w:t>sirovina</w:t>
      </w:r>
      <w:r>
        <w:rPr>
          <w:spacing w:val="1"/>
        </w:rPr>
        <w:t xml:space="preserve"> </w:t>
      </w:r>
      <w:r>
        <w:t>i</w:t>
      </w:r>
      <w:r>
        <w:rPr>
          <w:spacing w:val="1"/>
        </w:rPr>
        <w:t xml:space="preserve"> </w:t>
      </w:r>
      <w:r>
        <w:t>materijala,</w:t>
      </w:r>
      <w:r>
        <w:rPr>
          <w:spacing w:val="1"/>
        </w:rPr>
        <w:t xml:space="preserve"> </w:t>
      </w:r>
      <w:r>
        <w:t>putni</w:t>
      </w:r>
      <w:r>
        <w:rPr>
          <w:spacing w:val="1"/>
        </w:rPr>
        <w:t xml:space="preserve"> </w:t>
      </w:r>
      <w:r>
        <w:t>troškovi,</w:t>
      </w:r>
      <w:r>
        <w:rPr>
          <w:spacing w:val="1"/>
        </w:rPr>
        <w:t xml:space="preserve"> </w:t>
      </w:r>
      <w:r>
        <w:t>te</w:t>
      </w:r>
      <w:r>
        <w:rPr>
          <w:spacing w:val="1"/>
        </w:rPr>
        <w:t xml:space="preserve"> </w:t>
      </w:r>
      <w:r>
        <w:t>troškovi</w:t>
      </w:r>
      <w:r>
        <w:rPr>
          <w:spacing w:val="1"/>
        </w:rPr>
        <w:t xml:space="preserve"> </w:t>
      </w:r>
      <w:r>
        <w:t>zaposlenih.</w:t>
      </w:r>
    </w:p>
    <w:p w:rsidR="00546A5D" w:rsidP="00546A5D" w:rsidRDefault="00546A5D">
      <w:pPr>
        <w:pStyle w:val="Tijeloteksta"/>
      </w:pPr>
    </w:p>
    <w:p w:rsidR="00546A5D" w:rsidP="00546A5D" w:rsidRDefault="00546A5D">
      <w:pPr>
        <w:pStyle w:val="Tijeloteksta"/>
        <w:ind w:left="176" w:right="192"/>
      </w:pPr>
      <w:r>
        <w:t>Stečajni dužnik je u mjesecu studenom 2020. godine sklopio Ugovor o zajmu s HAMAG-</w:t>
      </w:r>
      <w:r>
        <w:rPr>
          <w:spacing w:val="1"/>
        </w:rPr>
        <w:t xml:space="preserve"> </w:t>
      </w:r>
      <w:r>
        <w:t>BICRO</w:t>
      </w:r>
      <w:r>
        <w:rPr>
          <w:spacing w:val="-2"/>
        </w:rPr>
        <w:t xml:space="preserve"> </w:t>
      </w:r>
      <w:r>
        <w:t>za</w:t>
      </w:r>
      <w:r>
        <w:rPr>
          <w:spacing w:val="-3"/>
        </w:rPr>
        <w:t xml:space="preserve"> </w:t>
      </w:r>
      <w:r>
        <w:t>Program</w:t>
      </w:r>
      <w:r>
        <w:rPr>
          <w:spacing w:val="-1"/>
        </w:rPr>
        <w:t xml:space="preserve"> </w:t>
      </w:r>
      <w:r>
        <w:t>COVID-19</w:t>
      </w:r>
      <w:r>
        <w:rPr>
          <w:spacing w:val="-2"/>
        </w:rPr>
        <w:t xml:space="preserve"> </w:t>
      </w:r>
      <w:r>
        <w:t>zajam</w:t>
      </w:r>
      <w:r>
        <w:rPr>
          <w:spacing w:val="-1"/>
        </w:rPr>
        <w:t xml:space="preserve"> </w:t>
      </w:r>
      <w:r>
        <w:t>za</w:t>
      </w:r>
      <w:r>
        <w:rPr>
          <w:spacing w:val="-4"/>
        </w:rPr>
        <w:t xml:space="preserve"> </w:t>
      </w:r>
      <w:r>
        <w:t>obrtna</w:t>
      </w:r>
      <w:r>
        <w:rPr>
          <w:spacing w:val="-1"/>
        </w:rPr>
        <w:t xml:space="preserve"> </w:t>
      </w:r>
      <w:r>
        <w:t>sredstva</w:t>
      </w:r>
      <w:r>
        <w:rPr>
          <w:spacing w:val="-2"/>
        </w:rPr>
        <w:t xml:space="preserve"> </w:t>
      </w:r>
      <w:r>
        <w:t>u</w:t>
      </w:r>
      <w:r>
        <w:rPr>
          <w:spacing w:val="-2"/>
        </w:rPr>
        <w:t xml:space="preserve"> </w:t>
      </w:r>
      <w:r>
        <w:t>iznosu</w:t>
      </w:r>
      <w:r>
        <w:rPr>
          <w:spacing w:val="-1"/>
        </w:rPr>
        <w:t xml:space="preserve"> </w:t>
      </w:r>
      <w:r>
        <w:t>od</w:t>
      </w:r>
      <w:r>
        <w:rPr>
          <w:spacing w:val="-2"/>
        </w:rPr>
        <w:t xml:space="preserve"> </w:t>
      </w:r>
      <w:r>
        <w:t>72.997,54</w:t>
      </w:r>
      <w:r>
        <w:rPr>
          <w:spacing w:val="-1"/>
        </w:rPr>
        <w:t xml:space="preserve"> </w:t>
      </w:r>
      <w:r>
        <w:t>EUR,</w:t>
      </w:r>
      <w:r>
        <w:rPr>
          <w:spacing w:val="-2"/>
        </w:rPr>
        <w:t xml:space="preserve"> </w:t>
      </w:r>
      <w:r>
        <w:t>s</w:t>
      </w:r>
      <w:r>
        <w:rPr>
          <w:spacing w:val="-1"/>
        </w:rPr>
        <w:t xml:space="preserve"> </w:t>
      </w:r>
      <w:r>
        <w:t>rokom</w:t>
      </w:r>
      <w:r>
        <w:rPr>
          <w:spacing w:val="-58"/>
        </w:rPr>
        <w:t xml:space="preserve"> </w:t>
      </w:r>
      <w:r>
        <w:t>otplate od 51 mjesec od prijenosa zajma u otplatu i počekom 12 mjeseci. Uz COVID-19 i</w:t>
      </w:r>
      <w:r>
        <w:rPr>
          <w:spacing w:val="1"/>
        </w:rPr>
        <w:t xml:space="preserve"> </w:t>
      </w:r>
      <w:r>
        <w:t>početak</w:t>
      </w:r>
      <w:r>
        <w:rPr>
          <w:spacing w:val="1"/>
        </w:rPr>
        <w:t xml:space="preserve"> </w:t>
      </w:r>
      <w:r>
        <w:t>obveze</w:t>
      </w:r>
      <w:r>
        <w:rPr>
          <w:spacing w:val="1"/>
        </w:rPr>
        <w:t xml:space="preserve"> </w:t>
      </w:r>
      <w:r>
        <w:t>otplate</w:t>
      </w:r>
      <w:r>
        <w:rPr>
          <w:spacing w:val="1"/>
        </w:rPr>
        <w:t xml:space="preserve"> </w:t>
      </w:r>
      <w:r>
        <w:t>zajma</w:t>
      </w:r>
      <w:r>
        <w:rPr>
          <w:spacing w:val="1"/>
        </w:rPr>
        <w:t xml:space="preserve"> </w:t>
      </w:r>
      <w:r>
        <w:t>rezultirali</w:t>
      </w:r>
      <w:r>
        <w:rPr>
          <w:spacing w:val="1"/>
        </w:rPr>
        <w:t xml:space="preserve"> </w:t>
      </w:r>
      <w:r>
        <w:t>su</w:t>
      </w:r>
      <w:r>
        <w:rPr>
          <w:spacing w:val="1"/>
        </w:rPr>
        <w:t xml:space="preserve"> </w:t>
      </w:r>
      <w:r>
        <w:t>u</w:t>
      </w:r>
      <w:r>
        <w:rPr>
          <w:spacing w:val="1"/>
        </w:rPr>
        <w:t xml:space="preserve"> </w:t>
      </w:r>
      <w:r>
        <w:t>2021.</w:t>
      </w:r>
      <w:r>
        <w:rPr>
          <w:spacing w:val="1"/>
        </w:rPr>
        <w:t xml:space="preserve"> </w:t>
      </w:r>
      <w:r>
        <w:t>godini</w:t>
      </w:r>
      <w:r>
        <w:rPr>
          <w:spacing w:val="1"/>
        </w:rPr>
        <w:t xml:space="preserve"> </w:t>
      </w:r>
      <w:r>
        <w:t>poslovanjem</w:t>
      </w:r>
      <w:r>
        <w:rPr>
          <w:spacing w:val="1"/>
        </w:rPr>
        <w:t xml:space="preserve"> </w:t>
      </w:r>
      <w:r>
        <w:t>s</w:t>
      </w:r>
      <w:r>
        <w:rPr>
          <w:spacing w:val="1"/>
        </w:rPr>
        <w:t xml:space="preserve"> </w:t>
      </w:r>
      <w:r>
        <w:t>gubitkom</w:t>
      </w:r>
      <w:r>
        <w:rPr>
          <w:spacing w:val="1"/>
        </w:rPr>
        <w:t xml:space="preserve"> </w:t>
      </w:r>
      <w:r>
        <w:t>od</w:t>
      </w:r>
      <w:r>
        <w:rPr>
          <w:spacing w:val="1"/>
        </w:rPr>
        <w:t xml:space="preserve"> </w:t>
      </w:r>
      <w:r>
        <w:t>74.914,76 EUR.</w:t>
      </w:r>
    </w:p>
    <w:p w:rsidR="00546A5D" w:rsidP="00546A5D" w:rsidRDefault="00546A5D">
      <w:pPr>
        <w:pStyle w:val="Tijeloteksta"/>
      </w:pPr>
    </w:p>
    <w:p w:rsidR="00546A5D" w:rsidP="00546A5D" w:rsidRDefault="00546A5D">
      <w:pPr>
        <w:pStyle w:val="Tijeloteksta"/>
        <w:spacing w:before="1"/>
        <w:ind w:left="176" w:right="195"/>
      </w:pPr>
      <w:r>
        <w:t>U 2022. godini stečajni dužnik je poslovao s dobitkom od 20.605,61 EUR, a 10. ožujka 2023.</w:t>
      </w:r>
      <w:r>
        <w:rPr>
          <w:spacing w:val="1"/>
        </w:rPr>
        <w:t xml:space="preserve"> </w:t>
      </w:r>
      <w:r>
        <w:t>godine došlo je do prijenosa poslovnih udjela u društvu, te je novi stjecatelj udjela Piotr Jacek</w:t>
      </w:r>
      <w:r>
        <w:rPr>
          <w:spacing w:val="1"/>
        </w:rPr>
        <w:t xml:space="preserve"> </w:t>
      </w:r>
      <w:r>
        <w:t>Kordy, OIB 05600975654, iz Poljske, Stanowice, Ul Strezegomska 11/7, te ujedno i direktor</w:t>
      </w:r>
      <w:r>
        <w:rPr>
          <w:spacing w:val="1"/>
        </w:rPr>
        <w:t xml:space="preserve"> </w:t>
      </w:r>
      <w:r>
        <w:t>društva</w:t>
      </w:r>
      <w:r>
        <w:rPr>
          <w:spacing w:val="-2"/>
        </w:rPr>
        <w:t xml:space="preserve"> </w:t>
      </w:r>
      <w:r>
        <w:t>koji društvo zastupa</w:t>
      </w:r>
      <w:r>
        <w:rPr>
          <w:spacing w:val="-1"/>
        </w:rPr>
        <w:t xml:space="preserve"> </w:t>
      </w:r>
      <w:r>
        <w:t>samostalno i</w:t>
      </w:r>
      <w:r>
        <w:rPr>
          <w:spacing w:val="-1"/>
        </w:rPr>
        <w:t xml:space="preserve"> </w:t>
      </w:r>
      <w:r>
        <w:t>pojedinačno (Prilog</w:t>
      </w:r>
      <w:r>
        <w:rPr>
          <w:spacing w:val="2"/>
        </w:rPr>
        <w:t xml:space="preserve"> </w:t>
      </w:r>
      <w:r>
        <w:t>9.)</w:t>
      </w:r>
      <w:r>
        <w:rPr>
          <w:spacing w:val="-1"/>
        </w:rPr>
        <w:t xml:space="preserve"> </w:t>
      </w:r>
      <w:r>
        <w:t>.</w:t>
      </w:r>
    </w:p>
    <w:p w:rsidR="00546A5D" w:rsidP="00546A5D" w:rsidRDefault="00546A5D">
      <w:pPr>
        <w:pStyle w:val="Tijeloteksta"/>
        <w:spacing w:before="11"/>
        <w:rPr>
          <w:sz w:val="23"/>
        </w:rPr>
      </w:pPr>
    </w:p>
    <w:p w:rsidR="00546A5D" w:rsidP="00546A5D" w:rsidRDefault="00546A5D">
      <w:pPr>
        <w:pStyle w:val="Tijeloteksta"/>
        <w:ind w:left="176" w:right="198"/>
      </w:pPr>
      <w:r>
        <w:t>Kao što je vidljivo iz Očevidnika FINE o danima insolventnosti, stečajni dužnik je uredno</w:t>
      </w:r>
      <w:r>
        <w:rPr>
          <w:spacing w:val="1"/>
        </w:rPr>
        <w:t xml:space="preserve"> </w:t>
      </w:r>
      <w:r>
        <w:t>poslovao do mjeseca travnja 2023.godine kad je došlo do blokade računa koja je trajala od 28.</w:t>
      </w:r>
      <w:r>
        <w:rPr>
          <w:spacing w:val="-57"/>
        </w:rPr>
        <w:t xml:space="preserve"> </w:t>
      </w:r>
      <w:r>
        <w:t>travnja 2023.g. do 22. svibnja 2023. godine, pa opet od 26. lipnja 2024. godine do dana</w:t>
      </w:r>
      <w:r>
        <w:rPr>
          <w:spacing w:val="1"/>
        </w:rPr>
        <w:t xml:space="preserve"> </w:t>
      </w:r>
      <w:r>
        <w:t>otvaranja</w:t>
      </w:r>
      <w:r>
        <w:rPr>
          <w:spacing w:val="-1"/>
        </w:rPr>
        <w:t xml:space="preserve"> </w:t>
      </w:r>
      <w:r>
        <w:t>stečajnog postupka.</w:t>
      </w:r>
    </w:p>
    <w:p w:rsidR="00546A5D" w:rsidP="00546A5D" w:rsidRDefault="00546A5D">
      <w:pPr>
        <w:pStyle w:val="Tijeloteksta"/>
      </w:pPr>
    </w:p>
    <w:p w:rsidRPr="00457DE1" w:rsidR="00546A5D" w:rsidP="000C6F4A" w:rsidRDefault="00546A5D">
      <w:pPr>
        <w:pStyle w:val="Naslov1"/>
        <w:keepNext w:val="false"/>
        <w:widowControl w:val="false"/>
        <w:numPr>
          <w:ilvl w:val="0"/>
          <w:numId w:val="10"/>
        </w:numPr>
        <w:tabs>
          <w:tab w:val="left" w:pos="417"/>
        </w:tabs>
        <w:overflowPunct/>
        <w:adjustRightInd/>
        <w:ind w:hanging="241"/>
        <w:textAlignment w:val="auto"/>
        <w:rPr>
          <w:rFonts w:ascii="Arial" w:hAnsi="Arial" w:cs="Arial"/>
          <w:b w:val="false"/>
        </w:rPr>
      </w:pPr>
      <w:r w:rsidRPr="00457DE1">
        <w:rPr>
          <w:rFonts w:ascii="Arial" w:hAnsi="Arial" w:cs="Arial"/>
          <w:b w:val="false"/>
        </w:rPr>
        <w:t>KNJIGOVODSTVENI</w:t>
      </w:r>
      <w:r w:rsidRPr="00457DE1">
        <w:rPr>
          <w:rFonts w:ascii="Arial" w:hAnsi="Arial" w:cs="Arial"/>
          <w:b w:val="false"/>
          <w:spacing w:val="-2"/>
        </w:rPr>
        <w:t xml:space="preserve"> </w:t>
      </w:r>
      <w:r w:rsidRPr="00457DE1">
        <w:rPr>
          <w:rFonts w:ascii="Arial" w:hAnsi="Arial" w:cs="Arial"/>
          <w:b w:val="false"/>
        </w:rPr>
        <w:t>PODACI</w:t>
      </w:r>
    </w:p>
    <w:p w:rsidR="00546A5D" w:rsidP="00546A5D" w:rsidRDefault="00546A5D">
      <w:pPr>
        <w:pStyle w:val="Tijeloteksta"/>
        <w:spacing w:before="1"/>
        <w:rPr>
          <w:b/>
        </w:rPr>
      </w:pPr>
    </w:p>
    <w:p w:rsidR="00546A5D" w:rsidP="00546A5D" w:rsidRDefault="00546A5D">
      <w:pPr>
        <w:pStyle w:val="Tijeloteksta"/>
        <w:ind w:left="176"/>
      </w:pPr>
      <w:r>
        <w:t>Posljednji</w:t>
      </w:r>
      <w:r>
        <w:rPr>
          <w:spacing w:val="-1"/>
        </w:rPr>
        <w:t xml:space="preserve"> </w:t>
      </w:r>
      <w:r>
        <w:t>financijski</w:t>
      </w:r>
      <w:r>
        <w:rPr>
          <w:spacing w:val="-2"/>
        </w:rPr>
        <w:t xml:space="preserve"> </w:t>
      </w:r>
      <w:r>
        <w:t>izvještaji</w:t>
      </w:r>
      <w:r>
        <w:rPr>
          <w:spacing w:val="-2"/>
        </w:rPr>
        <w:t xml:space="preserve"> </w:t>
      </w:r>
      <w:r>
        <w:t>dužnika</w:t>
      </w:r>
      <w:r>
        <w:rPr>
          <w:spacing w:val="-2"/>
        </w:rPr>
        <w:t xml:space="preserve"> </w:t>
      </w:r>
      <w:r>
        <w:t>objavljeni</w:t>
      </w:r>
      <w:r>
        <w:rPr>
          <w:spacing w:val="1"/>
        </w:rPr>
        <w:t xml:space="preserve"> </w:t>
      </w:r>
      <w:r>
        <w:t>za</w:t>
      </w:r>
      <w:r>
        <w:rPr>
          <w:spacing w:val="-2"/>
        </w:rPr>
        <w:t xml:space="preserve"> </w:t>
      </w:r>
      <w:r>
        <w:t>2022. godinu</w:t>
      </w:r>
      <w:r>
        <w:rPr>
          <w:spacing w:val="-1"/>
        </w:rPr>
        <w:t xml:space="preserve"> </w:t>
      </w:r>
      <w:r>
        <w:t>te</w:t>
      </w:r>
      <w:r>
        <w:rPr>
          <w:spacing w:val="-2"/>
        </w:rPr>
        <w:t xml:space="preserve"> </w:t>
      </w:r>
      <w:r>
        <w:t>sam</w:t>
      </w:r>
      <w:r>
        <w:rPr>
          <w:spacing w:val="-1"/>
        </w:rPr>
        <w:t xml:space="preserve"> </w:t>
      </w:r>
      <w:r>
        <w:t>izvršila</w:t>
      </w:r>
      <w:r>
        <w:rPr>
          <w:spacing w:val="-1"/>
        </w:rPr>
        <w:t xml:space="preserve"> </w:t>
      </w:r>
      <w:r>
        <w:t>uvid</w:t>
      </w:r>
      <w:r>
        <w:rPr>
          <w:spacing w:val="-1"/>
        </w:rPr>
        <w:t xml:space="preserve"> </w:t>
      </w:r>
      <w:r>
        <w:t>u iste.</w:t>
      </w:r>
    </w:p>
    <w:p w:rsidR="00546A5D" w:rsidP="00546A5D" w:rsidRDefault="00546A5D">
      <w:pPr>
        <w:pStyle w:val="Tijeloteksta"/>
      </w:pPr>
    </w:p>
    <w:p w:rsidR="00546A5D" w:rsidP="00546A5D" w:rsidRDefault="00546A5D">
      <w:pPr>
        <w:pStyle w:val="Tijeloteksta"/>
        <w:ind w:left="176" w:right="196"/>
      </w:pPr>
      <w:r>
        <w:t>Ranijem zakonskom zastupniku dužnika Piotru Jacek Kordy poslan je poziv za omogućavanje</w:t>
      </w:r>
      <w:r>
        <w:rPr>
          <w:spacing w:val="-57"/>
        </w:rPr>
        <w:t xml:space="preserve"> </w:t>
      </w:r>
      <w:r>
        <w:t>uvida u poslovne knjige i poslovnu dokumentaciju, no do dana sastavljanja ovog Izvješća nije</w:t>
      </w:r>
      <w:r>
        <w:rPr>
          <w:spacing w:val="1"/>
        </w:rPr>
        <w:t xml:space="preserve"> </w:t>
      </w:r>
      <w:r>
        <w:t>se</w:t>
      </w:r>
      <w:r>
        <w:rPr>
          <w:spacing w:val="-2"/>
        </w:rPr>
        <w:t xml:space="preserve"> </w:t>
      </w:r>
      <w:r>
        <w:t>odazvao istom.</w:t>
      </w:r>
    </w:p>
    <w:p w:rsidR="00546A5D" w:rsidP="00546A5D" w:rsidRDefault="00546A5D">
      <w:pPr>
        <w:pStyle w:val="Tijeloteksta"/>
      </w:pPr>
    </w:p>
    <w:p w:rsidR="00546A5D" w:rsidP="00546A5D" w:rsidRDefault="00546A5D">
      <w:pPr>
        <w:pStyle w:val="Tijeloteksta"/>
        <w:ind w:left="176" w:right="193"/>
      </w:pPr>
      <w:r>
        <w:t>Sukladno</w:t>
      </w:r>
      <w:r>
        <w:rPr>
          <w:spacing w:val="-10"/>
        </w:rPr>
        <w:t xml:space="preserve"> </w:t>
      </w:r>
      <w:r>
        <w:t>čl.</w:t>
      </w:r>
      <w:r>
        <w:rPr>
          <w:spacing w:val="-9"/>
        </w:rPr>
        <w:t xml:space="preserve"> </w:t>
      </w:r>
      <w:r>
        <w:t>177.</w:t>
      </w:r>
      <w:r>
        <w:rPr>
          <w:spacing w:val="-9"/>
        </w:rPr>
        <w:t xml:space="preserve"> </w:t>
      </w:r>
      <w:r>
        <w:t>i</w:t>
      </w:r>
      <w:r>
        <w:rPr>
          <w:spacing w:val="-9"/>
        </w:rPr>
        <w:t xml:space="preserve"> </w:t>
      </w:r>
      <w:r>
        <w:t>čl.</w:t>
      </w:r>
      <w:r>
        <w:rPr>
          <w:spacing w:val="-12"/>
        </w:rPr>
        <w:t xml:space="preserve"> </w:t>
      </w:r>
      <w:r>
        <w:t>180.</w:t>
      </w:r>
      <w:r>
        <w:rPr>
          <w:spacing w:val="-9"/>
        </w:rPr>
        <w:t xml:space="preserve"> </w:t>
      </w:r>
      <w:r>
        <w:t>Stečajnog</w:t>
      </w:r>
      <w:r>
        <w:rPr>
          <w:spacing w:val="-9"/>
        </w:rPr>
        <w:t xml:space="preserve"> </w:t>
      </w:r>
      <w:r>
        <w:t>zakona</w:t>
      </w:r>
      <w:r>
        <w:rPr>
          <w:spacing w:val="-11"/>
        </w:rPr>
        <w:t xml:space="preserve"> </w:t>
      </w:r>
      <w:r>
        <w:t>radi</w:t>
      </w:r>
      <w:r>
        <w:rPr>
          <w:spacing w:val="-7"/>
        </w:rPr>
        <w:t xml:space="preserve"> </w:t>
      </w:r>
      <w:r>
        <w:t>pružanja</w:t>
      </w:r>
      <w:r>
        <w:rPr>
          <w:spacing w:val="-9"/>
        </w:rPr>
        <w:t xml:space="preserve"> </w:t>
      </w:r>
      <w:r>
        <w:t>obavijesti</w:t>
      </w:r>
      <w:r>
        <w:rPr>
          <w:spacing w:val="-9"/>
        </w:rPr>
        <w:t xml:space="preserve"> </w:t>
      </w:r>
      <w:r>
        <w:t>koje</w:t>
      </w:r>
      <w:r>
        <w:rPr>
          <w:spacing w:val="-10"/>
        </w:rPr>
        <w:t xml:space="preserve"> </w:t>
      </w:r>
      <w:r>
        <w:t>se</w:t>
      </w:r>
      <w:r>
        <w:rPr>
          <w:spacing w:val="-9"/>
        </w:rPr>
        <w:t xml:space="preserve"> </w:t>
      </w:r>
      <w:r>
        <w:t>odnose</w:t>
      </w:r>
      <w:r>
        <w:rPr>
          <w:spacing w:val="-10"/>
        </w:rPr>
        <w:t xml:space="preserve"> </w:t>
      </w:r>
      <w:r>
        <w:t>na</w:t>
      </w:r>
      <w:r>
        <w:rPr>
          <w:spacing w:val="-10"/>
        </w:rPr>
        <w:t xml:space="preserve"> </w:t>
      </w:r>
      <w:r>
        <w:t>stečajni</w:t>
      </w:r>
      <w:r>
        <w:rPr>
          <w:spacing w:val="-58"/>
        </w:rPr>
        <w:t xml:space="preserve"> </w:t>
      </w:r>
      <w:r>
        <w:t>postupak stečajna upraviteljica je ostvarila kontakt s gospođom Tatjanom Nikolinom Čuček,</w:t>
      </w:r>
      <w:r>
        <w:rPr>
          <w:spacing w:val="1"/>
        </w:rPr>
        <w:t xml:space="preserve"> </w:t>
      </w:r>
      <w:r>
        <w:t>OIB:</w:t>
      </w:r>
      <w:r>
        <w:rPr>
          <w:spacing w:val="-13"/>
        </w:rPr>
        <w:t xml:space="preserve"> </w:t>
      </w:r>
      <w:r>
        <w:t>63688448273,</w:t>
      </w:r>
      <w:r>
        <w:rPr>
          <w:spacing w:val="-13"/>
        </w:rPr>
        <w:t xml:space="preserve"> </w:t>
      </w:r>
      <w:r>
        <w:t>koja</w:t>
      </w:r>
      <w:r>
        <w:rPr>
          <w:spacing w:val="-14"/>
        </w:rPr>
        <w:t xml:space="preserve"> </w:t>
      </w:r>
      <w:r>
        <w:t>je</w:t>
      </w:r>
      <w:r>
        <w:rPr>
          <w:spacing w:val="-14"/>
        </w:rPr>
        <w:t xml:space="preserve"> </w:t>
      </w:r>
      <w:r>
        <w:t>zastupala</w:t>
      </w:r>
      <w:r>
        <w:rPr>
          <w:spacing w:val="-14"/>
        </w:rPr>
        <w:t xml:space="preserve"> </w:t>
      </w:r>
      <w:r>
        <w:t>društvo</w:t>
      </w:r>
      <w:r>
        <w:rPr>
          <w:spacing w:val="-13"/>
        </w:rPr>
        <w:t xml:space="preserve"> </w:t>
      </w:r>
      <w:r>
        <w:t>u</w:t>
      </w:r>
      <w:r>
        <w:rPr>
          <w:spacing w:val="-13"/>
        </w:rPr>
        <w:t xml:space="preserve"> </w:t>
      </w:r>
      <w:r>
        <w:t>razdoblju</w:t>
      </w:r>
      <w:r>
        <w:rPr>
          <w:spacing w:val="-13"/>
        </w:rPr>
        <w:t xml:space="preserve"> </w:t>
      </w:r>
      <w:r>
        <w:t>od</w:t>
      </w:r>
      <w:r>
        <w:rPr>
          <w:spacing w:val="-12"/>
        </w:rPr>
        <w:t xml:space="preserve"> </w:t>
      </w:r>
      <w:r>
        <w:t>07.12.2018.</w:t>
      </w:r>
      <w:r>
        <w:rPr>
          <w:spacing w:val="-13"/>
        </w:rPr>
        <w:t xml:space="preserve"> </w:t>
      </w:r>
      <w:r>
        <w:t>godine</w:t>
      </w:r>
      <w:r>
        <w:rPr>
          <w:spacing w:val="-13"/>
        </w:rPr>
        <w:t xml:space="preserve"> </w:t>
      </w:r>
      <w:r>
        <w:t>do</w:t>
      </w:r>
      <w:r>
        <w:rPr>
          <w:spacing w:val="-13"/>
        </w:rPr>
        <w:t xml:space="preserve"> </w:t>
      </w:r>
      <w:r>
        <w:t>10.03.2023.</w:t>
      </w:r>
      <w:r>
        <w:rPr>
          <w:spacing w:val="-58"/>
        </w:rPr>
        <w:t xml:space="preserve"> </w:t>
      </w:r>
      <w:r>
        <w:rPr>
          <w:spacing w:val="-1"/>
        </w:rPr>
        <w:t>godine,</w:t>
      </w:r>
      <w:r>
        <w:rPr>
          <w:spacing w:val="-15"/>
        </w:rPr>
        <w:t xml:space="preserve"> </w:t>
      </w:r>
      <w:r>
        <w:rPr>
          <w:spacing w:val="-1"/>
        </w:rPr>
        <w:t>te</w:t>
      </w:r>
      <w:r>
        <w:rPr>
          <w:spacing w:val="-15"/>
        </w:rPr>
        <w:t xml:space="preserve"> </w:t>
      </w:r>
      <w:r>
        <w:t>dobila</w:t>
      </w:r>
      <w:r>
        <w:rPr>
          <w:spacing w:val="-14"/>
        </w:rPr>
        <w:t xml:space="preserve"> </w:t>
      </w:r>
      <w:r>
        <w:t>informaciju</w:t>
      </w:r>
      <w:r>
        <w:rPr>
          <w:spacing w:val="-15"/>
        </w:rPr>
        <w:t xml:space="preserve"> </w:t>
      </w:r>
      <w:r>
        <w:t>da</w:t>
      </w:r>
      <w:r>
        <w:rPr>
          <w:spacing w:val="-16"/>
        </w:rPr>
        <w:t xml:space="preserve"> </w:t>
      </w:r>
      <w:r>
        <w:t>je</w:t>
      </w:r>
      <w:r>
        <w:rPr>
          <w:spacing w:val="-13"/>
        </w:rPr>
        <w:t xml:space="preserve"> </w:t>
      </w:r>
      <w:r>
        <w:t>u</w:t>
      </w:r>
      <w:r>
        <w:rPr>
          <w:spacing w:val="-15"/>
        </w:rPr>
        <w:t xml:space="preserve"> </w:t>
      </w:r>
      <w:r>
        <w:t>tom</w:t>
      </w:r>
      <w:r>
        <w:rPr>
          <w:spacing w:val="-12"/>
        </w:rPr>
        <w:t xml:space="preserve"> </w:t>
      </w:r>
      <w:r>
        <w:t>razdoblju</w:t>
      </w:r>
      <w:r>
        <w:rPr>
          <w:spacing w:val="-10"/>
        </w:rPr>
        <w:t xml:space="preserve"> </w:t>
      </w:r>
      <w:r>
        <w:t>knjigovodstvo</w:t>
      </w:r>
      <w:r>
        <w:rPr>
          <w:spacing w:val="-15"/>
        </w:rPr>
        <w:t xml:space="preserve"> </w:t>
      </w:r>
      <w:r>
        <w:t>vođeno</w:t>
      </w:r>
      <w:r>
        <w:rPr>
          <w:spacing w:val="-15"/>
        </w:rPr>
        <w:t xml:space="preserve"> </w:t>
      </w:r>
      <w:r>
        <w:t>u</w:t>
      </w:r>
      <w:r>
        <w:rPr>
          <w:spacing w:val="-12"/>
        </w:rPr>
        <w:t xml:space="preserve"> </w:t>
      </w:r>
      <w:r>
        <w:t>Računovodstvenom</w:t>
      </w:r>
      <w:r>
        <w:rPr>
          <w:spacing w:val="-58"/>
        </w:rPr>
        <w:t xml:space="preserve"> </w:t>
      </w:r>
      <w:r>
        <w:t>servisu, vl. Sanja Težački iz Krapine, Zrinskih i Frankopana 9, OIB: 05003363304, e-mail:</w:t>
      </w:r>
      <w:r>
        <w:rPr>
          <w:spacing w:val="1"/>
        </w:rPr>
        <w:t xml:space="preserve"> </w:t>
      </w:r>
      <w:hyperlink r:id="rId9">
        <w:r>
          <w:t>tezackisanja@gmail.com</w:t>
        </w:r>
      </w:hyperlink>
      <w:r>
        <w:t>.</w:t>
      </w:r>
      <w:r>
        <w:rPr>
          <w:spacing w:val="1"/>
        </w:rPr>
        <w:t xml:space="preserve"> </w:t>
      </w:r>
      <w:r>
        <w:t>Do</w:t>
      </w:r>
      <w:r>
        <w:rPr>
          <w:spacing w:val="1"/>
        </w:rPr>
        <w:t xml:space="preserve"> </w:t>
      </w:r>
      <w:r>
        <w:t>dana</w:t>
      </w:r>
      <w:r>
        <w:rPr>
          <w:spacing w:val="1"/>
        </w:rPr>
        <w:t xml:space="preserve"> </w:t>
      </w:r>
      <w:r>
        <w:t>izrade</w:t>
      </w:r>
      <w:r>
        <w:rPr>
          <w:spacing w:val="1"/>
        </w:rPr>
        <w:t xml:space="preserve"> </w:t>
      </w:r>
      <w:r>
        <w:t>ovog</w:t>
      </w:r>
      <w:r>
        <w:rPr>
          <w:spacing w:val="1"/>
        </w:rPr>
        <w:t xml:space="preserve"> </w:t>
      </w:r>
      <w:r>
        <w:t>Izvješća</w:t>
      </w:r>
      <w:r>
        <w:rPr>
          <w:spacing w:val="1"/>
        </w:rPr>
        <w:t xml:space="preserve"> </w:t>
      </w:r>
      <w:r>
        <w:t>zaprimila</w:t>
      </w:r>
      <w:r>
        <w:rPr>
          <w:spacing w:val="1"/>
        </w:rPr>
        <w:t xml:space="preserve"> </w:t>
      </w:r>
      <w:r>
        <w:t>sam</w:t>
      </w:r>
      <w:r>
        <w:rPr>
          <w:spacing w:val="1"/>
        </w:rPr>
        <w:t xml:space="preserve"> </w:t>
      </w:r>
      <w:r>
        <w:t>slijedeću</w:t>
      </w:r>
      <w:r>
        <w:rPr>
          <w:spacing w:val="1"/>
        </w:rPr>
        <w:t xml:space="preserve"> </w:t>
      </w:r>
      <w:r>
        <w:t>knjigovodstvenu</w:t>
      </w:r>
      <w:r>
        <w:rPr>
          <w:spacing w:val="-1"/>
        </w:rPr>
        <w:t xml:space="preserve"> </w:t>
      </w:r>
      <w:r>
        <w:t>dokumentaciju:</w:t>
      </w:r>
    </w:p>
    <w:p w:rsidRPr="00457DE1" w:rsidR="00546A5D" w:rsidP="003000EA" w:rsidRDefault="00546A5D">
      <w:pPr>
        <w:pStyle w:val="Odlomakpopisa"/>
        <w:widowControl w:val="false"/>
        <w:numPr>
          <w:ilvl w:val="0"/>
          <w:numId w:val="8"/>
        </w:numPr>
        <w:tabs>
          <w:tab w:val="left" w:pos="897"/>
        </w:tabs>
        <w:autoSpaceDE w:val="false"/>
        <w:autoSpaceDN w:val="false"/>
        <w:spacing w:before="1" w:after="0" w:line="240" w:lineRule="auto"/>
        <w:ind w:hanging="361"/>
        <w:contextualSpacing w:val="false"/>
        <w:jc w:val="both"/>
        <w:rPr>
          <w:rFonts w:ascii="Arial" w:hAnsi="Arial" w:cs="Arial"/>
          <w:sz w:val="24"/>
        </w:rPr>
      </w:pPr>
      <w:r w:rsidRPr="00457DE1">
        <w:rPr>
          <w:rFonts w:ascii="Arial" w:hAnsi="Arial" w:cs="Arial"/>
          <w:sz w:val="24"/>
        </w:rPr>
        <w:t>KTO</w:t>
      </w:r>
      <w:r w:rsidRPr="00457DE1">
        <w:rPr>
          <w:rFonts w:ascii="Arial" w:hAnsi="Arial" w:cs="Arial"/>
          <w:spacing w:val="-2"/>
          <w:sz w:val="24"/>
        </w:rPr>
        <w:t xml:space="preserve"> </w:t>
      </w:r>
      <w:r w:rsidRPr="00457DE1">
        <w:rPr>
          <w:rFonts w:ascii="Arial" w:hAnsi="Arial" w:cs="Arial"/>
          <w:sz w:val="24"/>
        </w:rPr>
        <w:t>kartica</w:t>
      </w:r>
      <w:r w:rsidRPr="00457DE1">
        <w:rPr>
          <w:rFonts w:ascii="Arial" w:hAnsi="Arial" w:cs="Arial"/>
          <w:spacing w:val="-1"/>
          <w:sz w:val="24"/>
        </w:rPr>
        <w:t xml:space="preserve"> </w:t>
      </w:r>
      <w:r w:rsidRPr="00457DE1">
        <w:rPr>
          <w:rFonts w:ascii="Arial" w:hAnsi="Arial" w:cs="Arial"/>
          <w:sz w:val="24"/>
        </w:rPr>
        <w:t>žiro računa Zagrebačka</w:t>
      </w:r>
      <w:r w:rsidRPr="00457DE1">
        <w:rPr>
          <w:rFonts w:ascii="Arial" w:hAnsi="Arial" w:cs="Arial"/>
          <w:spacing w:val="-1"/>
          <w:sz w:val="24"/>
        </w:rPr>
        <w:t xml:space="preserve"> </w:t>
      </w:r>
      <w:r w:rsidRPr="00457DE1">
        <w:rPr>
          <w:rFonts w:ascii="Arial" w:hAnsi="Arial" w:cs="Arial"/>
          <w:sz w:val="24"/>
        </w:rPr>
        <w:t>banka</w:t>
      </w:r>
      <w:r w:rsidRPr="00457DE1">
        <w:rPr>
          <w:rFonts w:ascii="Arial" w:hAnsi="Arial" w:cs="Arial"/>
          <w:spacing w:val="1"/>
          <w:sz w:val="24"/>
        </w:rPr>
        <w:t xml:space="preserve"> </w:t>
      </w:r>
      <w:r w:rsidRPr="00457DE1">
        <w:rPr>
          <w:rFonts w:ascii="Arial" w:hAnsi="Arial" w:cs="Arial"/>
          <w:sz w:val="24"/>
        </w:rPr>
        <w:t>za</w:t>
      </w:r>
      <w:r w:rsidRPr="00457DE1">
        <w:rPr>
          <w:rFonts w:ascii="Arial" w:hAnsi="Arial" w:cs="Arial"/>
          <w:spacing w:val="-1"/>
          <w:sz w:val="24"/>
        </w:rPr>
        <w:t xml:space="preserve"> </w:t>
      </w:r>
      <w:r w:rsidRPr="00457DE1">
        <w:rPr>
          <w:rFonts w:ascii="Arial" w:hAnsi="Arial" w:cs="Arial"/>
          <w:sz w:val="24"/>
        </w:rPr>
        <w:t>razdoblje</w:t>
      </w:r>
      <w:r w:rsidRPr="00457DE1">
        <w:rPr>
          <w:rFonts w:ascii="Arial" w:hAnsi="Arial" w:cs="Arial"/>
          <w:spacing w:val="-2"/>
          <w:sz w:val="24"/>
        </w:rPr>
        <w:t xml:space="preserve"> </w:t>
      </w:r>
      <w:r w:rsidRPr="00457DE1">
        <w:rPr>
          <w:rFonts w:ascii="Arial" w:hAnsi="Arial" w:cs="Arial"/>
          <w:sz w:val="24"/>
        </w:rPr>
        <w:t>od 01.01.-</w:t>
      </w:r>
      <w:r w:rsidRPr="00457DE1">
        <w:rPr>
          <w:rFonts w:ascii="Arial" w:hAnsi="Arial" w:cs="Arial"/>
          <w:spacing w:val="-1"/>
          <w:sz w:val="24"/>
        </w:rPr>
        <w:t xml:space="preserve"> </w:t>
      </w:r>
      <w:r w:rsidRPr="00457DE1">
        <w:rPr>
          <w:rFonts w:ascii="Arial" w:hAnsi="Arial" w:cs="Arial"/>
          <w:sz w:val="24"/>
        </w:rPr>
        <w:lastRenderedPageBreak/>
        <w:t>31.12.2022.g.,</w:t>
      </w:r>
    </w:p>
    <w:p w:rsidRPr="00457DE1" w:rsidR="00546A5D" w:rsidP="003000EA" w:rsidRDefault="00546A5D">
      <w:pPr>
        <w:pStyle w:val="Odlomakpopisa"/>
        <w:widowControl w:val="false"/>
        <w:numPr>
          <w:ilvl w:val="0"/>
          <w:numId w:val="8"/>
        </w:numPr>
        <w:tabs>
          <w:tab w:val="left" w:pos="896"/>
          <w:tab w:val="left" w:pos="897"/>
        </w:tabs>
        <w:autoSpaceDE w:val="false"/>
        <w:autoSpaceDN w:val="false"/>
        <w:spacing w:before="80" w:after="0" w:line="240" w:lineRule="auto"/>
        <w:ind w:right="669"/>
        <w:contextualSpacing w:val="false"/>
        <w:jc w:val="both"/>
        <w:rPr>
          <w:rFonts w:ascii="Arial" w:hAnsi="Arial" w:cs="Arial"/>
          <w:sz w:val="24"/>
        </w:rPr>
      </w:pPr>
      <w:r w:rsidRPr="00457DE1">
        <w:rPr>
          <w:rFonts w:ascii="Arial" w:hAnsi="Arial" w:cs="Arial"/>
          <w:sz w:val="24"/>
        </w:rPr>
        <w:t>KTO kartica žiro-računa Zagrebačka banka za razdoblje od 01.01. - 31.05.2023.g.</w:t>
      </w:r>
      <w:r w:rsidRPr="00457DE1">
        <w:rPr>
          <w:rFonts w:ascii="Arial" w:hAnsi="Arial" w:cs="Arial"/>
          <w:spacing w:val="-57"/>
          <w:sz w:val="24"/>
        </w:rPr>
        <w:t xml:space="preserve"> </w:t>
      </w:r>
      <w:r w:rsidRPr="00457DE1">
        <w:rPr>
          <w:rFonts w:ascii="Arial" w:hAnsi="Arial" w:cs="Arial"/>
          <w:sz w:val="24"/>
        </w:rPr>
        <w:t>(zadnja</w:t>
      </w:r>
      <w:r w:rsidRPr="00457DE1">
        <w:rPr>
          <w:rFonts w:ascii="Arial" w:hAnsi="Arial" w:cs="Arial"/>
          <w:spacing w:val="-1"/>
          <w:sz w:val="24"/>
        </w:rPr>
        <w:t xml:space="preserve"> </w:t>
      </w:r>
      <w:r w:rsidRPr="00457DE1">
        <w:rPr>
          <w:rFonts w:ascii="Arial" w:hAnsi="Arial" w:cs="Arial"/>
          <w:sz w:val="24"/>
        </w:rPr>
        <w:t>promjena</w:t>
      </w:r>
      <w:r w:rsidRPr="00457DE1">
        <w:rPr>
          <w:rFonts w:ascii="Arial" w:hAnsi="Arial" w:cs="Arial"/>
          <w:spacing w:val="-1"/>
          <w:sz w:val="24"/>
        </w:rPr>
        <w:t xml:space="preserve"> </w:t>
      </w:r>
      <w:r w:rsidRPr="00457DE1">
        <w:rPr>
          <w:rFonts w:ascii="Arial" w:hAnsi="Arial" w:cs="Arial"/>
          <w:sz w:val="24"/>
        </w:rPr>
        <w:t>s 29.03.2023.g.).,</w:t>
      </w:r>
    </w:p>
    <w:p w:rsidRPr="00457DE1" w:rsidR="00546A5D" w:rsidP="003000EA" w:rsidRDefault="00546A5D">
      <w:pPr>
        <w:pStyle w:val="Odlomakpopisa"/>
        <w:widowControl w:val="false"/>
        <w:numPr>
          <w:ilvl w:val="0"/>
          <w:numId w:val="8"/>
        </w:numPr>
        <w:tabs>
          <w:tab w:val="left" w:pos="896"/>
          <w:tab w:val="left" w:pos="897"/>
        </w:tabs>
        <w:autoSpaceDE w:val="false"/>
        <w:autoSpaceDN w:val="false"/>
        <w:spacing w:after="0" w:line="240" w:lineRule="auto"/>
        <w:ind w:hanging="361"/>
        <w:contextualSpacing w:val="false"/>
        <w:jc w:val="both"/>
        <w:rPr>
          <w:rFonts w:ascii="Arial" w:hAnsi="Arial" w:cs="Arial"/>
          <w:sz w:val="24"/>
        </w:rPr>
      </w:pPr>
      <w:r w:rsidRPr="00457DE1">
        <w:rPr>
          <w:rFonts w:ascii="Arial" w:hAnsi="Arial" w:cs="Arial"/>
          <w:sz w:val="24"/>
        </w:rPr>
        <w:t>GFI-POD</w:t>
      </w:r>
      <w:r w:rsidRPr="00457DE1">
        <w:rPr>
          <w:rFonts w:ascii="Arial" w:hAnsi="Arial" w:cs="Arial"/>
          <w:spacing w:val="-2"/>
          <w:sz w:val="24"/>
        </w:rPr>
        <w:t xml:space="preserve"> </w:t>
      </w:r>
      <w:r w:rsidRPr="00457DE1">
        <w:rPr>
          <w:rFonts w:ascii="Arial" w:hAnsi="Arial" w:cs="Arial"/>
          <w:sz w:val="24"/>
        </w:rPr>
        <w:t>izvještaji</w:t>
      </w:r>
      <w:r w:rsidRPr="00457DE1">
        <w:rPr>
          <w:rFonts w:ascii="Arial" w:hAnsi="Arial" w:cs="Arial"/>
          <w:spacing w:val="-1"/>
          <w:sz w:val="24"/>
        </w:rPr>
        <w:t xml:space="preserve"> </w:t>
      </w:r>
      <w:r w:rsidRPr="00457DE1">
        <w:rPr>
          <w:rFonts w:ascii="Arial" w:hAnsi="Arial" w:cs="Arial"/>
          <w:sz w:val="24"/>
        </w:rPr>
        <w:t>za</w:t>
      </w:r>
      <w:r w:rsidRPr="00457DE1">
        <w:rPr>
          <w:rFonts w:ascii="Arial" w:hAnsi="Arial" w:cs="Arial"/>
          <w:spacing w:val="-1"/>
          <w:sz w:val="24"/>
        </w:rPr>
        <w:t xml:space="preserve"> </w:t>
      </w:r>
      <w:r w:rsidRPr="00457DE1">
        <w:rPr>
          <w:rFonts w:ascii="Arial" w:hAnsi="Arial" w:cs="Arial"/>
          <w:sz w:val="24"/>
        </w:rPr>
        <w:t>2019.g.,</w:t>
      </w:r>
      <w:r w:rsidRPr="00457DE1">
        <w:rPr>
          <w:rFonts w:ascii="Arial" w:hAnsi="Arial" w:cs="Arial"/>
          <w:spacing w:val="-1"/>
          <w:sz w:val="24"/>
        </w:rPr>
        <w:t xml:space="preserve"> </w:t>
      </w:r>
      <w:r w:rsidRPr="00457DE1">
        <w:rPr>
          <w:rFonts w:ascii="Arial" w:hAnsi="Arial" w:cs="Arial"/>
          <w:sz w:val="24"/>
        </w:rPr>
        <w:t>2020.g., 2021.g.</w:t>
      </w:r>
      <w:r w:rsidRPr="00457DE1">
        <w:rPr>
          <w:rFonts w:ascii="Arial" w:hAnsi="Arial" w:cs="Arial"/>
          <w:spacing w:val="-1"/>
          <w:sz w:val="24"/>
        </w:rPr>
        <w:t xml:space="preserve"> </w:t>
      </w:r>
      <w:r w:rsidRPr="00457DE1">
        <w:rPr>
          <w:rFonts w:ascii="Arial" w:hAnsi="Arial" w:cs="Arial"/>
          <w:sz w:val="24"/>
        </w:rPr>
        <w:t>i 2022.g.</w:t>
      </w:r>
      <w:r w:rsidRPr="00457DE1">
        <w:rPr>
          <w:rFonts w:ascii="Arial" w:hAnsi="Arial" w:cs="Arial"/>
          <w:spacing w:val="-1"/>
          <w:sz w:val="24"/>
        </w:rPr>
        <w:t xml:space="preserve"> </w:t>
      </w:r>
      <w:r w:rsidRPr="00457DE1">
        <w:rPr>
          <w:rFonts w:ascii="Arial" w:hAnsi="Arial" w:cs="Arial"/>
          <w:sz w:val="24"/>
        </w:rPr>
        <w:t>s Bruto</w:t>
      </w:r>
      <w:r w:rsidRPr="00457DE1">
        <w:rPr>
          <w:rFonts w:ascii="Arial" w:hAnsi="Arial" w:cs="Arial"/>
          <w:spacing w:val="-1"/>
          <w:sz w:val="24"/>
        </w:rPr>
        <w:t xml:space="preserve"> </w:t>
      </w:r>
      <w:r w:rsidRPr="00457DE1">
        <w:rPr>
          <w:rFonts w:ascii="Arial" w:hAnsi="Arial" w:cs="Arial"/>
          <w:sz w:val="24"/>
        </w:rPr>
        <w:t>bilancom,</w:t>
      </w:r>
    </w:p>
    <w:p w:rsidRPr="00457DE1" w:rsidR="00546A5D" w:rsidP="003000EA" w:rsidRDefault="00546A5D">
      <w:pPr>
        <w:pStyle w:val="Odlomakpopisa"/>
        <w:widowControl w:val="false"/>
        <w:numPr>
          <w:ilvl w:val="0"/>
          <w:numId w:val="8"/>
        </w:numPr>
        <w:tabs>
          <w:tab w:val="left" w:pos="896"/>
          <w:tab w:val="left" w:pos="897"/>
        </w:tabs>
        <w:autoSpaceDE w:val="false"/>
        <w:autoSpaceDN w:val="false"/>
        <w:spacing w:after="0" w:line="240" w:lineRule="auto"/>
        <w:ind w:hanging="361"/>
        <w:contextualSpacing w:val="false"/>
        <w:jc w:val="both"/>
        <w:rPr>
          <w:rFonts w:ascii="Arial" w:hAnsi="Arial" w:cs="Arial"/>
          <w:sz w:val="24"/>
        </w:rPr>
      </w:pPr>
      <w:r w:rsidRPr="00457DE1">
        <w:rPr>
          <w:rFonts w:ascii="Arial" w:hAnsi="Arial" w:cs="Arial"/>
          <w:sz w:val="24"/>
        </w:rPr>
        <w:t>Bruto</w:t>
      </w:r>
      <w:r w:rsidRPr="00457DE1">
        <w:rPr>
          <w:rFonts w:ascii="Arial" w:hAnsi="Arial" w:cs="Arial"/>
          <w:spacing w:val="-1"/>
          <w:sz w:val="24"/>
        </w:rPr>
        <w:t xml:space="preserve"> </w:t>
      </w:r>
      <w:r w:rsidRPr="00457DE1">
        <w:rPr>
          <w:rFonts w:ascii="Arial" w:hAnsi="Arial" w:cs="Arial"/>
          <w:sz w:val="24"/>
        </w:rPr>
        <w:t>bilanca</w:t>
      </w:r>
      <w:r w:rsidRPr="00457DE1">
        <w:rPr>
          <w:rFonts w:ascii="Arial" w:hAnsi="Arial" w:cs="Arial"/>
          <w:spacing w:val="-1"/>
          <w:sz w:val="24"/>
        </w:rPr>
        <w:t xml:space="preserve"> </w:t>
      </w:r>
      <w:r w:rsidRPr="00457DE1">
        <w:rPr>
          <w:rFonts w:ascii="Arial" w:hAnsi="Arial" w:cs="Arial"/>
          <w:sz w:val="24"/>
        </w:rPr>
        <w:t>za</w:t>
      </w:r>
      <w:r w:rsidRPr="00457DE1">
        <w:rPr>
          <w:rFonts w:ascii="Arial" w:hAnsi="Arial" w:cs="Arial"/>
          <w:spacing w:val="1"/>
          <w:sz w:val="24"/>
        </w:rPr>
        <w:t xml:space="preserve"> </w:t>
      </w:r>
      <w:r w:rsidRPr="00457DE1">
        <w:rPr>
          <w:rFonts w:ascii="Arial" w:hAnsi="Arial" w:cs="Arial"/>
          <w:sz w:val="24"/>
        </w:rPr>
        <w:t>razdoblje 01.01.2023. do</w:t>
      </w:r>
      <w:r w:rsidRPr="00457DE1">
        <w:rPr>
          <w:rFonts w:ascii="Arial" w:hAnsi="Arial" w:cs="Arial"/>
          <w:spacing w:val="-1"/>
          <w:sz w:val="24"/>
        </w:rPr>
        <w:t xml:space="preserve"> </w:t>
      </w:r>
      <w:r w:rsidRPr="00457DE1">
        <w:rPr>
          <w:rFonts w:ascii="Arial" w:hAnsi="Arial" w:cs="Arial"/>
          <w:sz w:val="24"/>
        </w:rPr>
        <w:t>31.05.2023. (Prilog 10.)</w:t>
      </w:r>
    </w:p>
    <w:p w:rsidRPr="00457DE1" w:rsidR="00546A5D" w:rsidP="003000EA" w:rsidRDefault="00546A5D">
      <w:pPr>
        <w:pStyle w:val="Odlomakpopisa"/>
        <w:widowControl w:val="false"/>
        <w:numPr>
          <w:ilvl w:val="0"/>
          <w:numId w:val="8"/>
        </w:numPr>
        <w:tabs>
          <w:tab w:val="left" w:pos="896"/>
          <w:tab w:val="left" w:pos="897"/>
        </w:tabs>
        <w:autoSpaceDE w:val="false"/>
        <w:autoSpaceDN w:val="false"/>
        <w:spacing w:after="0" w:line="240" w:lineRule="auto"/>
        <w:ind w:hanging="361"/>
        <w:contextualSpacing w:val="false"/>
        <w:jc w:val="both"/>
        <w:rPr>
          <w:rFonts w:ascii="Arial" w:hAnsi="Arial" w:cs="Arial"/>
          <w:sz w:val="24"/>
        </w:rPr>
      </w:pPr>
      <w:r w:rsidRPr="00457DE1">
        <w:rPr>
          <w:rFonts w:ascii="Arial" w:hAnsi="Arial" w:cs="Arial"/>
          <w:sz w:val="24"/>
        </w:rPr>
        <w:t>Popis</w:t>
      </w:r>
      <w:r w:rsidRPr="00457DE1">
        <w:rPr>
          <w:rFonts w:ascii="Arial" w:hAnsi="Arial" w:cs="Arial"/>
          <w:spacing w:val="-1"/>
          <w:sz w:val="24"/>
        </w:rPr>
        <w:t xml:space="preserve"> </w:t>
      </w:r>
      <w:r w:rsidRPr="00457DE1">
        <w:rPr>
          <w:rFonts w:ascii="Arial" w:hAnsi="Arial" w:cs="Arial"/>
          <w:sz w:val="24"/>
        </w:rPr>
        <w:t>dugotrajne</w:t>
      </w:r>
      <w:r w:rsidRPr="00457DE1">
        <w:rPr>
          <w:rFonts w:ascii="Arial" w:hAnsi="Arial" w:cs="Arial"/>
          <w:spacing w:val="-1"/>
          <w:sz w:val="24"/>
        </w:rPr>
        <w:t xml:space="preserve"> </w:t>
      </w:r>
      <w:r w:rsidRPr="00457DE1">
        <w:rPr>
          <w:rFonts w:ascii="Arial" w:hAnsi="Arial" w:cs="Arial"/>
          <w:sz w:val="24"/>
        </w:rPr>
        <w:t>imovine</w:t>
      </w:r>
      <w:r w:rsidRPr="00457DE1">
        <w:rPr>
          <w:rFonts w:ascii="Arial" w:hAnsi="Arial" w:cs="Arial"/>
          <w:spacing w:val="-1"/>
          <w:sz w:val="24"/>
        </w:rPr>
        <w:t xml:space="preserve"> </w:t>
      </w:r>
      <w:r w:rsidRPr="00457DE1">
        <w:rPr>
          <w:rFonts w:ascii="Arial" w:hAnsi="Arial" w:cs="Arial"/>
          <w:sz w:val="24"/>
        </w:rPr>
        <w:t>na</w:t>
      </w:r>
      <w:r w:rsidRPr="00457DE1">
        <w:rPr>
          <w:rFonts w:ascii="Arial" w:hAnsi="Arial" w:cs="Arial"/>
          <w:spacing w:val="-2"/>
          <w:sz w:val="24"/>
        </w:rPr>
        <w:t xml:space="preserve"> </w:t>
      </w:r>
      <w:r w:rsidRPr="00457DE1">
        <w:rPr>
          <w:rFonts w:ascii="Arial" w:hAnsi="Arial" w:cs="Arial"/>
          <w:sz w:val="24"/>
        </w:rPr>
        <w:t>dan</w:t>
      </w:r>
      <w:r w:rsidRPr="00457DE1">
        <w:rPr>
          <w:rFonts w:ascii="Arial" w:hAnsi="Arial" w:cs="Arial"/>
          <w:spacing w:val="-1"/>
          <w:sz w:val="24"/>
        </w:rPr>
        <w:t xml:space="preserve"> </w:t>
      </w:r>
      <w:r w:rsidRPr="00457DE1">
        <w:rPr>
          <w:rFonts w:ascii="Arial" w:hAnsi="Arial" w:cs="Arial"/>
          <w:sz w:val="24"/>
        </w:rPr>
        <w:t>31.05.2023.</w:t>
      </w:r>
      <w:r w:rsidRPr="00457DE1">
        <w:rPr>
          <w:rFonts w:ascii="Arial" w:hAnsi="Arial" w:cs="Arial"/>
          <w:spacing w:val="2"/>
          <w:sz w:val="24"/>
        </w:rPr>
        <w:t xml:space="preserve"> </w:t>
      </w:r>
      <w:r w:rsidRPr="00457DE1">
        <w:rPr>
          <w:rFonts w:ascii="Arial" w:hAnsi="Arial" w:cs="Arial"/>
          <w:sz w:val="24"/>
        </w:rPr>
        <w:t>(Prilog</w:t>
      </w:r>
      <w:r w:rsidRPr="00457DE1">
        <w:rPr>
          <w:rFonts w:ascii="Arial" w:hAnsi="Arial" w:cs="Arial"/>
          <w:spacing w:val="-1"/>
          <w:sz w:val="24"/>
        </w:rPr>
        <w:t xml:space="preserve"> </w:t>
      </w:r>
      <w:r w:rsidRPr="00457DE1">
        <w:rPr>
          <w:rFonts w:ascii="Arial" w:hAnsi="Arial" w:cs="Arial"/>
          <w:sz w:val="24"/>
        </w:rPr>
        <w:t>11.)</w:t>
      </w:r>
    </w:p>
    <w:p w:rsidR="00546A5D" w:rsidP="00546A5D" w:rsidRDefault="00546A5D">
      <w:pPr>
        <w:pStyle w:val="Tijeloteksta"/>
        <w:spacing w:before="9"/>
        <w:rPr>
          <w:sz w:val="23"/>
        </w:rPr>
      </w:pPr>
    </w:p>
    <w:p w:rsidR="00546A5D" w:rsidP="00546A5D" w:rsidRDefault="00546A5D">
      <w:pPr>
        <w:pStyle w:val="Tijeloteksta"/>
        <w:ind w:left="176" w:right="195"/>
      </w:pPr>
      <w:r>
        <w:t>Prema</w:t>
      </w:r>
      <w:r>
        <w:rPr>
          <w:spacing w:val="17"/>
        </w:rPr>
        <w:t xml:space="preserve"> </w:t>
      </w:r>
      <w:r>
        <w:t>dostupnoj</w:t>
      </w:r>
      <w:r>
        <w:rPr>
          <w:spacing w:val="18"/>
        </w:rPr>
        <w:t xml:space="preserve"> </w:t>
      </w:r>
      <w:r>
        <w:t>dokumentaciji</w:t>
      </w:r>
      <w:r>
        <w:rPr>
          <w:spacing w:val="18"/>
        </w:rPr>
        <w:t xml:space="preserve"> </w:t>
      </w:r>
      <w:r>
        <w:t>izvršena</w:t>
      </w:r>
      <w:r>
        <w:rPr>
          <w:spacing w:val="18"/>
        </w:rPr>
        <w:t xml:space="preserve"> </w:t>
      </w:r>
      <w:r>
        <w:t>je</w:t>
      </w:r>
      <w:r>
        <w:rPr>
          <w:spacing w:val="19"/>
        </w:rPr>
        <w:t xml:space="preserve"> </w:t>
      </w:r>
      <w:r>
        <w:t>analiza</w:t>
      </w:r>
      <w:r>
        <w:rPr>
          <w:spacing w:val="17"/>
        </w:rPr>
        <w:t xml:space="preserve"> </w:t>
      </w:r>
      <w:r>
        <w:t>poslovanja</w:t>
      </w:r>
      <w:r>
        <w:rPr>
          <w:spacing w:val="17"/>
        </w:rPr>
        <w:t xml:space="preserve"> </w:t>
      </w:r>
      <w:r>
        <w:t>za</w:t>
      </w:r>
      <w:r>
        <w:rPr>
          <w:spacing w:val="18"/>
        </w:rPr>
        <w:t xml:space="preserve"> </w:t>
      </w:r>
      <w:r>
        <w:t>period</w:t>
      </w:r>
      <w:r>
        <w:rPr>
          <w:spacing w:val="20"/>
        </w:rPr>
        <w:t xml:space="preserve"> </w:t>
      </w:r>
      <w:r>
        <w:t>od</w:t>
      </w:r>
      <w:r>
        <w:rPr>
          <w:spacing w:val="17"/>
        </w:rPr>
        <w:t xml:space="preserve"> </w:t>
      </w:r>
      <w:r>
        <w:t>2020.</w:t>
      </w:r>
      <w:r>
        <w:rPr>
          <w:spacing w:val="17"/>
        </w:rPr>
        <w:t xml:space="preserve"> </w:t>
      </w:r>
      <w:r>
        <w:t>godine</w:t>
      </w:r>
      <w:r>
        <w:rPr>
          <w:spacing w:val="18"/>
        </w:rPr>
        <w:t xml:space="preserve"> </w:t>
      </w:r>
      <w:r>
        <w:t>do</w:t>
      </w:r>
      <w:r>
        <w:rPr>
          <w:spacing w:val="-57"/>
        </w:rPr>
        <w:t xml:space="preserve"> </w:t>
      </w:r>
      <w:r>
        <w:t>2022. godine.</w:t>
      </w:r>
    </w:p>
    <w:p w:rsidR="00546A5D" w:rsidP="00546A5D" w:rsidRDefault="00546A5D">
      <w:pPr>
        <w:pStyle w:val="Tijeloteksta"/>
        <w:rPr>
          <w:sz w:val="26"/>
        </w:rPr>
      </w:pPr>
    </w:p>
    <w:p w:rsidR="00546A5D" w:rsidP="00546A5D" w:rsidRDefault="00546A5D">
      <w:pPr>
        <w:pStyle w:val="Tijeloteksta"/>
        <w:rPr>
          <w:sz w:val="22"/>
        </w:rPr>
      </w:pPr>
    </w:p>
    <w:p w:rsidR="00546A5D" w:rsidP="000C6F4A" w:rsidRDefault="00195EAB">
      <w:pPr>
        <w:pStyle w:val="Odlomakpopisa"/>
        <w:widowControl w:val="false"/>
        <w:numPr>
          <w:ilvl w:val="1"/>
          <w:numId w:val="10"/>
        </w:numPr>
        <w:tabs>
          <w:tab w:val="left" w:pos="597"/>
        </w:tabs>
        <w:autoSpaceDE w:val="false"/>
        <w:autoSpaceDN w:val="false"/>
        <w:spacing w:after="0" w:line="480" w:lineRule="auto"/>
        <w:ind w:right="2345" w:firstLine="0"/>
        <w:contextualSpacing w:val="false"/>
        <w:rPr>
          <w:i/>
          <w:sz w:val="20"/>
        </w:rPr>
      </w:pPr>
      <w:r>
        <w:rPr>
          <w:rFonts w:ascii="Arial" w:hAnsi="Arial" w:cs="Arial"/>
          <w:noProof/>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" type="#_x0000_t202" style="position:absolute;left:0;text-align:left;margin-left:70.8pt;margin-top:66.8pt;width:453.95pt;height:29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id="Tekstni okvir 3" o:spid="_x0000_s1026" stroked="f" filled="f">
            <v:textbox inset="0,0,0,0">
              <w:txbxContent>
                <w:tbl>
                  <w:tblPr>
                    <w:tblStyle w:val="TableNormal"/>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36"/>
                    <w:gridCol w:w="1930"/>
                    <w:gridCol w:w="1332"/>
                    <w:gridCol w:w="1332"/>
                    <w:gridCol w:w="1334"/>
                    <w:gridCol w:w="1332"/>
                    <w:gridCol w:w="1166"/>
                  </w:tblGrid>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R.b.</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OPIS</w:t>
                        </w:r>
                      </w:p>
                    </w:tc>
                    <w:tc>
                      <w:tcPr>
                        <w:tcW w:w="1332"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31.12.2020.</w:t>
                        </w:r>
                      </w:p>
                    </w:tc>
                    <w:tc>
                      <w:tcPr>
                        <w:tcW w:w="1332"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31.12.2021.</w:t>
                        </w:r>
                      </w:p>
                    </w:tc>
                    <w:tc>
                      <w:tcPr>
                        <w:tcW w:w="1334"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31.12.2022.</w:t>
                        </w:r>
                      </w:p>
                    </w:tc>
                    <w:tc>
                      <w:tcPr>
                        <w:tcW w:w="1332" w:type="dxa"/>
                      </w:tcPr>
                      <w:p w:rsidRPr="00EB6160" w:rsidR="001B15B2" w:rsidRDefault="001B15B2">
                        <w:pPr>
                          <w:pStyle w:val="TableParagraph"/>
                          <w:spacing w:line="210" w:lineRule="exact"/>
                          <w:ind w:left="108"/>
                          <w:rPr>
                            <w:rFonts w:ascii="Arial" w:hAnsi="Arial" w:cs="Arial"/>
                            <w:sz w:val="16"/>
                            <w:szCs w:val="16"/>
                          </w:rPr>
                        </w:pPr>
                        <w:r w:rsidRPr="00EB6160">
                          <w:rPr>
                            <w:rFonts w:ascii="Arial" w:hAnsi="Arial" w:cs="Arial"/>
                            <w:sz w:val="16"/>
                            <w:szCs w:val="16"/>
                          </w:rPr>
                          <w:t>31.12.2023.</w:t>
                        </w:r>
                      </w:p>
                    </w:tc>
                    <w:tc>
                      <w:tcPr>
                        <w:tcW w:w="1166" w:type="dxa"/>
                      </w:tcPr>
                      <w:p w:rsidRPr="00EB6160" w:rsidR="001B15B2" w:rsidRDefault="001B15B2">
                        <w:pPr>
                          <w:pStyle w:val="TableParagraph"/>
                          <w:spacing w:line="210" w:lineRule="exact"/>
                          <w:ind w:left="92" w:right="74"/>
                          <w:jc w:val="center"/>
                          <w:rPr>
                            <w:rFonts w:ascii="Arial" w:hAnsi="Arial" w:cs="Arial"/>
                            <w:sz w:val="16"/>
                            <w:szCs w:val="16"/>
                          </w:rPr>
                        </w:pPr>
                        <w:r w:rsidRPr="00EB6160">
                          <w:rPr>
                            <w:rFonts w:ascii="Arial" w:hAnsi="Arial" w:cs="Arial"/>
                            <w:sz w:val="16"/>
                            <w:szCs w:val="16"/>
                          </w:rPr>
                          <w:t>16.05.2024.</w:t>
                        </w: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w w:val="99"/>
                            <w:sz w:val="16"/>
                            <w:szCs w:val="16"/>
                          </w:rPr>
                          <w:t>0</w:t>
                        </w:r>
                      </w:p>
                    </w:tc>
                    <w:tc>
                      <w:tcPr>
                        <w:tcW w:w="1930" w:type="dxa"/>
                      </w:tcPr>
                      <w:p w:rsidRPr="00EB6160" w:rsidR="001B15B2" w:rsidRDefault="001B15B2">
                        <w:pPr>
                          <w:pStyle w:val="TableParagraph"/>
                          <w:spacing w:line="210" w:lineRule="exact"/>
                          <w:ind w:left="7"/>
                          <w:jc w:val="center"/>
                          <w:rPr>
                            <w:rFonts w:ascii="Arial" w:hAnsi="Arial" w:cs="Arial"/>
                            <w:sz w:val="16"/>
                            <w:szCs w:val="16"/>
                          </w:rPr>
                        </w:pPr>
                        <w:r w:rsidRPr="00EB6160">
                          <w:rPr>
                            <w:rFonts w:ascii="Arial" w:hAnsi="Arial" w:cs="Arial"/>
                            <w:w w:val="99"/>
                            <w:sz w:val="16"/>
                            <w:szCs w:val="16"/>
                          </w:rPr>
                          <w:t>0</w:t>
                        </w:r>
                      </w:p>
                    </w:tc>
                    <w:tc>
                      <w:tcPr>
                        <w:tcW w:w="1332" w:type="dxa"/>
                      </w:tcPr>
                      <w:p w:rsidRPr="00EB6160" w:rsidR="001B15B2" w:rsidRDefault="001B15B2">
                        <w:pPr>
                          <w:pStyle w:val="TableParagraph"/>
                          <w:spacing w:line="210" w:lineRule="exact"/>
                          <w:ind w:left="11"/>
                          <w:jc w:val="center"/>
                          <w:rPr>
                            <w:rFonts w:ascii="Arial" w:hAnsi="Arial" w:cs="Arial"/>
                            <w:sz w:val="16"/>
                            <w:szCs w:val="16"/>
                          </w:rPr>
                        </w:pPr>
                        <w:r w:rsidRPr="00EB6160">
                          <w:rPr>
                            <w:rFonts w:ascii="Arial" w:hAnsi="Arial" w:cs="Arial"/>
                            <w:w w:val="99"/>
                            <w:sz w:val="16"/>
                            <w:szCs w:val="16"/>
                          </w:rPr>
                          <w:t>1</w:t>
                        </w:r>
                      </w:p>
                    </w:tc>
                    <w:tc>
                      <w:tcPr>
                        <w:tcW w:w="1332" w:type="dxa"/>
                      </w:tcPr>
                      <w:p w:rsidRPr="00EB6160" w:rsidR="001B15B2" w:rsidRDefault="001B15B2">
                        <w:pPr>
                          <w:pStyle w:val="TableParagraph"/>
                          <w:spacing w:line="210" w:lineRule="exact"/>
                          <w:ind w:left="11"/>
                          <w:jc w:val="center"/>
                          <w:rPr>
                            <w:rFonts w:ascii="Arial" w:hAnsi="Arial" w:cs="Arial"/>
                            <w:sz w:val="16"/>
                            <w:szCs w:val="16"/>
                          </w:rPr>
                        </w:pPr>
                        <w:r w:rsidRPr="00EB6160">
                          <w:rPr>
                            <w:rFonts w:ascii="Arial" w:hAnsi="Arial" w:cs="Arial"/>
                            <w:w w:val="99"/>
                            <w:sz w:val="16"/>
                            <w:szCs w:val="16"/>
                          </w:rPr>
                          <w:t>2</w:t>
                        </w:r>
                      </w:p>
                    </w:tc>
                    <w:tc>
                      <w:tcPr>
                        <w:tcW w:w="1334" w:type="dxa"/>
                      </w:tcPr>
                      <w:p w:rsidRPr="00EB6160" w:rsidR="001B15B2" w:rsidRDefault="001B15B2">
                        <w:pPr>
                          <w:pStyle w:val="TableParagraph"/>
                          <w:spacing w:line="210" w:lineRule="exact"/>
                          <w:ind w:left="9"/>
                          <w:jc w:val="center"/>
                          <w:rPr>
                            <w:rFonts w:ascii="Arial" w:hAnsi="Arial" w:cs="Arial"/>
                            <w:sz w:val="16"/>
                            <w:szCs w:val="16"/>
                          </w:rPr>
                        </w:pPr>
                        <w:r w:rsidRPr="00EB6160">
                          <w:rPr>
                            <w:rFonts w:ascii="Arial" w:hAnsi="Arial" w:cs="Arial"/>
                            <w:w w:val="99"/>
                            <w:sz w:val="16"/>
                            <w:szCs w:val="16"/>
                          </w:rPr>
                          <w:t>3</w:t>
                        </w:r>
                      </w:p>
                    </w:tc>
                    <w:tc>
                      <w:tcPr>
                        <w:tcW w:w="1332" w:type="dxa"/>
                      </w:tcPr>
                      <w:p w:rsidRPr="00EB6160" w:rsidR="001B15B2" w:rsidRDefault="001B15B2">
                        <w:pPr>
                          <w:pStyle w:val="TableParagraph"/>
                          <w:spacing w:line="210" w:lineRule="exact"/>
                          <w:ind w:left="9"/>
                          <w:jc w:val="center"/>
                          <w:rPr>
                            <w:rFonts w:ascii="Arial" w:hAnsi="Arial" w:cs="Arial"/>
                            <w:sz w:val="16"/>
                            <w:szCs w:val="16"/>
                          </w:rPr>
                        </w:pPr>
                        <w:r w:rsidRPr="00EB6160">
                          <w:rPr>
                            <w:rFonts w:ascii="Arial" w:hAnsi="Arial" w:cs="Arial"/>
                            <w:w w:val="99"/>
                            <w:sz w:val="16"/>
                            <w:szCs w:val="16"/>
                          </w:rPr>
                          <w:t>4</w:t>
                        </w:r>
                      </w:p>
                    </w:tc>
                    <w:tc>
                      <w:tcPr>
                        <w:tcW w:w="1166" w:type="dxa"/>
                      </w:tcPr>
                      <w:p w:rsidRPr="00EB6160" w:rsidR="001B15B2" w:rsidRDefault="001B15B2">
                        <w:pPr>
                          <w:pStyle w:val="TableParagraph"/>
                          <w:spacing w:line="210" w:lineRule="exact"/>
                          <w:ind w:left="16"/>
                          <w:jc w:val="center"/>
                          <w:rPr>
                            <w:rFonts w:ascii="Arial" w:hAnsi="Arial" w:cs="Arial"/>
                            <w:sz w:val="16"/>
                            <w:szCs w:val="16"/>
                          </w:rPr>
                        </w:pPr>
                        <w:r w:rsidRPr="00EB6160">
                          <w:rPr>
                            <w:rFonts w:ascii="Arial" w:hAnsi="Arial" w:cs="Arial"/>
                            <w:w w:val="99"/>
                            <w:sz w:val="16"/>
                            <w:szCs w:val="16"/>
                          </w:rPr>
                          <w:t>5</w:t>
                        </w: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1.</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Poslovni</w:t>
                        </w:r>
                        <w:r w:rsidRPr="00EB6160">
                          <w:rPr>
                            <w:rFonts w:ascii="Arial" w:hAnsi="Arial" w:cs="Arial"/>
                            <w:spacing w:val="-3"/>
                            <w:sz w:val="16"/>
                            <w:szCs w:val="16"/>
                          </w:rPr>
                          <w:t xml:space="preserve"> </w:t>
                        </w:r>
                        <w:r w:rsidRPr="00EB6160">
                          <w:rPr>
                            <w:rFonts w:ascii="Arial" w:hAnsi="Arial" w:cs="Arial"/>
                            <w:sz w:val="16"/>
                            <w:szCs w:val="16"/>
                          </w:rPr>
                          <w:t>prihodi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632.001,73</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537.841,13</w:t>
                        </w:r>
                      </w:p>
                    </w:tc>
                    <w:tc>
                      <w:tcPr>
                        <w:tcW w:w="1334" w:type="dxa"/>
                      </w:tcPr>
                      <w:p w:rsidRPr="00EB6160" w:rsidR="001B15B2" w:rsidRDefault="001B15B2">
                        <w:pPr>
                          <w:pStyle w:val="TableParagraph"/>
                          <w:spacing w:line="210" w:lineRule="exact"/>
                          <w:ind w:right="95"/>
                          <w:jc w:val="right"/>
                          <w:rPr>
                            <w:rFonts w:ascii="Arial" w:hAnsi="Arial" w:cs="Arial"/>
                            <w:sz w:val="16"/>
                            <w:szCs w:val="16"/>
                          </w:rPr>
                        </w:pPr>
                        <w:r w:rsidRPr="00EB6160">
                          <w:rPr>
                            <w:rFonts w:ascii="Arial" w:hAnsi="Arial" w:cs="Arial"/>
                            <w:sz w:val="16"/>
                            <w:szCs w:val="16"/>
                          </w:rPr>
                          <w:t>502.866,95</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2.</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Poslovni</w:t>
                        </w:r>
                        <w:r w:rsidRPr="00EB6160">
                          <w:rPr>
                            <w:rFonts w:ascii="Arial" w:hAnsi="Arial" w:cs="Arial"/>
                            <w:spacing w:val="-2"/>
                            <w:sz w:val="16"/>
                            <w:szCs w:val="16"/>
                          </w:rPr>
                          <w:t xml:space="preserve"> </w:t>
                        </w:r>
                        <w:r w:rsidRPr="00EB6160">
                          <w:rPr>
                            <w:rFonts w:ascii="Arial" w:hAnsi="Arial" w:cs="Arial"/>
                            <w:sz w:val="16"/>
                            <w:szCs w:val="16"/>
                          </w:rPr>
                          <w:t>rashodi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648.386,62</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607.863,16</w:t>
                        </w:r>
                      </w:p>
                    </w:tc>
                    <w:tc>
                      <w:tcPr>
                        <w:tcW w:w="1334" w:type="dxa"/>
                      </w:tcPr>
                      <w:p w:rsidRPr="00EB6160" w:rsidR="001B15B2" w:rsidRDefault="001B15B2">
                        <w:pPr>
                          <w:pStyle w:val="TableParagraph"/>
                          <w:spacing w:line="210" w:lineRule="exact"/>
                          <w:ind w:right="95"/>
                          <w:jc w:val="right"/>
                          <w:rPr>
                            <w:rFonts w:ascii="Arial" w:hAnsi="Arial" w:cs="Arial"/>
                            <w:sz w:val="16"/>
                            <w:szCs w:val="16"/>
                          </w:rPr>
                        </w:pPr>
                        <w:r w:rsidRPr="00EB6160">
                          <w:rPr>
                            <w:rFonts w:ascii="Arial" w:hAnsi="Arial" w:cs="Arial"/>
                            <w:sz w:val="16"/>
                            <w:szCs w:val="16"/>
                          </w:rPr>
                          <w:t>477.367,31</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3.</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Financijski</w:t>
                        </w:r>
                        <w:r w:rsidRPr="00EB6160">
                          <w:rPr>
                            <w:rFonts w:ascii="Arial" w:hAnsi="Arial" w:cs="Arial"/>
                            <w:spacing w:val="-2"/>
                            <w:sz w:val="16"/>
                            <w:szCs w:val="16"/>
                          </w:rPr>
                          <w:t xml:space="preserve"> </w:t>
                        </w:r>
                        <w:r w:rsidRPr="00EB6160">
                          <w:rPr>
                            <w:rFonts w:ascii="Arial" w:hAnsi="Arial" w:cs="Arial"/>
                            <w:sz w:val="16"/>
                            <w:szCs w:val="16"/>
                          </w:rPr>
                          <w:t>prihodi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35.614,97</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179,31</w:t>
                        </w:r>
                      </w:p>
                    </w:tc>
                    <w:tc>
                      <w:tcPr>
                        <w:tcW w:w="1334" w:type="dxa"/>
                      </w:tcPr>
                      <w:p w:rsidRPr="00EB6160" w:rsidR="001B15B2" w:rsidRDefault="001B15B2">
                        <w:pPr>
                          <w:pStyle w:val="TableParagraph"/>
                          <w:spacing w:line="210" w:lineRule="exact"/>
                          <w:ind w:right="94"/>
                          <w:jc w:val="right"/>
                          <w:rPr>
                            <w:rFonts w:ascii="Arial" w:hAnsi="Arial" w:cs="Arial"/>
                            <w:sz w:val="16"/>
                            <w:szCs w:val="16"/>
                          </w:rPr>
                        </w:pPr>
                        <w:r w:rsidRPr="00EB6160">
                          <w:rPr>
                            <w:rFonts w:ascii="Arial" w:hAnsi="Arial" w:cs="Arial"/>
                            <w:sz w:val="16"/>
                            <w:szCs w:val="16"/>
                          </w:rPr>
                          <w:t>83,35</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4.</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Financijski</w:t>
                        </w:r>
                        <w:r w:rsidRPr="00EB6160">
                          <w:rPr>
                            <w:rFonts w:ascii="Arial" w:hAnsi="Arial" w:cs="Arial"/>
                            <w:spacing w:val="-2"/>
                            <w:sz w:val="16"/>
                            <w:szCs w:val="16"/>
                          </w:rPr>
                          <w:t xml:space="preserve"> </w:t>
                        </w:r>
                        <w:r w:rsidRPr="00EB6160">
                          <w:rPr>
                            <w:rFonts w:ascii="Arial" w:hAnsi="Arial" w:cs="Arial"/>
                            <w:sz w:val="16"/>
                            <w:szCs w:val="16"/>
                          </w:rPr>
                          <w:t>rashodi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16.000,03</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5.071,74</w:t>
                        </w:r>
                      </w:p>
                    </w:tc>
                    <w:tc>
                      <w:tcPr>
                        <w:tcW w:w="1334" w:type="dxa"/>
                      </w:tcPr>
                      <w:p w:rsidRPr="00EB6160" w:rsidR="001B15B2" w:rsidRDefault="001B15B2">
                        <w:pPr>
                          <w:pStyle w:val="TableParagraph"/>
                          <w:spacing w:line="210" w:lineRule="exact"/>
                          <w:ind w:right="95"/>
                          <w:jc w:val="right"/>
                          <w:rPr>
                            <w:rFonts w:ascii="Arial" w:hAnsi="Arial" w:cs="Arial"/>
                            <w:sz w:val="16"/>
                            <w:szCs w:val="16"/>
                          </w:rPr>
                        </w:pPr>
                        <w:r w:rsidRPr="00EB6160">
                          <w:rPr>
                            <w:rFonts w:ascii="Arial" w:hAnsi="Arial" w:cs="Arial"/>
                            <w:sz w:val="16"/>
                            <w:szCs w:val="16"/>
                          </w:rPr>
                          <w:t>4.977,50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5.</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Izvanredni</w:t>
                        </w:r>
                        <w:r w:rsidRPr="00EB6160">
                          <w:rPr>
                            <w:rFonts w:ascii="Arial" w:hAnsi="Arial" w:cs="Arial"/>
                            <w:spacing w:val="-3"/>
                            <w:sz w:val="16"/>
                            <w:szCs w:val="16"/>
                          </w:rPr>
                          <w:t xml:space="preserve"> </w:t>
                        </w:r>
                        <w:r w:rsidRPr="00EB6160">
                          <w:rPr>
                            <w:rFonts w:ascii="Arial" w:hAnsi="Arial" w:cs="Arial"/>
                            <w:sz w:val="16"/>
                            <w:szCs w:val="16"/>
                          </w:rPr>
                          <w:t>prihodi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spacing w:line="210" w:lineRule="exact"/>
                          <w:ind w:right="92"/>
                          <w:jc w:val="right"/>
                          <w:rPr>
                            <w:rFonts w:ascii="Arial" w:hAnsi="Arial" w:cs="Arial"/>
                            <w:sz w:val="16"/>
                            <w:szCs w:val="16"/>
                          </w:rPr>
                        </w:pPr>
                        <w:r w:rsidRPr="00EB6160">
                          <w:rPr>
                            <w:rFonts w:ascii="Arial" w:hAnsi="Arial" w:cs="Arial"/>
                            <w:sz w:val="16"/>
                            <w:szCs w:val="16"/>
                          </w:rPr>
                          <w:t>0,00</w:t>
                        </w:r>
                      </w:p>
                    </w:tc>
                    <w:tc>
                      <w:tcPr>
                        <w:tcW w:w="1334" w:type="dxa"/>
                      </w:tcPr>
                      <w:p w:rsidRPr="00EB6160" w:rsidR="001B15B2" w:rsidRDefault="001B15B2">
                        <w:pPr>
                          <w:pStyle w:val="TableParagraph"/>
                          <w:spacing w:line="210" w:lineRule="exact"/>
                          <w:ind w:right="94"/>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230"/>
                    </w:trPr>
                    <w:tc>
                      <w:tcPr>
                        <w:tcW w:w="636" w:type="dxa"/>
                      </w:tcPr>
                      <w:p w:rsidRPr="00EB6160" w:rsidR="001B15B2" w:rsidRDefault="001B15B2">
                        <w:pPr>
                          <w:pStyle w:val="TableParagraph"/>
                          <w:spacing w:line="210" w:lineRule="exact"/>
                          <w:ind w:left="110"/>
                          <w:rPr>
                            <w:rFonts w:ascii="Arial" w:hAnsi="Arial" w:cs="Arial"/>
                            <w:sz w:val="16"/>
                            <w:szCs w:val="16"/>
                          </w:rPr>
                        </w:pPr>
                        <w:r w:rsidRPr="00EB6160">
                          <w:rPr>
                            <w:rFonts w:ascii="Arial" w:hAnsi="Arial" w:cs="Arial"/>
                            <w:sz w:val="16"/>
                            <w:szCs w:val="16"/>
                          </w:rPr>
                          <w:t>6.</w:t>
                        </w:r>
                      </w:p>
                    </w:tc>
                    <w:tc>
                      <w:tcPr>
                        <w:tcW w:w="1930" w:type="dxa"/>
                      </w:tcPr>
                      <w:p w:rsidRPr="00EB6160" w:rsidR="001B15B2" w:rsidRDefault="001B15B2">
                        <w:pPr>
                          <w:pStyle w:val="TableParagraph"/>
                          <w:spacing w:line="210" w:lineRule="exact"/>
                          <w:ind w:left="107"/>
                          <w:rPr>
                            <w:rFonts w:ascii="Arial" w:hAnsi="Arial" w:cs="Arial"/>
                            <w:sz w:val="16"/>
                            <w:szCs w:val="16"/>
                          </w:rPr>
                        </w:pPr>
                        <w:r w:rsidRPr="00EB6160">
                          <w:rPr>
                            <w:rFonts w:ascii="Arial" w:hAnsi="Arial" w:cs="Arial"/>
                            <w:sz w:val="16"/>
                            <w:szCs w:val="16"/>
                          </w:rPr>
                          <w:t>Izvanredni</w:t>
                        </w:r>
                        <w:r w:rsidRPr="00EB6160">
                          <w:rPr>
                            <w:rFonts w:ascii="Arial" w:hAnsi="Arial" w:cs="Arial"/>
                            <w:spacing w:val="-3"/>
                            <w:sz w:val="16"/>
                            <w:szCs w:val="16"/>
                          </w:rPr>
                          <w:t xml:space="preserve"> </w:t>
                        </w:r>
                        <w:r w:rsidRPr="00EB6160">
                          <w:rPr>
                            <w:rFonts w:ascii="Arial" w:hAnsi="Arial" w:cs="Arial"/>
                            <w:sz w:val="16"/>
                            <w:szCs w:val="16"/>
                          </w:rPr>
                          <w:t>rashodi</w:t>
                        </w:r>
                      </w:p>
                    </w:tc>
                    <w:tc>
                      <w:tcPr>
                        <w:tcW w:w="1332" w:type="dxa"/>
                      </w:tcPr>
                      <w:p w:rsidRPr="00EB6160" w:rsidR="001B15B2" w:rsidRDefault="001B15B2">
                        <w:pPr>
                          <w:pStyle w:val="TableParagraph"/>
                          <w:spacing w:line="210" w:lineRule="exact"/>
                          <w:ind w:right="93"/>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spacing w:line="210" w:lineRule="exact"/>
                          <w:ind w:right="92"/>
                          <w:jc w:val="right"/>
                          <w:rPr>
                            <w:rFonts w:ascii="Arial" w:hAnsi="Arial" w:cs="Arial"/>
                            <w:sz w:val="16"/>
                            <w:szCs w:val="16"/>
                          </w:rPr>
                        </w:pPr>
                        <w:r w:rsidRPr="00EB6160">
                          <w:rPr>
                            <w:rFonts w:ascii="Arial" w:hAnsi="Arial" w:cs="Arial"/>
                            <w:sz w:val="16"/>
                            <w:szCs w:val="16"/>
                          </w:rPr>
                          <w:t>0,00</w:t>
                        </w:r>
                      </w:p>
                    </w:tc>
                    <w:tc>
                      <w:tcPr>
                        <w:tcW w:w="1334" w:type="dxa"/>
                      </w:tcPr>
                      <w:p w:rsidRPr="00EB6160" w:rsidR="001B15B2" w:rsidRDefault="001B15B2">
                        <w:pPr>
                          <w:pStyle w:val="TableParagraph"/>
                          <w:spacing w:line="210" w:lineRule="exact"/>
                          <w:ind w:right="94"/>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460"/>
                    </w:trPr>
                    <w:tc>
                      <w:tcPr>
                        <w:tcW w:w="636" w:type="dxa"/>
                      </w:tcPr>
                      <w:p w:rsidRPr="00EB6160" w:rsidR="001B15B2" w:rsidRDefault="001B15B2">
                        <w:pPr>
                          <w:pStyle w:val="TableParagraph"/>
                          <w:ind w:left="110"/>
                          <w:rPr>
                            <w:rFonts w:ascii="Arial" w:hAnsi="Arial" w:cs="Arial"/>
                            <w:sz w:val="16"/>
                            <w:szCs w:val="16"/>
                          </w:rPr>
                        </w:pPr>
                        <w:r w:rsidRPr="00EB6160">
                          <w:rPr>
                            <w:rFonts w:ascii="Arial" w:hAnsi="Arial" w:cs="Arial"/>
                            <w:sz w:val="16"/>
                            <w:szCs w:val="16"/>
                          </w:rPr>
                          <w:t>7.</w:t>
                        </w:r>
                      </w:p>
                    </w:tc>
                    <w:tc>
                      <w:tcPr>
                        <w:tcW w:w="1930" w:type="dxa"/>
                      </w:tcPr>
                      <w:p w:rsidRPr="00EB6160" w:rsidR="001B15B2" w:rsidRDefault="001B15B2">
                        <w:pPr>
                          <w:pStyle w:val="TableParagraph"/>
                          <w:spacing w:line="230" w:lineRule="exact"/>
                          <w:ind w:left="107" w:right="83"/>
                          <w:rPr>
                            <w:rFonts w:ascii="Arial" w:hAnsi="Arial" w:cs="Arial"/>
                            <w:sz w:val="16"/>
                            <w:szCs w:val="16"/>
                          </w:rPr>
                        </w:pPr>
                        <w:r w:rsidRPr="00EB6160">
                          <w:rPr>
                            <w:rFonts w:ascii="Arial" w:hAnsi="Arial" w:cs="Arial"/>
                            <w:spacing w:val="-1"/>
                            <w:sz w:val="16"/>
                            <w:szCs w:val="16"/>
                          </w:rPr>
                          <w:t xml:space="preserve">UKUPNI </w:t>
                        </w:r>
                        <w:r w:rsidRPr="00EB6160">
                          <w:rPr>
                            <w:rFonts w:ascii="Arial" w:hAnsi="Arial" w:cs="Arial"/>
                            <w:sz w:val="16"/>
                            <w:szCs w:val="16"/>
                          </w:rPr>
                          <w:t>PRIHODI</w:t>
                        </w:r>
                        <w:r w:rsidRPr="00EB6160">
                          <w:rPr>
                            <w:rFonts w:ascii="Arial" w:hAnsi="Arial" w:cs="Arial"/>
                            <w:spacing w:val="-47"/>
                            <w:sz w:val="16"/>
                            <w:szCs w:val="16"/>
                          </w:rPr>
                          <w:t xml:space="preserve"> </w:t>
                        </w:r>
                        <w:r w:rsidRPr="00EB6160">
                          <w:rPr>
                            <w:rFonts w:ascii="Arial" w:hAnsi="Arial" w:cs="Arial"/>
                            <w:sz w:val="16"/>
                            <w:szCs w:val="16"/>
                          </w:rPr>
                          <w:t>(1+3+5)</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667.616,70</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538.020,44</w:t>
                        </w:r>
                      </w:p>
                    </w:tc>
                    <w:tc>
                      <w:tcPr>
                        <w:tcW w:w="1334" w:type="dxa"/>
                      </w:tcPr>
                      <w:p w:rsidRPr="00EB6160" w:rsidR="001B15B2" w:rsidRDefault="001B15B2">
                        <w:pPr>
                          <w:pStyle w:val="TableParagraph"/>
                          <w:spacing w:before="115"/>
                          <w:ind w:right="95"/>
                          <w:jc w:val="right"/>
                          <w:rPr>
                            <w:rFonts w:ascii="Arial" w:hAnsi="Arial" w:cs="Arial"/>
                            <w:sz w:val="16"/>
                            <w:szCs w:val="16"/>
                          </w:rPr>
                        </w:pPr>
                        <w:r w:rsidRPr="00EB6160">
                          <w:rPr>
                            <w:rFonts w:ascii="Arial" w:hAnsi="Arial" w:cs="Arial"/>
                            <w:sz w:val="16"/>
                            <w:szCs w:val="16"/>
                          </w:rPr>
                          <w:t>502.950,30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457"/>
                    </w:trPr>
                    <w:tc>
                      <w:tcPr>
                        <w:tcW w:w="636" w:type="dxa"/>
                      </w:tcPr>
                      <w:p w:rsidRPr="00EB6160" w:rsidR="001B15B2" w:rsidRDefault="001B15B2">
                        <w:pPr>
                          <w:pStyle w:val="TableParagraph"/>
                          <w:ind w:left="110"/>
                          <w:rPr>
                            <w:rFonts w:ascii="Arial" w:hAnsi="Arial" w:cs="Arial"/>
                            <w:sz w:val="16"/>
                            <w:szCs w:val="16"/>
                          </w:rPr>
                        </w:pPr>
                        <w:r w:rsidRPr="00EB6160">
                          <w:rPr>
                            <w:rFonts w:ascii="Arial" w:hAnsi="Arial" w:cs="Arial"/>
                            <w:sz w:val="16"/>
                            <w:szCs w:val="16"/>
                          </w:rPr>
                          <w:t>8.</w:t>
                        </w:r>
                      </w:p>
                    </w:tc>
                    <w:tc>
                      <w:tcPr>
                        <w:tcW w:w="1930" w:type="dxa"/>
                      </w:tcPr>
                      <w:p w:rsidRPr="00EB6160" w:rsidR="001B15B2" w:rsidRDefault="001B15B2">
                        <w:pPr>
                          <w:pStyle w:val="TableParagraph"/>
                          <w:spacing w:line="228" w:lineRule="exact"/>
                          <w:ind w:left="107" w:right="165"/>
                          <w:rPr>
                            <w:rFonts w:ascii="Arial" w:hAnsi="Arial" w:cs="Arial"/>
                            <w:sz w:val="16"/>
                            <w:szCs w:val="16"/>
                          </w:rPr>
                        </w:pPr>
                        <w:r w:rsidRPr="00EB6160">
                          <w:rPr>
                            <w:rFonts w:ascii="Arial" w:hAnsi="Arial" w:cs="Arial"/>
                            <w:sz w:val="16"/>
                            <w:szCs w:val="16"/>
                          </w:rPr>
                          <w:t>UKUPNI</w:t>
                        </w:r>
                        <w:r w:rsidRPr="00EB6160">
                          <w:rPr>
                            <w:rFonts w:ascii="Arial" w:hAnsi="Arial" w:cs="Arial"/>
                            <w:spacing w:val="1"/>
                            <w:sz w:val="16"/>
                            <w:szCs w:val="16"/>
                          </w:rPr>
                          <w:t xml:space="preserve"> </w:t>
                        </w:r>
                        <w:r w:rsidRPr="00EB6160">
                          <w:rPr>
                            <w:rFonts w:ascii="Arial" w:hAnsi="Arial" w:cs="Arial"/>
                            <w:spacing w:val="-1"/>
                            <w:sz w:val="16"/>
                            <w:szCs w:val="16"/>
                          </w:rPr>
                          <w:t>RASHODI</w:t>
                        </w:r>
                        <w:r w:rsidRPr="00EB6160">
                          <w:rPr>
                            <w:rFonts w:ascii="Arial" w:hAnsi="Arial" w:cs="Arial"/>
                            <w:spacing w:val="-10"/>
                            <w:sz w:val="16"/>
                            <w:szCs w:val="16"/>
                          </w:rPr>
                          <w:t xml:space="preserve"> </w:t>
                        </w:r>
                        <w:r w:rsidRPr="00EB6160">
                          <w:rPr>
                            <w:rFonts w:ascii="Arial" w:hAnsi="Arial" w:cs="Arial"/>
                            <w:sz w:val="16"/>
                            <w:szCs w:val="16"/>
                          </w:rPr>
                          <w:t>(2+4+6)</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664.386,75</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612.934,90</w:t>
                        </w:r>
                      </w:p>
                    </w:tc>
                    <w:tc>
                      <w:tcPr>
                        <w:tcW w:w="1334" w:type="dxa"/>
                      </w:tcPr>
                      <w:p w:rsidRPr="00EB6160" w:rsidR="001B15B2" w:rsidRDefault="001B15B2">
                        <w:pPr>
                          <w:pStyle w:val="TableParagraph"/>
                          <w:spacing w:before="115"/>
                          <w:ind w:right="95"/>
                          <w:jc w:val="right"/>
                          <w:rPr>
                            <w:rFonts w:ascii="Arial" w:hAnsi="Arial" w:cs="Arial"/>
                            <w:sz w:val="16"/>
                            <w:szCs w:val="16"/>
                          </w:rPr>
                        </w:pPr>
                        <w:r w:rsidRPr="00EB6160">
                          <w:rPr>
                            <w:rFonts w:ascii="Arial" w:hAnsi="Arial" w:cs="Arial"/>
                            <w:sz w:val="16"/>
                            <w:szCs w:val="16"/>
                          </w:rPr>
                          <w:t>482.344,68</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460"/>
                    </w:trPr>
                    <w:tc>
                      <w:tcPr>
                        <w:tcW w:w="636" w:type="dxa"/>
                        <w:vMerge w:val="restart"/>
                      </w:tcPr>
                      <w:p w:rsidRPr="00EB6160" w:rsidR="001B15B2" w:rsidRDefault="001B15B2">
                        <w:pPr>
                          <w:pStyle w:val="TableParagraph"/>
                          <w:rPr>
                            <w:rFonts w:ascii="Arial" w:hAnsi="Arial" w:cs="Arial"/>
                            <w:sz w:val="16"/>
                            <w:szCs w:val="16"/>
                          </w:rPr>
                        </w:pPr>
                      </w:p>
                      <w:p w:rsidRPr="00EB6160" w:rsidR="001B15B2" w:rsidRDefault="001B15B2">
                        <w:pPr>
                          <w:pStyle w:val="TableParagraph"/>
                          <w:ind w:left="110"/>
                          <w:rPr>
                            <w:rFonts w:ascii="Arial" w:hAnsi="Arial" w:cs="Arial"/>
                            <w:sz w:val="16"/>
                            <w:szCs w:val="16"/>
                          </w:rPr>
                        </w:pPr>
                        <w:r w:rsidRPr="00EB6160">
                          <w:rPr>
                            <w:rFonts w:ascii="Arial" w:hAnsi="Arial" w:cs="Arial"/>
                            <w:sz w:val="16"/>
                            <w:szCs w:val="16"/>
                          </w:rPr>
                          <w:t>9.</w:t>
                        </w:r>
                      </w:p>
                    </w:tc>
                    <w:tc>
                      <w:tcPr>
                        <w:tcW w:w="1930" w:type="dxa"/>
                      </w:tcPr>
                      <w:p w:rsidRPr="00EB6160" w:rsidR="001B15B2" w:rsidRDefault="001B15B2">
                        <w:pPr>
                          <w:pStyle w:val="TableParagraph"/>
                          <w:tabs>
                            <w:tab w:val="left" w:pos="1457"/>
                          </w:tabs>
                          <w:spacing w:line="230" w:lineRule="atLeast"/>
                          <w:ind w:left="107" w:right="97"/>
                          <w:rPr>
                            <w:rFonts w:ascii="Arial" w:hAnsi="Arial" w:cs="Arial"/>
                            <w:sz w:val="16"/>
                            <w:szCs w:val="16"/>
                          </w:rPr>
                        </w:pPr>
                        <w:r w:rsidRPr="00EB6160">
                          <w:rPr>
                            <w:rFonts w:ascii="Arial" w:hAnsi="Arial" w:cs="Arial"/>
                            <w:sz w:val="16"/>
                            <w:szCs w:val="16"/>
                          </w:rPr>
                          <w:t>9.1.Dobitak</w:t>
                        </w:r>
                        <w:r w:rsidRPr="00EB6160">
                          <w:rPr>
                            <w:rFonts w:ascii="Arial" w:hAnsi="Arial" w:cs="Arial"/>
                            <w:sz w:val="16"/>
                            <w:szCs w:val="16"/>
                          </w:rPr>
                          <w:tab/>
                        </w:r>
                        <w:r w:rsidRPr="00EB6160">
                          <w:rPr>
                            <w:rFonts w:ascii="Arial" w:hAnsi="Arial" w:cs="Arial"/>
                            <w:spacing w:val="-2"/>
                            <w:sz w:val="16"/>
                            <w:szCs w:val="16"/>
                          </w:rPr>
                          <w:t>prije</w:t>
                        </w:r>
                        <w:r w:rsidRPr="00EB6160">
                          <w:rPr>
                            <w:rFonts w:ascii="Arial" w:hAnsi="Arial" w:cs="Arial"/>
                            <w:spacing w:val="-47"/>
                            <w:sz w:val="16"/>
                            <w:szCs w:val="16"/>
                          </w:rPr>
                          <w:t xml:space="preserve"> </w:t>
                        </w:r>
                        <w:r w:rsidRPr="00EB6160">
                          <w:rPr>
                            <w:rFonts w:ascii="Arial" w:hAnsi="Arial" w:cs="Arial"/>
                            <w:sz w:val="16"/>
                            <w:szCs w:val="16"/>
                          </w:rPr>
                          <w:t>oporezivanja</w:t>
                        </w:r>
                        <w:r w:rsidRPr="00EB6160">
                          <w:rPr>
                            <w:rFonts w:ascii="Arial" w:hAnsi="Arial" w:cs="Arial"/>
                            <w:spacing w:val="-1"/>
                            <w:sz w:val="16"/>
                            <w:szCs w:val="16"/>
                          </w:rPr>
                          <w:t xml:space="preserve"> </w:t>
                        </w:r>
                        <w:r w:rsidRPr="00EB6160">
                          <w:rPr>
                            <w:rFonts w:ascii="Arial" w:hAnsi="Arial" w:cs="Arial"/>
                            <w:sz w:val="16"/>
                            <w:szCs w:val="16"/>
                          </w:rPr>
                          <w:t>(7-8)</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3.229,94</w:t>
                        </w:r>
                      </w:p>
                    </w:tc>
                    <w:tc>
                      <w:tcPr>
                        <w:tcW w:w="1332" w:type="dxa"/>
                      </w:tcPr>
                      <w:p w:rsidRPr="00EB6160" w:rsidR="001B15B2" w:rsidRDefault="001B15B2">
                        <w:pPr>
                          <w:pStyle w:val="TableParagraph"/>
                          <w:spacing w:before="115"/>
                          <w:ind w:right="92"/>
                          <w:jc w:val="right"/>
                          <w:rPr>
                            <w:rFonts w:ascii="Arial" w:hAnsi="Arial" w:cs="Arial"/>
                            <w:sz w:val="16"/>
                            <w:szCs w:val="16"/>
                          </w:rPr>
                        </w:pPr>
                        <w:r w:rsidRPr="00EB6160">
                          <w:rPr>
                            <w:rFonts w:ascii="Arial" w:hAnsi="Arial" w:cs="Arial"/>
                            <w:sz w:val="16"/>
                            <w:szCs w:val="16"/>
                          </w:rPr>
                          <w:t>0,00</w:t>
                        </w:r>
                      </w:p>
                    </w:tc>
                    <w:tc>
                      <w:tcPr>
                        <w:tcW w:w="1334" w:type="dxa"/>
                      </w:tcPr>
                      <w:p w:rsidRPr="00EB6160" w:rsidR="001B15B2" w:rsidRDefault="001B15B2">
                        <w:pPr>
                          <w:pStyle w:val="TableParagraph"/>
                          <w:spacing w:before="115"/>
                          <w:ind w:right="95"/>
                          <w:jc w:val="right"/>
                          <w:rPr>
                            <w:rFonts w:ascii="Arial" w:hAnsi="Arial" w:cs="Arial"/>
                            <w:sz w:val="16"/>
                            <w:szCs w:val="16"/>
                          </w:rPr>
                        </w:pPr>
                        <w:r w:rsidRPr="00EB6160">
                          <w:rPr>
                            <w:rFonts w:ascii="Arial" w:hAnsi="Arial" w:cs="Arial"/>
                            <w:sz w:val="16"/>
                            <w:szCs w:val="16"/>
                          </w:rPr>
                          <w:t>20.605,61</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460"/>
                    </w:trPr>
                    <w:tc>
                      <w:tcPr>
                        <w:tcW w:w="636" w:type="dxa"/>
                        <w:vMerge/>
                        <w:tcBorders>
                          <w:top w:val="nil"/>
                        </w:tcBorders>
                      </w:tcPr>
                      <w:p w:rsidRPr="00EB6160" w:rsidR="001B15B2" w:rsidRDefault="001B15B2">
                        <w:pPr>
                          <w:rPr>
                            <w:rFonts w:ascii="Arial" w:hAnsi="Arial" w:cs="Arial"/>
                            <w:sz w:val="16"/>
                            <w:szCs w:val="16"/>
                          </w:rPr>
                        </w:pPr>
                      </w:p>
                    </w:tc>
                    <w:tc>
                      <w:tcPr>
                        <w:tcW w:w="1930" w:type="dxa"/>
                      </w:tcPr>
                      <w:p w:rsidRPr="00EB6160" w:rsidR="001B15B2" w:rsidRDefault="001B15B2">
                        <w:pPr>
                          <w:pStyle w:val="TableParagraph"/>
                          <w:tabs>
                            <w:tab w:val="left" w:pos="1457"/>
                          </w:tabs>
                          <w:spacing w:line="230" w:lineRule="atLeast"/>
                          <w:ind w:left="107" w:right="97"/>
                          <w:rPr>
                            <w:rFonts w:ascii="Arial" w:hAnsi="Arial" w:cs="Arial"/>
                            <w:sz w:val="16"/>
                            <w:szCs w:val="16"/>
                          </w:rPr>
                        </w:pPr>
                        <w:r w:rsidRPr="00EB6160">
                          <w:rPr>
                            <w:rFonts w:ascii="Arial" w:hAnsi="Arial" w:cs="Arial"/>
                            <w:sz w:val="16"/>
                            <w:szCs w:val="16"/>
                          </w:rPr>
                          <w:t>9.2.Gubitak</w:t>
                        </w:r>
                        <w:r w:rsidRPr="00EB6160">
                          <w:rPr>
                            <w:rFonts w:ascii="Arial" w:hAnsi="Arial" w:cs="Arial"/>
                            <w:sz w:val="16"/>
                            <w:szCs w:val="16"/>
                          </w:rPr>
                          <w:tab/>
                        </w:r>
                        <w:r w:rsidRPr="00EB6160">
                          <w:rPr>
                            <w:rFonts w:ascii="Arial" w:hAnsi="Arial" w:cs="Arial"/>
                            <w:spacing w:val="-2"/>
                            <w:sz w:val="16"/>
                            <w:szCs w:val="16"/>
                          </w:rPr>
                          <w:t>prije</w:t>
                        </w:r>
                        <w:r w:rsidRPr="00EB6160">
                          <w:rPr>
                            <w:rFonts w:ascii="Arial" w:hAnsi="Arial" w:cs="Arial"/>
                            <w:spacing w:val="-47"/>
                            <w:sz w:val="16"/>
                            <w:szCs w:val="16"/>
                          </w:rPr>
                          <w:t xml:space="preserve"> </w:t>
                        </w:r>
                        <w:r w:rsidRPr="00EB6160">
                          <w:rPr>
                            <w:rFonts w:ascii="Arial" w:hAnsi="Arial" w:cs="Arial"/>
                            <w:sz w:val="16"/>
                            <w:szCs w:val="16"/>
                          </w:rPr>
                          <w:t>oporezivanja</w:t>
                        </w:r>
                        <w:r w:rsidRPr="00EB6160">
                          <w:rPr>
                            <w:rFonts w:ascii="Arial" w:hAnsi="Arial" w:cs="Arial"/>
                            <w:spacing w:val="-1"/>
                            <w:sz w:val="16"/>
                            <w:szCs w:val="16"/>
                          </w:rPr>
                          <w:t xml:space="preserve"> </w:t>
                        </w:r>
                        <w:r w:rsidRPr="00EB6160">
                          <w:rPr>
                            <w:rFonts w:ascii="Arial" w:hAnsi="Arial" w:cs="Arial"/>
                            <w:sz w:val="16"/>
                            <w:szCs w:val="16"/>
                          </w:rPr>
                          <w:t>(8-7)</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74.914,46</w:t>
                        </w:r>
                      </w:p>
                    </w:tc>
                    <w:tc>
                      <w:tcPr>
                        <w:tcW w:w="1334" w:type="dxa"/>
                      </w:tcPr>
                      <w:p w:rsidRPr="00EB6160" w:rsidR="001B15B2" w:rsidRDefault="001B15B2">
                        <w:pPr>
                          <w:pStyle w:val="TableParagraph"/>
                          <w:spacing w:before="115"/>
                          <w:ind w:right="94"/>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460"/>
                    </w:trPr>
                    <w:tc>
                      <w:tcPr>
                        <w:tcW w:w="636" w:type="dxa"/>
                      </w:tcPr>
                      <w:p w:rsidRPr="00EB6160" w:rsidR="001B15B2" w:rsidRDefault="001B15B2">
                        <w:pPr>
                          <w:pStyle w:val="TableParagraph"/>
                          <w:ind w:left="110"/>
                          <w:rPr>
                            <w:rFonts w:ascii="Arial" w:hAnsi="Arial" w:cs="Arial"/>
                            <w:sz w:val="16"/>
                            <w:szCs w:val="16"/>
                          </w:rPr>
                        </w:pPr>
                        <w:r w:rsidRPr="00EB6160">
                          <w:rPr>
                            <w:rFonts w:ascii="Arial" w:hAnsi="Arial" w:cs="Arial"/>
                            <w:sz w:val="16"/>
                            <w:szCs w:val="16"/>
                          </w:rPr>
                          <w:t>10.</w:t>
                        </w:r>
                      </w:p>
                    </w:tc>
                    <w:tc>
                      <w:tcPr>
                        <w:tcW w:w="1930" w:type="dxa"/>
                      </w:tcPr>
                      <w:p w:rsidRPr="00EB6160" w:rsidR="001B15B2" w:rsidRDefault="001B15B2">
                        <w:pPr>
                          <w:pStyle w:val="TableParagraph"/>
                          <w:spacing w:line="230" w:lineRule="atLeast"/>
                          <w:ind w:left="107"/>
                          <w:rPr>
                            <w:rFonts w:ascii="Arial" w:hAnsi="Arial" w:cs="Arial"/>
                            <w:sz w:val="16"/>
                            <w:szCs w:val="16"/>
                          </w:rPr>
                        </w:pPr>
                        <w:r w:rsidRPr="00EB6160">
                          <w:rPr>
                            <w:rFonts w:ascii="Arial" w:hAnsi="Arial" w:cs="Arial"/>
                            <w:sz w:val="16"/>
                            <w:szCs w:val="16"/>
                          </w:rPr>
                          <w:t>Porez</w:t>
                        </w:r>
                        <w:r w:rsidRPr="00EB6160">
                          <w:rPr>
                            <w:rFonts w:ascii="Arial" w:hAnsi="Arial" w:cs="Arial"/>
                            <w:spacing w:val="1"/>
                            <w:sz w:val="16"/>
                            <w:szCs w:val="16"/>
                          </w:rPr>
                          <w:t xml:space="preserve"> </w:t>
                        </w:r>
                        <w:r w:rsidRPr="00EB6160">
                          <w:rPr>
                            <w:rFonts w:ascii="Arial" w:hAnsi="Arial" w:cs="Arial"/>
                            <w:sz w:val="16"/>
                            <w:szCs w:val="16"/>
                          </w:rPr>
                          <w:t>na</w:t>
                        </w:r>
                        <w:r w:rsidRPr="00EB6160">
                          <w:rPr>
                            <w:rFonts w:ascii="Arial" w:hAnsi="Arial" w:cs="Arial"/>
                            <w:spacing w:val="1"/>
                            <w:sz w:val="16"/>
                            <w:szCs w:val="16"/>
                          </w:rPr>
                          <w:t xml:space="preserve"> </w:t>
                        </w:r>
                        <w:r w:rsidRPr="00EB6160">
                          <w:rPr>
                            <w:rFonts w:ascii="Arial" w:hAnsi="Arial" w:cs="Arial"/>
                            <w:sz w:val="16"/>
                            <w:szCs w:val="16"/>
                          </w:rPr>
                          <w:t>dobitak</w:t>
                        </w:r>
                        <w:r w:rsidRPr="00EB6160">
                          <w:rPr>
                            <w:rFonts w:ascii="Arial" w:hAnsi="Arial" w:cs="Arial"/>
                            <w:spacing w:val="1"/>
                            <w:sz w:val="16"/>
                            <w:szCs w:val="16"/>
                          </w:rPr>
                          <w:t xml:space="preserve"> </w:t>
                        </w:r>
                        <w:r w:rsidRPr="00EB6160">
                          <w:rPr>
                            <w:rFonts w:ascii="Arial" w:hAnsi="Arial" w:cs="Arial"/>
                            <w:sz w:val="16"/>
                            <w:szCs w:val="16"/>
                          </w:rPr>
                          <w:t>ili</w:t>
                        </w:r>
                        <w:r w:rsidRPr="00EB6160">
                          <w:rPr>
                            <w:rFonts w:ascii="Arial" w:hAnsi="Arial" w:cs="Arial"/>
                            <w:spacing w:val="-47"/>
                            <w:sz w:val="16"/>
                            <w:szCs w:val="16"/>
                          </w:rPr>
                          <w:t xml:space="preserve"> </w:t>
                        </w:r>
                        <w:r w:rsidRPr="00EB6160">
                          <w:rPr>
                            <w:rFonts w:ascii="Arial" w:hAnsi="Arial" w:cs="Arial"/>
                            <w:sz w:val="16"/>
                            <w:szCs w:val="16"/>
                          </w:rPr>
                          <w:t>gubitak</w:t>
                        </w:r>
                      </w:p>
                    </w:tc>
                    <w:tc>
                      <w:tcPr>
                        <w:tcW w:w="1332" w:type="dxa"/>
                      </w:tcPr>
                      <w:p w:rsidRPr="00EB6160" w:rsidR="001B15B2" w:rsidRDefault="001B15B2">
                        <w:pPr>
                          <w:pStyle w:val="TableParagraph"/>
                          <w:spacing w:before="115"/>
                          <w:ind w:right="93"/>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spacing w:before="115"/>
                          <w:ind w:right="92"/>
                          <w:jc w:val="right"/>
                          <w:rPr>
                            <w:rFonts w:ascii="Arial" w:hAnsi="Arial" w:cs="Arial"/>
                            <w:sz w:val="16"/>
                            <w:szCs w:val="16"/>
                          </w:rPr>
                        </w:pPr>
                        <w:r w:rsidRPr="00EB6160">
                          <w:rPr>
                            <w:rFonts w:ascii="Arial" w:hAnsi="Arial" w:cs="Arial"/>
                            <w:sz w:val="16"/>
                            <w:szCs w:val="16"/>
                          </w:rPr>
                          <w:t>0,00</w:t>
                        </w:r>
                      </w:p>
                    </w:tc>
                    <w:tc>
                      <w:tcPr>
                        <w:tcW w:w="1334" w:type="dxa"/>
                      </w:tcPr>
                      <w:p w:rsidRPr="00EB6160" w:rsidR="001B15B2" w:rsidRDefault="001B15B2">
                        <w:pPr>
                          <w:pStyle w:val="TableParagraph"/>
                          <w:spacing w:before="115"/>
                          <w:ind w:right="94"/>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690"/>
                    </w:trPr>
                    <w:tc>
                      <w:tcPr>
                        <w:tcW w:w="636" w:type="dxa"/>
                        <w:vMerge w:val="restart"/>
                      </w:tcPr>
                      <w:p w:rsidRPr="00EB6160" w:rsidR="001B15B2" w:rsidRDefault="001B15B2">
                        <w:pPr>
                          <w:pStyle w:val="TableParagraph"/>
                          <w:rPr>
                            <w:rFonts w:ascii="Arial" w:hAnsi="Arial" w:cs="Arial"/>
                            <w:sz w:val="16"/>
                            <w:szCs w:val="16"/>
                          </w:rPr>
                        </w:pPr>
                      </w:p>
                      <w:p w:rsidRPr="00EB6160" w:rsidR="001B15B2" w:rsidRDefault="001B15B2">
                        <w:pPr>
                          <w:pStyle w:val="TableParagraph"/>
                          <w:rPr>
                            <w:rFonts w:ascii="Arial" w:hAnsi="Arial" w:cs="Arial"/>
                            <w:sz w:val="16"/>
                            <w:szCs w:val="16"/>
                          </w:rPr>
                        </w:pPr>
                      </w:p>
                      <w:p w:rsidRPr="00EB6160" w:rsidR="001B15B2" w:rsidRDefault="001B15B2">
                        <w:pPr>
                          <w:pStyle w:val="TableParagraph"/>
                          <w:spacing w:before="183"/>
                          <w:ind w:left="110"/>
                          <w:rPr>
                            <w:rFonts w:ascii="Arial" w:hAnsi="Arial" w:cs="Arial"/>
                            <w:sz w:val="16"/>
                            <w:szCs w:val="16"/>
                          </w:rPr>
                        </w:pPr>
                        <w:r w:rsidRPr="00EB6160">
                          <w:rPr>
                            <w:rFonts w:ascii="Arial" w:hAnsi="Arial" w:cs="Arial"/>
                            <w:sz w:val="16"/>
                            <w:szCs w:val="16"/>
                          </w:rPr>
                          <w:t>11.</w:t>
                        </w:r>
                      </w:p>
                    </w:tc>
                    <w:tc>
                      <w:tcPr>
                        <w:tcW w:w="1930" w:type="dxa"/>
                      </w:tcPr>
                      <w:p w:rsidRPr="00EB6160" w:rsidR="001B15B2" w:rsidRDefault="001B15B2">
                        <w:pPr>
                          <w:pStyle w:val="TableParagraph"/>
                          <w:spacing w:line="230" w:lineRule="atLeast"/>
                          <w:ind w:left="107" w:right="193"/>
                          <w:rPr>
                            <w:rFonts w:ascii="Arial" w:hAnsi="Arial" w:cs="Arial"/>
                            <w:sz w:val="16"/>
                            <w:szCs w:val="16"/>
                          </w:rPr>
                        </w:pPr>
                        <w:r w:rsidRPr="00EB6160">
                          <w:rPr>
                            <w:rFonts w:ascii="Arial" w:hAnsi="Arial" w:cs="Arial"/>
                            <w:sz w:val="16"/>
                            <w:szCs w:val="16"/>
                          </w:rPr>
                          <w:t>DOBITAK</w:t>
                        </w:r>
                        <w:r w:rsidRPr="00EB6160">
                          <w:rPr>
                            <w:rFonts w:ascii="Arial" w:hAnsi="Arial" w:cs="Arial"/>
                            <w:spacing w:val="1"/>
                            <w:sz w:val="16"/>
                            <w:szCs w:val="16"/>
                          </w:rPr>
                          <w:t xml:space="preserve"> </w:t>
                        </w:r>
                        <w:r w:rsidRPr="00EB6160">
                          <w:rPr>
                            <w:rFonts w:ascii="Arial" w:hAnsi="Arial" w:cs="Arial"/>
                            <w:sz w:val="16"/>
                            <w:szCs w:val="16"/>
                          </w:rPr>
                          <w:t>FINANCIJSKE</w:t>
                        </w:r>
                        <w:r w:rsidRPr="00EB6160">
                          <w:rPr>
                            <w:rFonts w:ascii="Arial" w:hAnsi="Arial" w:cs="Arial"/>
                            <w:spacing w:val="1"/>
                            <w:sz w:val="16"/>
                            <w:szCs w:val="16"/>
                          </w:rPr>
                          <w:t xml:space="preserve"> </w:t>
                        </w:r>
                        <w:r w:rsidRPr="00EB6160">
                          <w:rPr>
                            <w:rFonts w:ascii="Arial" w:hAnsi="Arial" w:cs="Arial"/>
                            <w:sz w:val="16"/>
                            <w:szCs w:val="16"/>
                          </w:rPr>
                          <w:t>GODINE</w:t>
                        </w:r>
                        <w:r w:rsidRPr="00EB6160">
                          <w:rPr>
                            <w:rFonts w:ascii="Arial" w:hAnsi="Arial" w:cs="Arial"/>
                            <w:spacing w:val="-12"/>
                            <w:sz w:val="16"/>
                            <w:szCs w:val="16"/>
                          </w:rPr>
                          <w:t xml:space="preserve"> </w:t>
                        </w:r>
                        <w:r w:rsidRPr="00EB6160">
                          <w:rPr>
                            <w:rFonts w:ascii="Arial" w:hAnsi="Arial" w:cs="Arial"/>
                            <w:sz w:val="16"/>
                            <w:szCs w:val="16"/>
                          </w:rPr>
                          <w:t>(9.1.-10.)</w:t>
                        </w:r>
                      </w:p>
                    </w:tc>
                    <w:tc>
                      <w:tcPr>
                        <w:tcW w:w="1332" w:type="dxa"/>
                      </w:tcPr>
                      <w:p w:rsidRPr="00EB6160" w:rsidR="001B15B2" w:rsidRDefault="001B15B2">
                        <w:pPr>
                          <w:pStyle w:val="TableParagraph"/>
                          <w:rPr>
                            <w:rFonts w:ascii="Arial" w:hAnsi="Arial" w:cs="Arial"/>
                            <w:sz w:val="16"/>
                            <w:szCs w:val="16"/>
                          </w:rPr>
                        </w:pPr>
                      </w:p>
                      <w:p w:rsidRPr="00EB6160" w:rsidR="001B15B2" w:rsidRDefault="001B15B2">
                        <w:pPr>
                          <w:pStyle w:val="TableParagraph"/>
                          <w:ind w:right="93"/>
                          <w:jc w:val="right"/>
                          <w:rPr>
                            <w:rFonts w:ascii="Arial" w:hAnsi="Arial" w:cs="Arial"/>
                            <w:sz w:val="16"/>
                            <w:szCs w:val="16"/>
                          </w:rPr>
                        </w:pPr>
                        <w:r w:rsidRPr="00EB6160">
                          <w:rPr>
                            <w:rFonts w:ascii="Arial" w:hAnsi="Arial" w:cs="Arial"/>
                            <w:sz w:val="16"/>
                            <w:szCs w:val="16"/>
                          </w:rPr>
                          <w:t>3.229,94</w:t>
                        </w:r>
                      </w:p>
                    </w:tc>
                    <w:tc>
                      <w:tcPr>
                        <w:tcW w:w="1332" w:type="dxa"/>
                      </w:tcPr>
                      <w:p w:rsidRPr="00EB6160" w:rsidR="001B15B2" w:rsidRDefault="001B15B2">
                        <w:pPr>
                          <w:pStyle w:val="TableParagraph"/>
                          <w:rPr>
                            <w:rFonts w:ascii="Arial" w:hAnsi="Arial" w:cs="Arial"/>
                            <w:sz w:val="16"/>
                            <w:szCs w:val="16"/>
                          </w:rPr>
                        </w:pPr>
                      </w:p>
                      <w:p w:rsidRPr="00EB6160" w:rsidR="001B15B2" w:rsidRDefault="001B15B2">
                        <w:pPr>
                          <w:pStyle w:val="TableParagraph"/>
                          <w:ind w:right="92"/>
                          <w:jc w:val="right"/>
                          <w:rPr>
                            <w:rFonts w:ascii="Arial" w:hAnsi="Arial" w:cs="Arial"/>
                            <w:sz w:val="16"/>
                            <w:szCs w:val="16"/>
                          </w:rPr>
                        </w:pPr>
                        <w:r w:rsidRPr="00EB6160">
                          <w:rPr>
                            <w:rFonts w:ascii="Arial" w:hAnsi="Arial" w:cs="Arial"/>
                            <w:sz w:val="16"/>
                            <w:szCs w:val="16"/>
                          </w:rPr>
                          <w:t>0,00</w:t>
                        </w:r>
                      </w:p>
                    </w:tc>
                    <w:tc>
                      <w:tcPr>
                        <w:tcW w:w="1334" w:type="dxa"/>
                      </w:tcPr>
                      <w:p w:rsidRPr="00EB6160" w:rsidR="001B15B2" w:rsidRDefault="001B15B2">
                        <w:pPr>
                          <w:pStyle w:val="TableParagraph"/>
                          <w:rPr>
                            <w:rFonts w:ascii="Arial" w:hAnsi="Arial" w:cs="Arial"/>
                            <w:sz w:val="16"/>
                            <w:szCs w:val="16"/>
                          </w:rPr>
                        </w:pPr>
                      </w:p>
                      <w:p w:rsidRPr="00EB6160" w:rsidR="001B15B2" w:rsidRDefault="001B15B2">
                        <w:pPr>
                          <w:pStyle w:val="TableParagraph"/>
                          <w:ind w:right="95"/>
                          <w:jc w:val="right"/>
                          <w:rPr>
                            <w:rFonts w:ascii="Arial" w:hAnsi="Arial" w:cs="Arial"/>
                            <w:sz w:val="16"/>
                            <w:szCs w:val="16"/>
                          </w:rPr>
                        </w:pPr>
                        <w:r w:rsidRPr="00EB6160">
                          <w:rPr>
                            <w:rFonts w:ascii="Arial" w:hAnsi="Arial" w:cs="Arial"/>
                            <w:sz w:val="16"/>
                            <w:szCs w:val="16"/>
                          </w:rPr>
                          <w:t>20.605,61</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r w:rsidRPr="00EB6160" w:rsidR="001B15B2">
                    <w:trPr>
                      <w:trHeight w:val="919"/>
                    </w:trPr>
                    <w:tc>
                      <w:tcPr>
                        <w:tcW w:w="636" w:type="dxa"/>
                        <w:vMerge/>
                        <w:tcBorders>
                          <w:top w:val="nil"/>
                        </w:tcBorders>
                      </w:tcPr>
                      <w:p w:rsidRPr="00EB6160" w:rsidR="001B15B2" w:rsidRDefault="001B15B2">
                        <w:pPr>
                          <w:rPr>
                            <w:rFonts w:ascii="Arial" w:hAnsi="Arial" w:cs="Arial"/>
                            <w:sz w:val="16"/>
                            <w:szCs w:val="16"/>
                          </w:rPr>
                        </w:pPr>
                      </w:p>
                    </w:tc>
                    <w:tc>
                      <w:tcPr>
                        <w:tcW w:w="1930" w:type="dxa"/>
                      </w:tcPr>
                      <w:p w:rsidRPr="00EB6160" w:rsidR="001B15B2" w:rsidRDefault="001B15B2">
                        <w:pPr>
                          <w:pStyle w:val="TableParagraph"/>
                          <w:tabs>
                            <w:tab w:val="left" w:pos="1138"/>
                          </w:tabs>
                          <w:ind w:left="107" w:right="97"/>
                          <w:rPr>
                            <w:rFonts w:ascii="Arial" w:hAnsi="Arial" w:cs="Arial"/>
                            <w:sz w:val="16"/>
                            <w:szCs w:val="16"/>
                          </w:rPr>
                        </w:pPr>
                        <w:r w:rsidRPr="00EB6160">
                          <w:rPr>
                            <w:rFonts w:ascii="Arial" w:hAnsi="Arial" w:cs="Arial"/>
                            <w:sz w:val="16"/>
                            <w:szCs w:val="16"/>
                          </w:rPr>
                          <w:t>GUBITAK</w:t>
                        </w:r>
                        <w:r w:rsidRPr="00EB6160">
                          <w:rPr>
                            <w:rFonts w:ascii="Arial" w:hAnsi="Arial" w:cs="Arial"/>
                            <w:spacing w:val="1"/>
                            <w:sz w:val="16"/>
                            <w:szCs w:val="16"/>
                          </w:rPr>
                          <w:t xml:space="preserve"> </w:t>
                        </w:r>
                        <w:r w:rsidRPr="00EB6160">
                          <w:rPr>
                            <w:rFonts w:ascii="Arial" w:hAnsi="Arial" w:cs="Arial"/>
                            <w:sz w:val="16"/>
                            <w:szCs w:val="16"/>
                          </w:rPr>
                          <w:t>FINANCIJSKE</w:t>
                        </w:r>
                        <w:r w:rsidRPr="00EB6160">
                          <w:rPr>
                            <w:rFonts w:ascii="Arial" w:hAnsi="Arial" w:cs="Arial"/>
                            <w:spacing w:val="1"/>
                            <w:sz w:val="16"/>
                            <w:szCs w:val="16"/>
                          </w:rPr>
                          <w:t xml:space="preserve"> </w:t>
                        </w:r>
                        <w:r w:rsidRPr="00EB6160">
                          <w:rPr>
                            <w:rFonts w:ascii="Arial" w:hAnsi="Arial" w:cs="Arial"/>
                            <w:sz w:val="16"/>
                            <w:szCs w:val="16"/>
                          </w:rPr>
                          <w:t>GODINE</w:t>
                        </w:r>
                        <w:r w:rsidRPr="00EB6160">
                          <w:rPr>
                            <w:rFonts w:ascii="Arial" w:hAnsi="Arial" w:cs="Arial"/>
                            <w:sz w:val="16"/>
                            <w:szCs w:val="16"/>
                          </w:rPr>
                          <w:tab/>
                        </w:r>
                        <w:r w:rsidRPr="00EB6160">
                          <w:rPr>
                            <w:rFonts w:ascii="Arial" w:hAnsi="Arial" w:cs="Arial"/>
                            <w:spacing w:val="-1"/>
                            <w:sz w:val="16"/>
                            <w:szCs w:val="16"/>
                          </w:rPr>
                          <w:t>(9.2+10.</w:t>
                        </w:r>
                      </w:p>
                      <w:p w:rsidRPr="00EB6160" w:rsidR="001B15B2" w:rsidRDefault="001B15B2">
                        <w:pPr>
                          <w:pStyle w:val="TableParagraph"/>
                          <w:spacing w:line="209" w:lineRule="exact"/>
                          <w:ind w:left="107"/>
                          <w:rPr>
                            <w:rFonts w:ascii="Arial" w:hAnsi="Arial" w:cs="Arial"/>
                            <w:sz w:val="16"/>
                            <w:szCs w:val="16"/>
                          </w:rPr>
                        </w:pPr>
                        <w:r w:rsidRPr="00EB6160">
                          <w:rPr>
                            <w:rFonts w:ascii="Arial" w:hAnsi="Arial" w:cs="Arial"/>
                            <w:sz w:val="16"/>
                            <w:szCs w:val="16"/>
                          </w:rPr>
                          <w:t>ili</w:t>
                        </w:r>
                        <w:r w:rsidRPr="00EB6160">
                          <w:rPr>
                            <w:rFonts w:ascii="Arial" w:hAnsi="Arial" w:cs="Arial"/>
                            <w:spacing w:val="-2"/>
                            <w:sz w:val="16"/>
                            <w:szCs w:val="16"/>
                          </w:rPr>
                          <w:t xml:space="preserve"> </w:t>
                        </w:r>
                        <w:r w:rsidRPr="00EB6160">
                          <w:rPr>
                            <w:rFonts w:ascii="Arial" w:hAnsi="Arial" w:cs="Arial"/>
                            <w:sz w:val="16"/>
                            <w:szCs w:val="16"/>
                          </w:rPr>
                          <w:t>10-9.1)</w:t>
                        </w:r>
                      </w:p>
                    </w:tc>
                    <w:tc>
                      <w:tcPr>
                        <w:tcW w:w="1332" w:type="dxa"/>
                      </w:tcPr>
                      <w:p w:rsidRPr="00EB6160" w:rsidR="001B15B2" w:rsidRDefault="001B15B2">
                        <w:pPr>
                          <w:pStyle w:val="TableParagraph"/>
                          <w:spacing w:before="10"/>
                          <w:rPr>
                            <w:rFonts w:ascii="Arial" w:hAnsi="Arial" w:cs="Arial"/>
                            <w:sz w:val="16"/>
                            <w:szCs w:val="16"/>
                          </w:rPr>
                        </w:pPr>
                      </w:p>
                      <w:p w:rsidRPr="00EB6160" w:rsidR="001B15B2" w:rsidRDefault="001B15B2">
                        <w:pPr>
                          <w:pStyle w:val="TableParagraph"/>
                          <w:ind w:right="93"/>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spacing w:before="10"/>
                          <w:rPr>
                            <w:rFonts w:ascii="Arial" w:hAnsi="Arial" w:cs="Arial"/>
                            <w:sz w:val="16"/>
                            <w:szCs w:val="16"/>
                          </w:rPr>
                        </w:pPr>
                      </w:p>
                      <w:p w:rsidRPr="00EB6160" w:rsidR="001B15B2" w:rsidRDefault="001B15B2">
                        <w:pPr>
                          <w:pStyle w:val="TableParagraph"/>
                          <w:ind w:right="93"/>
                          <w:jc w:val="right"/>
                          <w:rPr>
                            <w:rFonts w:ascii="Arial" w:hAnsi="Arial" w:cs="Arial"/>
                            <w:sz w:val="16"/>
                            <w:szCs w:val="16"/>
                          </w:rPr>
                        </w:pPr>
                        <w:r w:rsidRPr="00EB6160">
                          <w:rPr>
                            <w:rFonts w:ascii="Arial" w:hAnsi="Arial" w:cs="Arial"/>
                            <w:sz w:val="16"/>
                            <w:szCs w:val="16"/>
                          </w:rPr>
                          <w:t>74.914,46</w:t>
                        </w:r>
                      </w:p>
                    </w:tc>
                    <w:tc>
                      <w:tcPr>
                        <w:tcW w:w="1334" w:type="dxa"/>
                      </w:tcPr>
                      <w:p w:rsidRPr="00EB6160" w:rsidR="001B15B2" w:rsidRDefault="001B15B2">
                        <w:pPr>
                          <w:pStyle w:val="TableParagraph"/>
                          <w:spacing w:before="10"/>
                          <w:rPr>
                            <w:rFonts w:ascii="Arial" w:hAnsi="Arial" w:cs="Arial"/>
                            <w:sz w:val="16"/>
                            <w:szCs w:val="16"/>
                          </w:rPr>
                        </w:pPr>
                      </w:p>
                      <w:p w:rsidRPr="00EB6160" w:rsidR="001B15B2" w:rsidRDefault="001B15B2">
                        <w:pPr>
                          <w:pStyle w:val="TableParagraph"/>
                          <w:ind w:right="94"/>
                          <w:jc w:val="right"/>
                          <w:rPr>
                            <w:rFonts w:ascii="Arial" w:hAnsi="Arial" w:cs="Arial"/>
                            <w:sz w:val="16"/>
                            <w:szCs w:val="16"/>
                          </w:rPr>
                        </w:pPr>
                        <w:r w:rsidRPr="00EB6160">
                          <w:rPr>
                            <w:rFonts w:ascii="Arial" w:hAnsi="Arial" w:cs="Arial"/>
                            <w:sz w:val="16"/>
                            <w:szCs w:val="16"/>
                          </w:rPr>
                          <w:t>0,00</w:t>
                        </w:r>
                      </w:p>
                    </w:tc>
                    <w:tc>
                      <w:tcPr>
                        <w:tcW w:w="1332" w:type="dxa"/>
                      </w:tcPr>
                      <w:p w:rsidRPr="00EB6160" w:rsidR="001B15B2" w:rsidRDefault="001B15B2">
                        <w:pPr>
                          <w:pStyle w:val="TableParagraph"/>
                          <w:rPr>
                            <w:rFonts w:ascii="Arial" w:hAnsi="Arial" w:cs="Arial"/>
                            <w:sz w:val="16"/>
                            <w:szCs w:val="16"/>
                          </w:rPr>
                        </w:pPr>
                      </w:p>
                    </w:tc>
                    <w:tc>
                      <w:tcPr>
                        <w:tcW w:w="1166" w:type="dxa"/>
                      </w:tcPr>
                      <w:p w:rsidRPr="00EB6160" w:rsidR="001B15B2" w:rsidRDefault="001B15B2">
                        <w:pPr>
                          <w:pStyle w:val="TableParagraph"/>
                          <w:rPr>
                            <w:rFonts w:ascii="Arial" w:hAnsi="Arial" w:cs="Arial"/>
                            <w:sz w:val="16"/>
                            <w:szCs w:val="16"/>
                          </w:rPr>
                        </w:pPr>
                      </w:p>
                    </w:tc>
                  </w:tr>
                </w:tbl>
                <w:p w:rsidR="001B15B2" w:rsidP="00546A5D" w:rsidRDefault="001B15B2">
                  <w:pPr>
                    <w:pStyle w:val="Tijeloteksta"/>
                  </w:pPr>
                </w:p>
              </w:txbxContent>
            </v:textbox>
            <w10:wrap anchorx="page"/>
          </v:shape>
        </w:pict>
      </w:r>
      <w:r w:rsidRPr="00457DE1" w:rsidR="00546A5D">
        <w:rPr>
          <w:rFonts w:ascii="Arial" w:hAnsi="Arial" w:cs="Arial"/>
          <w:sz w:val="24"/>
        </w:rPr>
        <w:t>RAČUN DOBITI I GUBITKA: AUTOTRANS ČUČEK D.O.O.</w:t>
      </w:r>
      <w:r w:rsidRPr="00457DE1" w:rsidR="00546A5D">
        <w:rPr>
          <w:rFonts w:ascii="Arial" w:hAnsi="Arial" w:cs="Arial"/>
          <w:b/>
          <w:spacing w:val="-57"/>
          <w:sz w:val="24"/>
        </w:rPr>
        <w:t xml:space="preserve"> </w:t>
      </w:r>
      <w:r w:rsidRPr="00EB6160" w:rsidR="00457DE1">
        <w:rPr>
          <w:rFonts w:ascii="Arial" w:hAnsi="Arial" w:cs="Arial"/>
          <w:sz w:val="24"/>
        </w:rPr>
        <w:t xml:space="preserve">Prikaz </w:t>
      </w:r>
      <w:r w:rsidRPr="00EB6160" w:rsidR="00546A5D">
        <w:rPr>
          <w:rFonts w:ascii="Arial" w:hAnsi="Arial" w:cs="Arial"/>
          <w:sz w:val="24"/>
        </w:rPr>
        <w:t>podataka iz prihoda i rashoda razdoblja nalazi se u Tablici 1.</w:t>
      </w:r>
      <w:r w:rsidR="00546A5D">
        <w:rPr>
          <w:spacing w:val="1"/>
          <w:sz w:val="24"/>
        </w:rPr>
        <w:t xml:space="preserve"> </w:t>
      </w:r>
      <w:r w:rsidR="00546A5D">
        <w:rPr>
          <w:i/>
          <w:sz w:val="20"/>
        </w:rPr>
        <w:t>Tablica 1. Račun</w:t>
      </w:r>
      <w:r w:rsidR="00546A5D">
        <w:rPr>
          <w:i/>
          <w:spacing w:val="-1"/>
          <w:sz w:val="20"/>
        </w:rPr>
        <w:t xml:space="preserve"> </w:t>
      </w:r>
      <w:r w:rsidR="00546A5D">
        <w:rPr>
          <w:i/>
          <w:sz w:val="20"/>
        </w:rPr>
        <w:t>dobiti</w:t>
      </w:r>
      <w:r w:rsidR="00546A5D">
        <w:rPr>
          <w:i/>
          <w:spacing w:val="-1"/>
          <w:sz w:val="20"/>
        </w:rPr>
        <w:t xml:space="preserve"> </w:t>
      </w:r>
      <w:r w:rsidR="00546A5D">
        <w:rPr>
          <w:i/>
          <w:sz w:val="20"/>
        </w:rPr>
        <w:t>i</w:t>
      </w:r>
      <w:r w:rsidR="00546A5D">
        <w:rPr>
          <w:i/>
          <w:spacing w:val="-1"/>
          <w:sz w:val="20"/>
        </w:rPr>
        <w:t xml:space="preserve"> </w:t>
      </w:r>
      <w:r w:rsidR="00546A5D">
        <w:rPr>
          <w:i/>
          <w:sz w:val="20"/>
        </w:rPr>
        <w:t>gubitka</w:t>
      </w:r>
    </w:p>
    <w:p w:rsidR="00EB6160" w:rsidP="00EB6160" w:rsidRDefault="00EB6160">
      <w:pPr>
        <w:pStyle w:val="Odlomakpopisa"/>
        <w:widowControl w:val="false"/>
        <w:tabs>
          <w:tab w:val="left" w:pos="597"/>
        </w:tabs>
        <w:autoSpaceDE w:val="false"/>
        <w:autoSpaceDN w:val="false"/>
        <w:spacing w:after="0" w:line="480" w:lineRule="auto"/>
        <w:ind w:left="176" w:right="2345"/>
        <w:contextualSpacing w:val="false"/>
        <w:rPr>
          <w:i/>
          <w:sz w:val="20"/>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00546A5D" w:rsidP="00546A5D" w:rsidRDefault="00546A5D">
      <w:pPr>
        <w:pStyle w:val="Tijeloteksta"/>
        <w:rPr>
          <w:i/>
          <w:sz w:val="22"/>
        </w:rPr>
      </w:pPr>
    </w:p>
    <w:p w:rsidRPr="00EB6160" w:rsidR="00546A5D" w:rsidP="00546A5D" w:rsidRDefault="00546A5D">
      <w:pPr>
        <w:pStyle w:val="Tijeloteksta"/>
        <w:spacing w:before="161"/>
        <w:ind w:left="176" w:right="254"/>
      </w:pPr>
      <w:r w:rsidRPr="00EB6160">
        <w:t>U 2020. godini ostvaruje ukupni prihod u iznosu od 667.616,70 EUR, ukupni rashod u iznosu</w:t>
      </w:r>
      <w:r w:rsidRPr="00EB6160">
        <w:rPr>
          <w:spacing w:val="-57"/>
        </w:rPr>
        <w:t xml:space="preserve"> </w:t>
      </w:r>
      <w:r w:rsidRPr="00EB6160">
        <w:t>od</w:t>
      </w:r>
      <w:r w:rsidRPr="00EB6160">
        <w:rPr>
          <w:spacing w:val="-1"/>
        </w:rPr>
        <w:t xml:space="preserve"> </w:t>
      </w:r>
      <w:r w:rsidRPr="00EB6160">
        <w:t>664.386,75</w:t>
      </w:r>
      <w:r w:rsidRPr="00EB6160">
        <w:rPr>
          <w:spacing w:val="-1"/>
        </w:rPr>
        <w:t xml:space="preserve"> </w:t>
      </w:r>
      <w:r w:rsidRPr="00EB6160">
        <w:t>EUR i dobitak u iznosu od</w:t>
      </w:r>
      <w:r w:rsidRPr="00EB6160">
        <w:rPr>
          <w:spacing w:val="-1"/>
        </w:rPr>
        <w:t xml:space="preserve"> </w:t>
      </w:r>
      <w:r w:rsidRPr="00EB6160">
        <w:t>3.229,94 EUR.</w:t>
      </w:r>
    </w:p>
    <w:p w:rsidR="00546A5D" w:rsidP="00546A5D" w:rsidRDefault="00546A5D">
      <w:pPr>
        <w:pStyle w:val="Tijeloteksta"/>
        <w:spacing w:before="5"/>
      </w:pPr>
    </w:p>
    <w:p w:rsidRPr="00EB6160" w:rsidR="00546A5D" w:rsidP="00546A5D" w:rsidRDefault="00546A5D">
      <w:pPr>
        <w:pStyle w:val="Tijeloteksta"/>
        <w:ind w:left="176" w:right="254"/>
      </w:pPr>
      <w:r w:rsidRPr="00EB6160">
        <w:t>U 2021. godini ostvaruje ukupni prihod u iznosu od 538.020,44 EUR, ukupni rashod u iznosu</w:t>
      </w:r>
      <w:r w:rsidRPr="00EB6160">
        <w:rPr>
          <w:spacing w:val="-57"/>
        </w:rPr>
        <w:t xml:space="preserve"> </w:t>
      </w:r>
      <w:r w:rsidRPr="00EB6160">
        <w:t>od</w:t>
      </w:r>
      <w:r w:rsidRPr="00EB6160">
        <w:rPr>
          <w:spacing w:val="-1"/>
        </w:rPr>
        <w:t xml:space="preserve"> </w:t>
      </w:r>
      <w:r w:rsidRPr="00EB6160">
        <w:t>612.934,90</w:t>
      </w:r>
      <w:r w:rsidRPr="00EB6160">
        <w:rPr>
          <w:spacing w:val="-1"/>
        </w:rPr>
        <w:t xml:space="preserve"> </w:t>
      </w:r>
      <w:r w:rsidRPr="00EB6160">
        <w:t>EUR i gubitak u iznosu od</w:t>
      </w:r>
      <w:r w:rsidRPr="00EB6160">
        <w:rPr>
          <w:spacing w:val="-1"/>
        </w:rPr>
        <w:t xml:space="preserve"> </w:t>
      </w:r>
      <w:r w:rsidRPr="00EB6160">
        <w:t>74.914,46 EUR.</w:t>
      </w:r>
    </w:p>
    <w:p w:rsidR="00546A5D" w:rsidP="00546A5D" w:rsidRDefault="00546A5D">
      <w:pPr>
        <w:pStyle w:val="Tijeloteksta"/>
      </w:pPr>
    </w:p>
    <w:p w:rsidRPr="00EB6160" w:rsidR="00546A5D" w:rsidP="00546A5D" w:rsidRDefault="00546A5D">
      <w:pPr>
        <w:pStyle w:val="Tijeloteksta"/>
        <w:ind w:left="176" w:right="254"/>
      </w:pPr>
      <w:r w:rsidRPr="00EB6160">
        <w:t>U 2022. godini ostvaruje ukupni prihod u iznosu od 502.950,30 EUR, ukupni rashod u iznosu</w:t>
      </w:r>
      <w:r w:rsidRPr="00EB6160">
        <w:rPr>
          <w:spacing w:val="-57"/>
        </w:rPr>
        <w:t xml:space="preserve"> </w:t>
      </w:r>
      <w:r w:rsidRPr="00EB6160">
        <w:t>od</w:t>
      </w:r>
      <w:r w:rsidRPr="00EB6160">
        <w:rPr>
          <w:spacing w:val="-1"/>
        </w:rPr>
        <w:t xml:space="preserve"> </w:t>
      </w:r>
      <w:r w:rsidRPr="00EB6160">
        <w:t>482.344,68</w:t>
      </w:r>
      <w:r w:rsidRPr="00EB6160">
        <w:rPr>
          <w:spacing w:val="-1"/>
        </w:rPr>
        <w:t xml:space="preserve"> </w:t>
      </w:r>
      <w:r w:rsidRPr="00EB6160">
        <w:t>EUR i dobit</w:t>
      </w:r>
      <w:r w:rsidRPr="00EB6160">
        <w:rPr>
          <w:spacing w:val="1"/>
        </w:rPr>
        <w:t xml:space="preserve"> </w:t>
      </w:r>
      <w:r w:rsidRPr="00EB6160">
        <w:t>u iznosu od</w:t>
      </w:r>
      <w:r w:rsidRPr="00EB6160">
        <w:rPr>
          <w:spacing w:val="-1"/>
        </w:rPr>
        <w:t xml:space="preserve"> </w:t>
      </w:r>
      <w:r w:rsidRPr="00EB6160">
        <w:t>20.605,61 EUR.</w:t>
      </w:r>
    </w:p>
    <w:p w:rsidR="00546A5D" w:rsidP="00546A5D" w:rsidRDefault="00546A5D">
      <w:pPr>
        <w:pStyle w:val="Tijeloteksta"/>
        <w:spacing w:before="1"/>
      </w:pPr>
    </w:p>
    <w:p w:rsidRPr="00EB6160" w:rsidR="00546A5D" w:rsidP="00546A5D" w:rsidRDefault="00546A5D">
      <w:pPr>
        <w:pStyle w:val="Tijeloteksta"/>
        <w:ind w:left="176"/>
      </w:pPr>
      <w:r w:rsidRPr="00EB6160">
        <w:lastRenderedPageBreak/>
        <w:t>Podaci</w:t>
      </w:r>
      <w:r w:rsidRPr="00EB6160">
        <w:rPr>
          <w:spacing w:val="4"/>
        </w:rPr>
        <w:t xml:space="preserve"> </w:t>
      </w:r>
      <w:r w:rsidRPr="00EB6160">
        <w:t>za</w:t>
      </w:r>
      <w:r w:rsidRPr="00EB6160">
        <w:rPr>
          <w:spacing w:val="4"/>
        </w:rPr>
        <w:t xml:space="preserve"> </w:t>
      </w:r>
      <w:r w:rsidRPr="00EB6160">
        <w:t>2023.</w:t>
      </w:r>
      <w:r w:rsidRPr="00EB6160">
        <w:rPr>
          <w:spacing w:val="3"/>
        </w:rPr>
        <w:t xml:space="preserve"> </w:t>
      </w:r>
      <w:r w:rsidRPr="00EB6160">
        <w:t>godinu,</w:t>
      </w:r>
      <w:r w:rsidRPr="00EB6160">
        <w:rPr>
          <w:spacing w:val="6"/>
        </w:rPr>
        <w:t xml:space="preserve"> </w:t>
      </w:r>
      <w:r w:rsidRPr="00EB6160">
        <w:t>kao</w:t>
      </w:r>
      <w:r w:rsidRPr="00EB6160">
        <w:rPr>
          <w:spacing w:val="4"/>
        </w:rPr>
        <w:t xml:space="preserve"> </w:t>
      </w:r>
      <w:r w:rsidRPr="00EB6160">
        <w:t>i</w:t>
      </w:r>
      <w:r w:rsidRPr="00EB6160">
        <w:rPr>
          <w:spacing w:val="4"/>
        </w:rPr>
        <w:t xml:space="preserve"> </w:t>
      </w:r>
      <w:r w:rsidRPr="00EB6160">
        <w:t>za</w:t>
      </w:r>
      <w:r w:rsidRPr="00EB6160">
        <w:rPr>
          <w:spacing w:val="5"/>
        </w:rPr>
        <w:t xml:space="preserve"> </w:t>
      </w:r>
      <w:r w:rsidRPr="00EB6160">
        <w:t>2024.</w:t>
      </w:r>
      <w:r w:rsidRPr="00EB6160">
        <w:rPr>
          <w:spacing w:val="4"/>
        </w:rPr>
        <w:t xml:space="preserve"> </w:t>
      </w:r>
      <w:r w:rsidRPr="00EB6160">
        <w:t>godinu</w:t>
      </w:r>
      <w:r w:rsidRPr="00EB6160">
        <w:rPr>
          <w:spacing w:val="4"/>
        </w:rPr>
        <w:t xml:space="preserve"> </w:t>
      </w:r>
      <w:r w:rsidRPr="00EB6160">
        <w:t>kojai</w:t>
      </w:r>
      <w:r w:rsidRPr="00EB6160">
        <w:rPr>
          <w:spacing w:val="5"/>
        </w:rPr>
        <w:t xml:space="preserve"> </w:t>
      </w:r>
      <w:r w:rsidRPr="00EB6160">
        <w:t>se</w:t>
      </w:r>
      <w:r w:rsidRPr="00EB6160">
        <w:rPr>
          <w:spacing w:val="2"/>
        </w:rPr>
        <w:t xml:space="preserve"> </w:t>
      </w:r>
      <w:r w:rsidRPr="00EB6160">
        <w:t>odnose</w:t>
      </w:r>
      <w:r w:rsidRPr="00EB6160">
        <w:rPr>
          <w:spacing w:val="3"/>
        </w:rPr>
        <w:t xml:space="preserve"> </w:t>
      </w:r>
      <w:r w:rsidRPr="00EB6160">
        <w:t>na</w:t>
      </w:r>
      <w:r w:rsidRPr="00EB6160">
        <w:rPr>
          <w:spacing w:val="6"/>
        </w:rPr>
        <w:t xml:space="preserve"> </w:t>
      </w:r>
      <w:r w:rsidRPr="00EB6160">
        <w:t>razdoblje</w:t>
      </w:r>
      <w:r w:rsidRPr="00EB6160">
        <w:rPr>
          <w:spacing w:val="2"/>
        </w:rPr>
        <w:t xml:space="preserve"> </w:t>
      </w:r>
      <w:r w:rsidRPr="00EB6160">
        <w:t>do</w:t>
      </w:r>
      <w:r w:rsidRPr="00EB6160">
        <w:rPr>
          <w:spacing w:val="4"/>
        </w:rPr>
        <w:t xml:space="preserve"> </w:t>
      </w:r>
      <w:r w:rsidRPr="00EB6160">
        <w:t>dana</w:t>
      </w:r>
      <w:r w:rsidRPr="00EB6160">
        <w:rPr>
          <w:spacing w:val="5"/>
        </w:rPr>
        <w:t xml:space="preserve"> </w:t>
      </w:r>
      <w:r w:rsidRPr="00EB6160">
        <w:t>otvaranja</w:t>
      </w:r>
      <w:r w:rsidRPr="00EB6160">
        <w:rPr>
          <w:spacing w:val="-57"/>
        </w:rPr>
        <w:t xml:space="preserve"> </w:t>
      </w:r>
      <w:r w:rsidRPr="00EB6160">
        <w:t>stečajnog</w:t>
      </w:r>
      <w:r w:rsidRPr="00EB6160">
        <w:rPr>
          <w:spacing w:val="-1"/>
        </w:rPr>
        <w:t xml:space="preserve"> </w:t>
      </w:r>
      <w:r w:rsidRPr="00EB6160">
        <w:t>postupka,</w:t>
      </w:r>
      <w:r w:rsidRPr="00EB6160">
        <w:rPr>
          <w:spacing w:val="-1"/>
        </w:rPr>
        <w:t xml:space="preserve"> </w:t>
      </w:r>
      <w:r w:rsidRPr="00EB6160">
        <w:t>do</w:t>
      </w:r>
      <w:r w:rsidRPr="00EB6160">
        <w:rPr>
          <w:spacing w:val="-1"/>
        </w:rPr>
        <w:t xml:space="preserve"> </w:t>
      </w:r>
      <w:r w:rsidRPr="00EB6160">
        <w:t>dana</w:t>
      </w:r>
      <w:r w:rsidRPr="00EB6160">
        <w:rPr>
          <w:spacing w:val="-1"/>
        </w:rPr>
        <w:t xml:space="preserve"> </w:t>
      </w:r>
      <w:r w:rsidRPr="00EB6160">
        <w:t>sastavljanja</w:t>
      </w:r>
      <w:r w:rsidRPr="00EB6160">
        <w:rPr>
          <w:spacing w:val="-1"/>
        </w:rPr>
        <w:t xml:space="preserve"> </w:t>
      </w:r>
      <w:r w:rsidRPr="00EB6160">
        <w:t>ovog</w:t>
      </w:r>
      <w:r w:rsidRPr="00EB6160">
        <w:rPr>
          <w:spacing w:val="1"/>
        </w:rPr>
        <w:t xml:space="preserve"> </w:t>
      </w:r>
      <w:r w:rsidRPr="00EB6160">
        <w:t>Izvješća</w:t>
      </w:r>
      <w:r w:rsidRPr="00EB6160">
        <w:rPr>
          <w:spacing w:val="1"/>
        </w:rPr>
        <w:t xml:space="preserve"> </w:t>
      </w:r>
      <w:r w:rsidRPr="00EB6160">
        <w:t>nisu dostupni.</w:t>
      </w:r>
    </w:p>
    <w:p w:rsidR="00546A5D" w:rsidP="00546A5D" w:rsidRDefault="00546A5D">
      <w:pPr>
        <w:pStyle w:val="Tijeloteksta"/>
        <w:spacing w:before="2"/>
        <w:rPr>
          <w:sz w:val="22"/>
        </w:rPr>
      </w:pPr>
    </w:p>
    <w:p w:rsidRPr="0069486B" w:rsidR="00546A5D" w:rsidP="00546A5D" w:rsidRDefault="00546A5D">
      <w:pPr>
        <w:spacing w:before="91"/>
        <w:ind w:left="176"/>
        <w:rPr>
          <w:rFonts w:ascii="Arial" w:hAnsi="Arial" w:cs="Arial"/>
          <w:sz w:val="24"/>
          <w:szCs w:val="24"/>
        </w:rPr>
      </w:pPr>
      <w:r w:rsidRPr="0069486B">
        <w:rPr>
          <w:rFonts w:ascii="Arial" w:hAnsi="Arial" w:cs="Arial"/>
          <w:sz w:val="24"/>
          <w:szCs w:val="24"/>
        </w:rPr>
        <w:t>Prikaz</w:t>
      </w:r>
      <w:r w:rsidRPr="0069486B">
        <w:rPr>
          <w:rFonts w:ascii="Arial" w:hAnsi="Arial" w:cs="Arial"/>
          <w:spacing w:val="-2"/>
          <w:sz w:val="24"/>
          <w:szCs w:val="24"/>
        </w:rPr>
        <w:t xml:space="preserve"> </w:t>
      </w:r>
      <w:r w:rsidRPr="0069486B">
        <w:rPr>
          <w:rFonts w:ascii="Arial" w:hAnsi="Arial" w:cs="Arial"/>
          <w:sz w:val="24"/>
          <w:szCs w:val="24"/>
        </w:rPr>
        <w:t>podataka</w:t>
      </w:r>
      <w:r w:rsidRPr="0069486B">
        <w:rPr>
          <w:rFonts w:ascii="Arial" w:hAnsi="Arial" w:cs="Arial"/>
          <w:spacing w:val="-1"/>
          <w:sz w:val="24"/>
          <w:szCs w:val="24"/>
        </w:rPr>
        <w:t xml:space="preserve"> </w:t>
      </w:r>
      <w:r w:rsidRPr="0069486B">
        <w:rPr>
          <w:rFonts w:ascii="Arial" w:hAnsi="Arial" w:cs="Arial"/>
          <w:sz w:val="24"/>
          <w:szCs w:val="24"/>
        </w:rPr>
        <w:t>o</w:t>
      </w:r>
      <w:r w:rsidRPr="0069486B">
        <w:rPr>
          <w:rFonts w:ascii="Arial" w:hAnsi="Arial" w:cs="Arial"/>
          <w:spacing w:val="-5"/>
          <w:sz w:val="24"/>
          <w:szCs w:val="24"/>
        </w:rPr>
        <w:t xml:space="preserve"> </w:t>
      </w:r>
      <w:r w:rsidRPr="0069486B">
        <w:rPr>
          <w:rFonts w:ascii="Arial" w:hAnsi="Arial" w:cs="Arial"/>
          <w:sz w:val="24"/>
          <w:szCs w:val="24"/>
        </w:rPr>
        <w:t>imovini</w:t>
      </w:r>
      <w:r w:rsidRPr="0069486B">
        <w:rPr>
          <w:rFonts w:ascii="Arial" w:hAnsi="Arial" w:cs="Arial"/>
          <w:spacing w:val="-3"/>
          <w:sz w:val="24"/>
          <w:szCs w:val="24"/>
        </w:rPr>
        <w:t xml:space="preserve"> </w:t>
      </w:r>
      <w:r w:rsidRPr="0069486B">
        <w:rPr>
          <w:rFonts w:ascii="Arial" w:hAnsi="Arial" w:cs="Arial"/>
          <w:sz w:val="24"/>
          <w:szCs w:val="24"/>
        </w:rPr>
        <w:t>i</w:t>
      </w:r>
      <w:r w:rsidRPr="0069486B">
        <w:rPr>
          <w:rFonts w:ascii="Arial" w:hAnsi="Arial" w:cs="Arial"/>
          <w:spacing w:val="-2"/>
          <w:sz w:val="24"/>
          <w:szCs w:val="24"/>
        </w:rPr>
        <w:t xml:space="preserve"> </w:t>
      </w:r>
      <w:r w:rsidRPr="0069486B">
        <w:rPr>
          <w:rFonts w:ascii="Arial" w:hAnsi="Arial" w:cs="Arial"/>
          <w:sz w:val="24"/>
          <w:szCs w:val="24"/>
        </w:rPr>
        <w:t>obvezama</w:t>
      </w:r>
      <w:r w:rsidRPr="0069486B">
        <w:rPr>
          <w:rFonts w:ascii="Arial" w:hAnsi="Arial" w:cs="Arial"/>
          <w:spacing w:val="-1"/>
          <w:sz w:val="24"/>
          <w:szCs w:val="24"/>
        </w:rPr>
        <w:t xml:space="preserve"> </w:t>
      </w:r>
      <w:r w:rsidRPr="0069486B">
        <w:rPr>
          <w:rFonts w:ascii="Arial" w:hAnsi="Arial" w:cs="Arial"/>
          <w:sz w:val="24"/>
          <w:szCs w:val="24"/>
        </w:rPr>
        <w:t>nalazi</w:t>
      </w:r>
      <w:r w:rsidRPr="0069486B">
        <w:rPr>
          <w:rFonts w:ascii="Arial" w:hAnsi="Arial" w:cs="Arial"/>
          <w:spacing w:val="-2"/>
          <w:sz w:val="24"/>
          <w:szCs w:val="24"/>
        </w:rPr>
        <w:t xml:space="preserve"> </w:t>
      </w:r>
      <w:r w:rsidRPr="0069486B">
        <w:rPr>
          <w:rFonts w:ascii="Arial" w:hAnsi="Arial" w:cs="Arial"/>
          <w:sz w:val="24"/>
          <w:szCs w:val="24"/>
        </w:rPr>
        <w:t>se</w:t>
      </w:r>
      <w:r w:rsidRPr="0069486B">
        <w:rPr>
          <w:rFonts w:ascii="Arial" w:hAnsi="Arial" w:cs="Arial"/>
          <w:spacing w:val="-3"/>
          <w:sz w:val="24"/>
          <w:szCs w:val="24"/>
        </w:rPr>
        <w:t xml:space="preserve"> </w:t>
      </w:r>
      <w:r w:rsidRPr="0069486B">
        <w:rPr>
          <w:rFonts w:ascii="Arial" w:hAnsi="Arial" w:cs="Arial"/>
          <w:sz w:val="24"/>
          <w:szCs w:val="24"/>
        </w:rPr>
        <w:t>u</w:t>
      </w:r>
      <w:r w:rsidRPr="0069486B">
        <w:rPr>
          <w:rFonts w:ascii="Arial" w:hAnsi="Arial" w:cs="Arial"/>
          <w:spacing w:val="-2"/>
          <w:sz w:val="24"/>
          <w:szCs w:val="24"/>
        </w:rPr>
        <w:t xml:space="preserve"> </w:t>
      </w:r>
      <w:r w:rsidRPr="0069486B">
        <w:rPr>
          <w:rFonts w:ascii="Arial" w:hAnsi="Arial" w:cs="Arial"/>
          <w:sz w:val="24"/>
          <w:szCs w:val="24"/>
        </w:rPr>
        <w:t>Tablici</w:t>
      </w:r>
      <w:r w:rsidRPr="0069486B">
        <w:rPr>
          <w:rFonts w:ascii="Arial" w:hAnsi="Arial" w:cs="Arial"/>
          <w:spacing w:val="-1"/>
          <w:sz w:val="24"/>
          <w:szCs w:val="24"/>
        </w:rPr>
        <w:t xml:space="preserve"> </w:t>
      </w:r>
      <w:r w:rsidRPr="0069486B">
        <w:rPr>
          <w:rFonts w:ascii="Arial" w:hAnsi="Arial" w:cs="Arial"/>
          <w:sz w:val="24"/>
          <w:szCs w:val="24"/>
        </w:rPr>
        <w:t>2.</w:t>
      </w:r>
    </w:p>
    <w:p w:rsidRPr="0069486B" w:rsidR="00546A5D" w:rsidP="00546A5D" w:rsidRDefault="00546A5D">
      <w:pPr>
        <w:pStyle w:val="Tijeloteksta"/>
        <w:spacing w:before="11"/>
        <w:rPr>
          <w:rFonts w:cs="Arial"/>
          <w:szCs w:val="24"/>
        </w:rPr>
      </w:pPr>
    </w:p>
    <w:p w:rsidRPr="0069486B" w:rsidR="00546A5D" w:rsidP="00546A5D" w:rsidRDefault="00546A5D">
      <w:pPr>
        <w:ind w:left="176"/>
        <w:rPr>
          <w:rFonts w:ascii="Arial" w:hAnsi="Arial" w:cs="Arial"/>
          <w:sz w:val="24"/>
          <w:szCs w:val="24"/>
        </w:rPr>
      </w:pPr>
      <w:r w:rsidRPr="0069486B">
        <w:rPr>
          <w:rFonts w:ascii="Arial" w:hAnsi="Arial" w:cs="Arial"/>
          <w:sz w:val="24"/>
          <w:szCs w:val="24"/>
        </w:rPr>
        <w:t>Tablica</w:t>
      </w:r>
      <w:r w:rsidRPr="0069486B">
        <w:rPr>
          <w:rFonts w:ascii="Arial" w:hAnsi="Arial" w:cs="Arial"/>
          <w:spacing w:val="-1"/>
          <w:sz w:val="24"/>
          <w:szCs w:val="24"/>
        </w:rPr>
        <w:t xml:space="preserve"> </w:t>
      </w:r>
      <w:r w:rsidRPr="0069486B">
        <w:rPr>
          <w:rFonts w:ascii="Arial" w:hAnsi="Arial" w:cs="Arial"/>
          <w:sz w:val="24"/>
          <w:szCs w:val="24"/>
        </w:rPr>
        <w:t>2.:Podaci</w:t>
      </w:r>
      <w:r w:rsidRPr="0069486B">
        <w:rPr>
          <w:rFonts w:ascii="Arial" w:hAnsi="Arial" w:cs="Arial"/>
          <w:spacing w:val="-1"/>
          <w:sz w:val="24"/>
          <w:szCs w:val="24"/>
        </w:rPr>
        <w:t xml:space="preserve"> </w:t>
      </w:r>
      <w:r w:rsidRPr="0069486B">
        <w:rPr>
          <w:rFonts w:ascii="Arial" w:hAnsi="Arial" w:cs="Arial"/>
          <w:sz w:val="24"/>
          <w:szCs w:val="24"/>
        </w:rPr>
        <w:t>o</w:t>
      </w:r>
      <w:r w:rsidRPr="0069486B">
        <w:rPr>
          <w:rFonts w:ascii="Arial" w:hAnsi="Arial" w:cs="Arial"/>
          <w:spacing w:val="-1"/>
          <w:sz w:val="24"/>
          <w:szCs w:val="24"/>
        </w:rPr>
        <w:t xml:space="preserve"> </w:t>
      </w:r>
      <w:r w:rsidRPr="0069486B">
        <w:rPr>
          <w:rFonts w:ascii="Arial" w:hAnsi="Arial" w:cs="Arial"/>
          <w:sz w:val="24"/>
          <w:szCs w:val="24"/>
        </w:rPr>
        <w:t>imovini</w:t>
      </w:r>
      <w:r w:rsidRPr="0069486B">
        <w:rPr>
          <w:rFonts w:ascii="Arial" w:hAnsi="Arial" w:cs="Arial"/>
          <w:spacing w:val="-1"/>
          <w:sz w:val="24"/>
          <w:szCs w:val="24"/>
        </w:rPr>
        <w:t xml:space="preserve"> </w:t>
      </w:r>
      <w:r w:rsidRPr="0069486B">
        <w:rPr>
          <w:rFonts w:ascii="Arial" w:hAnsi="Arial" w:cs="Arial"/>
          <w:sz w:val="24"/>
          <w:szCs w:val="24"/>
        </w:rPr>
        <w:t>i</w:t>
      </w:r>
      <w:r w:rsidRPr="0069486B">
        <w:rPr>
          <w:rFonts w:ascii="Arial" w:hAnsi="Arial" w:cs="Arial"/>
          <w:spacing w:val="-1"/>
          <w:sz w:val="24"/>
          <w:szCs w:val="24"/>
        </w:rPr>
        <w:t xml:space="preserve"> </w:t>
      </w:r>
      <w:r w:rsidRPr="0069486B">
        <w:rPr>
          <w:rFonts w:ascii="Arial" w:hAnsi="Arial" w:cs="Arial"/>
          <w:sz w:val="24"/>
          <w:szCs w:val="24"/>
        </w:rPr>
        <w:t>obvezama</w:t>
      </w:r>
    </w:p>
    <w:p w:rsidR="00546A5D" w:rsidP="00546A5D" w:rsidRDefault="00546A5D">
      <w:pPr>
        <w:pStyle w:val="Tijeloteksta"/>
        <w:spacing w:before="6"/>
        <w:rPr>
          <w:i/>
          <w:sz w:val="15"/>
        </w:rPr>
      </w:pPr>
    </w:p>
    <w:tbl>
      <w:tblPr>
        <w:tblStyle w:val="TableNormal"/>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418"/>
        <w:gridCol w:w="1560"/>
        <w:gridCol w:w="1274"/>
        <w:gridCol w:w="1390"/>
        <w:gridCol w:w="1550"/>
        <w:gridCol w:w="1030"/>
        <w:gridCol w:w="991"/>
      </w:tblGrid>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REDNI</w:t>
            </w:r>
            <w:r w:rsidRPr="0069486B">
              <w:rPr>
                <w:rFonts w:ascii="Arial" w:hAnsi="Arial" w:cs="Arial"/>
                <w:spacing w:val="-1"/>
                <w:sz w:val="16"/>
                <w:szCs w:val="16"/>
              </w:rPr>
              <w:t xml:space="preserve"> </w:t>
            </w:r>
            <w:r w:rsidRPr="0069486B">
              <w:rPr>
                <w:rFonts w:ascii="Arial" w:hAnsi="Arial" w:cs="Arial"/>
                <w:sz w:val="16"/>
                <w:szCs w:val="16"/>
              </w:rPr>
              <w:t>BR.</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O P</w:t>
            </w:r>
            <w:r w:rsidRPr="0069486B">
              <w:rPr>
                <w:rFonts w:ascii="Arial" w:hAnsi="Arial" w:cs="Arial"/>
                <w:spacing w:val="1"/>
                <w:sz w:val="16"/>
                <w:szCs w:val="16"/>
              </w:rPr>
              <w:t xml:space="preserve"> </w:t>
            </w:r>
            <w:r w:rsidRPr="0069486B">
              <w:rPr>
                <w:rFonts w:ascii="Arial" w:hAnsi="Arial" w:cs="Arial"/>
                <w:sz w:val="16"/>
                <w:szCs w:val="16"/>
              </w:rPr>
              <w:t>I</w:t>
            </w:r>
            <w:r w:rsidRPr="0069486B">
              <w:rPr>
                <w:rFonts w:ascii="Arial" w:hAnsi="Arial" w:cs="Arial"/>
                <w:spacing w:val="1"/>
                <w:sz w:val="16"/>
                <w:szCs w:val="16"/>
              </w:rPr>
              <w:t xml:space="preserve"> </w:t>
            </w:r>
            <w:r w:rsidRPr="0069486B">
              <w:rPr>
                <w:rFonts w:ascii="Arial" w:hAnsi="Arial" w:cs="Arial"/>
                <w:sz w:val="16"/>
                <w:szCs w:val="16"/>
              </w:rPr>
              <w:t>S</w:t>
            </w:r>
          </w:p>
        </w:tc>
        <w:tc>
          <w:tcPr>
            <w:tcW w:w="1274" w:type="dxa"/>
          </w:tcPr>
          <w:p w:rsidRPr="0069486B" w:rsidR="00546A5D" w:rsidP="00546A5D" w:rsidRDefault="00546A5D">
            <w:pPr>
              <w:pStyle w:val="TableParagraph"/>
              <w:spacing w:before="1" w:line="163" w:lineRule="exact"/>
              <w:ind w:left="255"/>
              <w:rPr>
                <w:rFonts w:ascii="Arial" w:hAnsi="Arial" w:cs="Arial"/>
                <w:sz w:val="16"/>
                <w:szCs w:val="16"/>
              </w:rPr>
            </w:pPr>
            <w:r w:rsidRPr="0069486B">
              <w:rPr>
                <w:rFonts w:ascii="Arial" w:hAnsi="Arial" w:cs="Arial"/>
                <w:sz w:val="16"/>
                <w:szCs w:val="16"/>
              </w:rPr>
              <w:t>31.12.2020.</w:t>
            </w:r>
          </w:p>
        </w:tc>
        <w:tc>
          <w:tcPr>
            <w:tcW w:w="1390" w:type="dxa"/>
          </w:tcPr>
          <w:p w:rsidRPr="0069486B" w:rsidR="00546A5D" w:rsidP="00546A5D" w:rsidRDefault="00546A5D">
            <w:pPr>
              <w:pStyle w:val="TableParagraph"/>
              <w:spacing w:before="1" w:line="163" w:lineRule="exact"/>
              <w:ind w:left="315"/>
              <w:rPr>
                <w:rFonts w:ascii="Arial" w:hAnsi="Arial" w:cs="Arial"/>
                <w:sz w:val="16"/>
                <w:szCs w:val="16"/>
              </w:rPr>
            </w:pPr>
            <w:r w:rsidRPr="0069486B">
              <w:rPr>
                <w:rFonts w:ascii="Arial" w:hAnsi="Arial" w:cs="Arial"/>
                <w:sz w:val="16"/>
                <w:szCs w:val="16"/>
              </w:rPr>
              <w:t>31.12.2021.</w:t>
            </w:r>
          </w:p>
        </w:tc>
        <w:tc>
          <w:tcPr>
            <w:tcW w:w="1550" w:type="dxa"/>
          </w:tcPr>
          <w:p w:rsidRPr="0069486B" w:rsidR="00546A5D" w:rsidP="00546A5D" w:rsidRDefault="00546A5D">
            <w:pPr>
              <w:pStyle w:val="TableParagraph"/>
              <w:spacing w:before="1" w:line="163" w:lineRule="exact"/>
              <w:ind w:left="416"/>
              <w:rPr>
                <w:rFonts w:ascii="Arial" w:hAnsi="Arial" w:cs="Arial"/>
                <w:sz w:val="16"/>
                <w:szCs w:val="16"/>
              </w:rPr>
            </w:pPr>
            <w:r w:rsidRPr="0069486B">
              <w:rPr>
                <w:rFonts w:ascii="Arial" w:hAnsi="Arial" w:cs="Arial"/>
                <w:sz w:val="16"/>
                <w:szCs w:val="16"/>
              </w:rPr>
              <w:t>31.12.2022</w:t>
            </w:r>
          </w:p>
        </w:tc>
        <w:tc>
          <w:tcPr>
            <w:tcW w:w="1030" w:type="dxa"/>
          </w:tcPr>
          <w:p w:rsidRPr="0069486B" w:rsidR="00546A5D" w:rsidP="00546A5D" w:rsidRDefault="00546A5D">
            <w:pPr>
              <w:pStyle w:val="TableParagraph"/>
              <w:spacing w:before="1" w:line="163" w:lineRule="exact"/>
              <w:ind w:left="136" w:right="124"/>
              <w:jc w:val="center"/>
              <w:rPr>
                <w:rFonts w:ascii="Arial" w:hAnsi="Arial" w:cs="Arial"/>
                <w:sz w:val="16"/>
                <w:szCs w:val="16"/>
              </w:rPr>
            </w:pPr>
            <w:r w:rsidRPr="0069486B">
              <w:rPr>
                <w:rFonts w:ascii="Arial" w:hAnsi="Arial" w:cs="Arial"/>
                <w:sz w:val="16"/>
                <w:szCs w:val="16"/>
              </w:rPr>
              <w:t>31.12.2023</w:t>
            </w:r>
          </w:p>
        </w:tc>
        <w:tc>
          <w:tcPr>
            <w:tcW w:w="991" w:type="dxa"/>
          </w:tcPr>
          <w:p w:rsidRPr="0069486B" w:rsidR="00546A5D" w:rsidP="00546A5D" w:rsidRDefault="00546A5D">
            <w:pPr>
              <w:pStyle w:val="TableParagraph"/>
              <w:spacing w:before="1" w:line="163" w:lineRule="exact"/>
              <w:ind w:left="97" w:right="83"/>
              <w:jc w:val="center"/>
              <w:rPr>
                <w:rFonts w:ascii="Arial" w:hAnsi="Arial" w:cs="Arial"/>
                <w:sz w:val="16"/>
                <w:szCs w:val="16"/>
              </w:rPr>
            </w:pPr>
            <w:r w:rsidRPr="0069486B">
              <w:rPr>
                <w:rFonts w:ascii="Arial" w:hAnsi="Arial" w:cs="Arial"/>
                <w:sz w:val="16"/>
                <w:szCs w:val="16"/>
              </w:rPr>
              <w:t>16.05.2024.</w:t>
            </w:r>
          </w:p>
        </w:tc>
      </w:tr>
      <w:tr w:rsidRPr="0069486B" w:rsidR="00546A5D" w:rsidTr="00546A5D">
        <w:trPr>
          <w:trHeight w:val="184"/>
        </w:trPr>
        <w:tc>
          <w:tcPr>
            <w:tcW w:w="1418" w:type="dxa"/>
          </w:tcPr>
          <w:p w:rsidRPr="0069486B" w:rsidR="00546A5D" w:rsidP="00546A5D" w:rsidRDefault="00546A5D">
            <w:pPr>
              <w:pStyle w:val="TableParagraph"/>
              <w:rPr>
                <w:rFonts w:ascii="Arial" w:hAnsi="Arial" w:cs="Arial"/>
                <w:sz w:val="16"/>
                <w:szCs w:val="16"/>
              </w:rPr>
            </w:pPr>
          </w:p>
        </w:tc>
        <w:tc>
          <w:tcPr>
            <w:tcW w:w="1560" w:type="dxa"/>
          </w:tcPr>
          <w:p w:rsidRPr="0069486B" w:rsidR="00546A5D" w:rsidP="00546A5D" w:rsidRDefault="00546A5D">
            <w:pPr>
              <w:pStyle w:val="TableParagraph"/>
              <w:spacing w:before="1" w:line="163" w:lineRule="exact"/>
              <w:ind w:left="9"/>
              <w:jc w:val="center"/>
              <w:rPr>
                <w:rFonts w:ascii="Arial" w:hAnsi="Arial" w:cs="Arial"/>
                <w:sz w:val="16"/>
                <w:szCs w:val="16"/>
              </w:rPr>
            </w:pPr>
            <w:r w:rsidRPr="0069486B">
              <w:rPr>
                <w:rFonts w:ascii="Arial" w:hAnsi="Arial" w:cs="Arial"/>
                <w:sz w:val="16"/>
                <w:szCs w:val="16"/>
              </w:rPr>
              <w:t>0</w:t>
            </w:r>
          </w:p>
        </w:tc>
        <w:tc>
          <w:tcPr>
            <w:tcW w:w="1274" w:type="dxa"/>
          </w:tcPr>
          <w:p w:rsidRPr="0069486B" w:rsidR="00546A5D" w:rsidP="00546A5D" w:rsidRDefault="00546A5D">
            <w:pPr>
              <w:pStyle w:val="TableParagraph"/>
              <w:spacing w:before="1" w:line="163" w:lineRule="exact"/>
              <w:ind w:left="8"/>
              <w:jc w:val="center"/>
              <w:rPr>
                <w:rFonts w:ascii="Arial" w:hAnsi="Arial" w:cs="Arial"/>
                <w:sz w:val="16"/>
                <w:szCs w:val="16"/>
              </w:rPr>
            </w:pPr>
            <w:r w:rsidRPr="0069486B">
              <w:rPr>
                <w:rFonts w:ascii="Arial" w:hAnsi="Arial" w:cs="Arial"/>
                <w:sz w:val="16"/>
                <w:szCs w:val="16"/>
              </w:rPr>
              <w:t>1</w:t>
            </w:r>
          </w:p>
        </w:tc>
        <w:tc>
          <w:tcPr>
            <w:tcW w:w="1390" w:type="dxa"/>
          </w:tcPr>
          <w:p w:rsidRPr="0069486B" w:rsidR="00546A5D" w:rsidP="00546A5D" w:rsidRDefault="00546A5D">
            <w:pPr>
              <w:pStyle w:val="TableParagraph"/>
              <w:spacing w:before="1" w:line="163" w:lineRule="exact"/>
              <w:ind w:left="13"/>
              <w:jc w:val="center"/>
              <w:rPr>
                <w:rFonts w:ascii="Arial" w:hAnsi="Arial" w:cs="Arial"/>
                <w:sz w:val="16"/>
                <w:szCs w:val="16"/>
              </w:rPr>
            </w:pPr>
            <w:r w:rsidRPr="0069486B">
              <w:rPr>
                <w:rFonts w:ascii="Arial" w:hAnsi="Arial" w:cs="Arial"/>
                <w:sz w:val="16"/>
                <w:szCs w:val="16"/>
              </w:rPr>
              <w:t>2</w:t>
            </w:r>
          </w:p>
        </w:tc>
        <w:tc>
          <w:tcPr>
            <w:tcW w:w="1550" w:type="dxa"/>
          </w:tcPr>
          <w:p w:rsidRPr="0069486B" w:rsidR="00546A5D" w:rsidP="00546A5D" w:rsidRDefault="00546A5D">
            <w:pPr>
              <w:pStyle w:val="TableParagraph"/>
              <w:spacing w:before="1" w:line="163" w:lineRule="exact"/>
              <w:ind w:left="11"/>
              <w:jc w:val="center"/>
              <w:rPr>
                <w:rFonts w:ascii="Arial" w:hAnsi="Arial" w:cs="Arial"/>
                <w:sz w:val="16"/>
                <w:szCs w:val="16"/>
              </w:rPr>
            </w:pPr>
            <w:r w:rsidRPr="0069486B">
              <w:rPr>
                <w:rFonts w:ascii="Arial" w:hAnsi="Arial" w:cs="Arial"/>
                <w:sz w:val="16"/>
                <w:szCs w:val="16"/>
              </w:rPr>
              <w:t>3</w:t>
            </w:r>
          </w:p>
        </w:tc>
        <w:tc>
          <w:tcPr>
            <w:tcW w:w="1030" w:type="dxa"/>
          </w:tcPr>
          <w:p w:rsidRPr="0069486B" w:rsidR="00546A5D" w:rsidP="00546A5D" w:rsidRDefault="00546A5D">
            <w:pPr>
              <w:pStyle w:val="TableParagraph"/>
              <w:spacing w:before="1" w:line="163" w:lineRule="exact"/>
              <w:ind w:left="15"/>
              <w:jc w:val="center"/>
              <w:rPr>
                <w:rFonts w:ascii="Arial" w:hAnsi="Arial" w:cs="Arial"/>
                <w:sz w:val="16"/>
                <w:szCs w:val="16"/>
              </w:rPr>
            </w:pPr>
            <w:r w:rsidRPr="0069486B">
              <w:rPr>
                <w:rFonts w:ascii="Arial" w:hAnsi="Arial" w:cs="Arial"/>
                <w:sz w:val="16"/>
                <w:szCs w:val="16"/>
              </w:rPr>
              <w:t>4</w:t>
            </w:r>
          </w:p>
        </w:tc>
        <w:tc>
          <w:tcPr>
            <w:tcW w:w="991" w:type="dxa"/>
          </w:tcPr>
          <w:p w:rsidRPr="0069486B" w:rsidR="00546A5D" w:rsidP="00546A5D" w:rsidRDefault="00546A5D">
            <w:pPr>
              <w:pStyle w:val="TableParagraph"/>
              <w:spacing w:before="1" w:line="163" w:lineRule="exact"/>
              <w:ind w:left="14"/>
              <w:jc w:val="center"/>
              <w:rPr>
                <w:rFonts w:ascii="Arial" w:hAnsi="Arial" w:cs="Arial"/>
                <w:sz w:val="16"/>
                <w:szCs w:val="16"/>
              </w:rPr>
            </w:pPr>
            <w:r w:rsidRPr="0069486B">
              <w:rPr>
                <w:rFonts w:ascii="Arial" w:hAnsi="Arial" w:cs="Arial"/>
                <w:sz w:val="16"/>
                <w:szCs w:val="16"/>
              </w:rPr>
              <w:t>5</w:t>
            </w:r>
          </w:p>
        </w:tc>
      </w:tr>
      <w:tr w:rsidRPr="0069486B" w:rsidR="00546A5D" w:rsidTr="00546A5D">
        <w:trPr>
          <w:trHeight w:val="184"/>
        </w:trPr>
        <w:tc>
          <w:tcPr>
            <w:tcW w:w="8222" w:type="dxa"/>
            <w:gridSpan w:val="6"/>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AKTIVA</w:t>
            </w: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1"/>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A</w:t>
            </w:r>
          </w:p>
        </w:tc>
        <w:tc>
          <w:tcPr>
            <w:tcW w:w="1560" w:type="dxa"/>
          </w:tcPr>
          <w:p w:rsidRPr="0069486B" w:rsidR="00546A5D" w:rsidP="00546A5D" w:rsidRDefault="00546A5D">
            <w:pPr>
              <w:pStyle w:val="TableParagraph"/>
              <w:spacing w:before="1"/>
              <w:ind w:left="108" w:right="293"/>
              <w:rPr>
                <w:rFonts w:ascii="Arial" w:hAnsi="Arial" w:cs="Arial"/>
                <w:sz w:val="16"/>
                <w:szCs w:val="16"/>
              </w:rPr>
            </w:pPr>
            <w:r w:rsidRPr="0069486B">
              <w:rPr>
                <w:rFonts w:ascii="Arial" w:hAnsi="Arial" w:cs="Arial"/>
                <w:sz w:val="16"/>
                <w:szCs w:val="16"/>
              </w:rPr>
              <w:t>POTRAŽ.ZA</w:t>
            </w:r>
            <w:r w:rsidRPr="0069486B">
              <w:rPr>
                <w:rFonts w:ascii="Arial" w:hAnsi="Arial" w:cs="Arial"/>
                <w:spacing w:val="1"/>
                <w:sz w:val="16"/>
                <w:szCs w:val="16"/>
              </w:rPr>
              <w:t xml:space="preserve"> </w:t>
            </w:r>
            <w:r w:rsidRPr="0069486B">
              <w:rPr>
                <w:rFonts w:ascii="Arial" w:hAnsi="Arial" w:cs="Arial"/>
                <w:spacing w:val="-1"/>
                <w:sz w:val="16"/>
                <w:szCs w:val="16"/>
              </w:rPr>
              <w:t>UPIS.A</w:t>
            </w:r>
            <w:r w:rsidRPr="0069486B">
              <w:rPr>
                <w:rFonts w:ascii="Arial" w:hAnsi="Arial" w:cs="Arial"/>
                <w:spacing w:val="-8"/>
                <w:sz w:val="16"/>
                <w:szCs w:val="16"/>
              </w:rPr>
              <w:t xml:space="preserve"> </w:t>
            </w:r>
            <w:r w:rsidRPr="0069486B">
              <w:rPr>
                <w:rFonts w:ascii="Arial" w:hAnsi="Arial" w:cs="Arial"/>
                <w:sz w:val="16"/>
                <w:szCs w:val="16"/>
              </w:rPr>
              <w:t>NEUPL.</w:t>
            </w:r>
          </w:p>
          <w:p w:rsidRPr="0069486B" w:rsidR="00546A5D" w:rsidP="00546A5D" w:rsidRDefault="00546A5D">
            <w:pPr>
              <w:pStyle w:val="TableParagraph"/>
              <w:spacing w:line="162" w:lineRule="exact"/>
              <w:ind w:left="108"/>
              <w:rPr>
                <w:rFonts w:ascii="Arial" w:hAnsi="Arial" w:cs="Arial"/>
                <w:sz w:val="16"/>
                <w:szCs w:val="16"/>
              </w:rPr>
            </w:pPr>
            <w:r w:rsidRPr="0069486B">
              <w:rPr>
                <w:rFonts w:ascii="Arial" w:hAnsi="Arial" w:cs="Arial"/>
                <w:sz w:val="16"/>
                <w:szCs w:val="16"/>
              </w:rPr>
              <w:t>KAPITAL</w:t>
            </w:r>
          </w:p>
        </w:tc>
        <w:tc>
          <w:tcPr>
            <w:tcW w:w="1274"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1"/>
        </w:trPr>
        <w:tc>
          <w:tcPr>
            <w:tcW w:w="2978" w:type="dxa"/>
            <w:gridSpan w:val="2"/>
          </w:tcPr>
          <w:p w:rsidRPr="0069486B" w:rsidR="00546A5D" w:rsidP="00546A5D" w:rsidRDefault="00546A5D">
            <w:pPr>
              <w:pStyle w:val="TableParagraph"/>
              <w:spacing w:before="1"/>
              <w:ind w:left="107" w:right="645"/>
              <w:rPr>
                <w:rFonts w:ascii="Arial" w:hAnsi="Arial" w:cs="Arial"/>
                <w:sz w:val="16"/>
                <w:szCs w:val="16"/>
              </w:rPr>
            </w:pPr>
            <w:r w:rsidRPr="0069486B">
              <w:rPr>
                <w:rFonts w:ascii="Arial" w:hAnsi="Arial" w:cs="Arial"/>
                <w:sz w:val="16"/>
                <w:szCs w:val="16"/>
              </w:rPr>
              <w:t>B. DUGOTRAJNA IMOVINA -</w:t>
            </w:r>
            <w:r w:rsidRPr="0069486B">
              <w:rPr>
                <w:rFonts w:ascii="Arial" w:hAnsi="Arial" w:cs="Arial"/>
                <w:spacing w:val="-37"/>
                <w:sz w:val="16"/>
                <w:szCs w:val="16"/>
              </w:rPr>
              <w:t xml:space="preserve"> </w:t>
            </w:r>
            <w:r w:rsidRPr="0069486B">
              <w:rPr>
                <w:rFonts w:ascii="Arial" w:hAnsi="Arial" w:cs="Arial"/>
                <w:sz w:val="16"/>
                <w:szCs w:val="16"/>
              </w:rPr>
              <w:t>STALNA</w:t>
            </w:r>
            <w:r w:rsidRPr="0069486B">
              <w:rPr>
                <w:rFonts w:ascii="Arial" w:hAnsi="Arial" w:cs="Arial"/>
                <w:spacing w:val="-1"/>
                <w:sz w:val="16"/>
                <w:szCs w:val="16"/>
              </w:rPr>
              <w:t xml:space="preserve"> </w:t>
            </w:r>
            <w:r w:rsidRPr="0069486B">
              <w:rPr>
                <w:rFonts w:ascii="Arial" w:hAnsi="Arial" w:cs="Arial"/>
                <w:sz w:val="16"/>
                <w:szCs w:val="16"/>
              </w:rPr>
              <w:t>SREDSTVA</w:t>
            </w:r>
          </w:p>
          <w:p w:rsidRPr="0069486B" w:rsidR="00546A5D" w:rsidP="00546A5D" w:rsidRDefault="00546A5D">
            <w:pPr>
              <w:pStyle w:val="TableParagraph"/>
              <w:spacing w:line="162" w:lineRule="exact"/>
              <w:ind w:left="107"/>
              <w:rPr>
                <w:rFonts w:ascii="Arial" w:hAnsi="Arial" w:cs="Arial"/>
                <w:sz w:val="16"/>
                <w:szCs w:val="16"/>
              </w:rPr>
            </w:pPr>
            <w:r w:rsidRPr="0069486B">
              <w:rPr>
                <w:rFonts w:ascii="Arial" w:hAnsi="Arial" w:cs="Arial"/>
                <w:sz w:val="16"/>
                <w:szCs w:val="16"/>
              </w:rPr>
              <w:t>(B.I.+B.II.+B.III.+B.IV.)</w:t>
            </w:r>
          </w:p>
        </w:tc>
        <w:tc>
          <w:tcPr>
            <w:tcW w:w="1274"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179.251,58</w:t>
            </w:r>
          </w:p>
        </w:tc>
        <w:tc>
          <w:tcPr>
            <w:tcW w:w="139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6"/>
              <w:jc w:val="right"/>
              <w:rPr>
                <w:rFonts w:ascii="Arial" w:hAnsi="Arial" w:cs="Arial"/>
                <w:sz w:val="16"/>
                <w:szCs w:val="16"/>
              </w:rPr>
            </w:pPr>
            <w:r w:rsidRPr="0069486B">
              <w:rPr>
                <w:rFonts w:ascii="Arial" w:hAnsi="Arial" w:cs="Arial"/>
                <w:sz w:val="16"/>
                <w:szCs w:val="16"/>
              </w:rPr>
              <w:t>153.561,81</w:t>
            </w:r>
          </w:p>
        </w:tc>
        <w:tc>
          <w:tcPr>
            <w:tcW w:w="155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86"/>
              <w:jc w:val="right"/>
              <w:rPr>
                <w:rFonts w:ascii="Arial" w:hAnsi="Arial" w:cs="Arial"/>
                <w:sz w:val="16"/>
                <w:szCs w:val="16"/>
              </w:rPr>
            </w:pPr>
            <w:r w:rsidRPr="0069486B">
              <w:rPr>
                <w:rFonts w:ascii="Arial" w:hAnsi="Arial" w:cs="Arial"/>
                <w:sz w:val="16"/>
                <w:szCs w:val="16"/>
              </w:rPr>
              <w:t>143.740,93</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9"/>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B.I.</w:t>
            </w:r>
          </w:p>
        </w:tc>
        <w:tc>
          <w:tcPr>
            <w:tcW w:w="1560" w:type="dxa"/>
          </w:tcPr>
          <w:p w:rsidRPr="0069486B" w:rsidR="00546A5D" w:rsidP="00546A5D" w:rsidRDefault="00546A5D">
            <w:pPr>
              <w:pStyle w:val="TableParagraph"/>
              <w:spacing w:line="180" w:lineRule="atLeast"/>
              <w:ind w:left="108" w:right="515"/>
              <w:rPr>
                <w:rFonts w:ascii="Arial" w:hAnsi="Arial" w:cs="Arial"/>
                <w:sz w:val="16"/>
                <w:szCs w:val="16"/>
              </w:rPr>
            </w:pPr>
            <w:r w:rsidRPr="0069486B">
              <w:rPr>
                <w:rFonts w:ascii="Arial" w:hAnsi="Arial" w:cs="Arial"/>
                <w:sz w:val="16"/>
                <w:szCs w:val="16"/>
              </w:rPr>
              <w:t>Nematerijalna</w:t>
            </w:r>
            <w:r w:rsidRPr="0069486B">
              <w:rPr>
                <w:rFonts w:ascii="Arial" w:hAnsi="Arial" w:cs="Arial"/>
                <w:spacing w:val="-37"/>
                <w:sz w:val="16"/>
                <w:szCs w:val="16"/>
              </w:rPr>
              <w:t xml:space="preserve"> </w:t>
            </w:r>
            <w:r w:rsidRPr="0069486B">
              <w:rPr>
                <w:rFonts w:ascii="Arial" w:hAnsi="Arial" w:cs="Arial"/>
                <w:sz w:val="16"/>
                <w:szCs w:val="16"/>
              </w:rPr>
              <w:t>imovina</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1"/>
        </w:trPr>
        <w:tc>
          <w:tcPr>
            <w:tcW w:w="1418" w:type="dxa"/>
          </w:tcPr>
          <w:p w:rsidRPr="0069486B" w:rsidR="00546A5D" w:rsidP="00546A5D" w:rsidRDefault="00546A5D">
            <w:pPr>
              <w:pStyle w:val="TableParagraph"/>
              <w:spacing w:line="162" w:lineRule="exact"/>
              <w:ind w:left="107"/>
              <w:rPr>
                <w:rFonts w:ascii="Arial" w:hAnsi="Arial" w:cs="Arial"/>
                <w:sz w:val="16"/>
                <w:szCs w:val="16"/>
              </w:rPr>
            </w:pPr>
            <w:r w:rsidRPr="0069486B">
              <w:rPr>
                <w:rFonts w:ascii="Arial" w:hAnsi="Arial" w:cs="Arial"/>
                <w:sz w:val="16"/>
                <w:szCs w:val="16"/>
              </w:rPr>
              <w:t>B.II.</w:t>
            </w:r>
          </w:p>
        </w:tc>
        <w:tc>
          <w:tcPr>
            <w:tcW w:w="1560" w:type="dxa"/>
          </w:tcPr>
          <w:p w:rsidRPr="0069486B" w:rsidR="00546A5D" w:rsidP="00546A5D" w:rsidRDefault="00546A5D">
            <w:pPr>
              <w:pStyle w:val="TableParagraph"/>
              <w:spacing w:line="162" w:lineRule="exact"/>
              <w:ind w:left="108"/>
              <w:rPr>
                <w:rFonts w:ascii="Arial" w:hAnsi="Arial" w:cs="Arial"/>
                <w:sz w:val="16"/>
                <w:szCs w:val="16"/>
              </w:rPr>
            </w:pPr>
            <w:r w:rsidRPr="0069486B">
              <w:rPr>
                <w:rFonts w:ascii="Arial" w:hAnsi="Arial" w:cs="Arial"/>
                <w:sz w:val="16"/>
                <w:szCs w:val="16"/>
              </w:rPr>
              <w:t>Materijalna</w:t>
            </w:r>
            <w:r w:rsidRPr="0069486B">
              <w:rPr>
                <w:rFonts w:ascii="Arial" w:hAnsi="Arial" w:cs="Arial"/>
                <w:spacing w:val="-6"/>
                <w:sz w:val="16"/>
                <w:szCs w:val="16"/>
              </w:rPr>
              <w:t xml:space="preserve"> </w:t>
            </w:r>
            <w:r w:rsidRPr="0069486B">
              <w:rPr>
                <w:rFonts w:ascii="Arial" w:hAnsi="Arial" w:cs="Arial"/>
                <w:sz w:val="16"/>
                <w:szCs w:val="16"/>
              </w:rPr>
              <w:t>imovina</w:t>
            </w:r>
          </w:p>
        </w:tc>
        <w:tc>
          <w:tcPr>
            <w:tcW w:w="1274" w:type="dxa"/>
          </w:tcPr>
          <w:p w:rsidRPr="0069486B" w:rsidR="00546A5D" w:rsidP="00546A5D" w:rsidRDefault="00546A5D">
            <w:pPr>
              <w:pStyle w:val="TableParagraph"/>
              <w:spacing w:line="162" w:lineRule="exact"/>
              <w:ind w:right="94"/>
              <w:jc w:val="right"/>
              <w:rPr>
                <w:rFonts w:ascii="Arial" w:hAnsi="Arial" w:cs="Arial"/>
                <w:sz w:val="16"/>
                <w:szCs w:val="16"/>
              </w:rPr>
            </w:pPr>
            <w:r w:rsidRPr="0069486B">
              <w:rPr>
                <w:rFonts w:ascii="Arial" w:hAnsi="Arial" w:cs="Arial"/>
                <w:sz w:val="16"/>
                <w:szCs w:val="16"/>
              </w:rPr>
              <w:t>179.251,58</w:t>
            </w:r>
          </w:p>
        </w:tc>
        <w:tc>
          <w:tcPr>
            <w:tcW w:w="1390" w:type="dxa"/>
          </w:tcPr>
          <w:p w:rsidRPr="0069486B" w:rsidR="00546A5D" w:rsidP="00546A5D" w:rsidRDefault="00546A5D">
            <w:pPr>
              <w:pStyle w:val="TableParagraph"/>
              <w:spacing w:line="162" w:lineRule="exact"/>
              <w:ind w:right="94"/>
              <w:jc w:val="right"/>
              <w:rPr>
                <w:rFonts w:ascii="Arial" w:hAnsi="Arial" w:cs="Arial"/>
                <w:sz w:val="16"/>
                <w:szCs w:val="16"/>
              </w:rPr>
            </w:pPr>
            <w:r w:rsidRPr="0069486B">
              <w:rPr>
                <w:rFonts w:ascii="Arial" w:hAnsi="Arial" w:cs="Arial"/>
                <w:sz w:val="16"/>
                <w:szCs w:val="16"/>
              </w:rPr>
              <w:t>153.561,81</w:t>
            </w:r>
          </w:p>
        </w:tc>
        <w:tc>
          <w:tcPr>
            <w:tcW w:w="1550" w:type="dxa"/>
          </w:tcPr>
          <w:p w:rsidRPr="0069486B" w:rsidR="00546A5D" w:rsidP="00546A5D" w:rsidRDefault="00546A5D">
            <w:pPr>
              <w:pStyle w:val="TableParagraph"/>
              <w:spacing w:line="162" w:lineRule="exact"/>
              <w:ind w:right="93"/>
              <w:jc w:val="right"/>
              <w:rPr>
                <w:rFonts w:ascii="Arial" w:hAnsi="Arial" w:cs="Arial"/>
                <w:sz w:val="16"/>
                <w:szCs w:val="16"/>
              </w:rPr>
            </w:pPr>
            <w:r w:rsidRPr="0069486B">
              <w:rPr>
                <w:rFonts w:ascii="Arial" w:hAnsi="Arial" w:cs="Arial"/>
                <w:sz w:val="16"/>
                <w:szCs w:val="16"/>
              </w:rPr>
              <w:t>143.740,93</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B.III.</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Financijska</w:t>
            </w:r>
            <w:r w:rsidRPr="0069486B">
              <w:rPr>
                <w:rFonts w:ascii="Arial" w:hAnsi="Arial" w:cs="Arial"/>
                <w:spacing w:val="-3"/>
                <w:sz w:val="16"/>
                <w:szCs w:val="16"/>
              </w:rPr>
              <w:t xml:space="preserve"> </w:t>
            </w:r>
            <w:r w:rsidRPr="0069486B">
              <w:rPr>
                <w:rFonts w:ascii="Arial" w:hAnsi="Arial" w:cs="Arial"/>
                <w:sz w:val="16"/>
                <w:szCs w:val="16"/>
              </w:rPr>
              <w:t>imovina</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1" w:line="163" w:lineRule="exact"/>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B.IV.</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Potraživanja</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1" w:line="163" w:lineRule="exact"/>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1"/>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C</w:t>
            </w:r>
          </w:p>
        </w:tc>
        <w:tc>
          <w:tcPr>
            <w:tcW w:w="1560" w:type="dxa"/>
          </w:tcPr>
          <w:p w:rsidRPr="0069486B" w:rsidR="00546A5D" w:rsidP="00546A5D" w:rsidRDefault="00546A5D">
            <w:pPr>
              <w:pStyle w:val="TableParagraph"/>
              <w:spacing w:before="1"/>
              <w:ind w:left="108"/>
              <w:rPr>
                <w:rFonts w:ascii="Arial" w:hAnsi="Arial" w:cs="Arial"/>
                <w:sz w:val="16"/>
                <w:szCs w:val="16"/>
              </w:rPr>
            </w:pPr>
            <w:r w:rsidRPr="0069486B">
              <w:rPr>
                <w:rFonts w:ascii="Arial" w:hAnsi="Arial" w:cs="Arial"/>
                <w:sz w:val="16"/>
                <w:szCs w:val="16"/>
              </w:rPr>
              <w:t>KRATKOTRAJN</w:t>
            </w:r>
          </w:p>
          <w:p w:rsidRPr="0069486B" w:rsidR="00546A5D" w:rsidP="00546A5D" w:rsidRDefault="00546A5D">
            <w:pPr>
              <w:pStyle w:val="TableParagraph"/>
              <w:spacing w:line="182" w:lineRule="exact"/>
              <w:ind w:left="108" w:right="155"/>
              <w:rPr>
                <w:rFonts w:ascii="Arial" w:hAnsi="Arial" w:cs="Arial"/>
                <w:sz w:val="16"/>
                <w:szCs w:val="16"/>
              </w:rPr>
            </w:pPr>
            <w:r w:rsidRPr="0069486B">
              <w:rPr>
                <w:rFonts w:ascii="Arial" w:hAnsi="Arial" w:cs="Arial"/>
                <w:sz w:val="16"/>
                <w:szCs w:val="16"/>
              </w:rPr>
              <w:t>A IMOVINA(C.I.-</w:t>
            </w:r>
            <w:r w:rsidRPr="0069486B">
              <w:rPr>
                <w:rFonts w:ascii="Arial" w:hAnsi="Arial" w:cs="Arial"/>
                <w:spacing w:val="-37"/>
                <w:sz w:val="16"/>
                <w:szCs w:val="16"/>
              </w:rPr>
              <w:t xml:space="preserve"> </w:t>
            </w:r>
            <w:r w:rsidRPr="0069486B">
              <w:rPr>
                <w:rFonts w:ascii="Arial" w:hAnsi="Arial" w:cs="Arial"/>
                <w:sz w:val="16"/>
                <w:szCs w:val="16"/>
              </w:rPr>
              <w:t>C.IV.)</w:t>
            </w:r>
          </w:p>
        </w:tc>
        <w:tc>
          <w:tcPr>
            <w:tcW w:w="1274"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152.804,03</w:t>
            </w:r>
          </w:p>
        </w:tc>
        <w:tc>
          <w:tcPr>
            <w:tcW w:w="1390"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84.355,03</w:t>
            </w:r>
          </w:p>
        </w:tc>
        <w:tc>
          <w:tcPr>
            <w:tcW w:w="1550"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ind w:right="93"/>
              <w:jc w:val="right"/>
              <w:rPr>
                <w:rFonts w:ascii="Arial" w:hAnsi="Arial" w:cs="Arial"/>
                <w:sz w:val="16"/>
                <w:szCs w:val="16"/>
              </w:rPr>
            </w:pPr>
            <w:r w:rsidRPr="0069486B">
              <w:rPr>
                <w:rFonts w:ascii="Arial" w:hAnsi="Arial" w:cs="Arial"/>
                <w:sz w:val="16"/>
                <w:szCs w:val="16"/>
              </w:rPr>
              <w:t>89.737,21</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06"/>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C.I.</w:t>
            </w:r>
          </w:p>
        </w:tc>
        <w:tc>
          <w:tcPr>
            <w:tcW w:w="1560" w:type="dxa"/>
          </w:tcPr>
          <w:p w:rsidRPr="0069486B" w:rsidR="00546A5D" w:rsidP="00546A5D" w:rsidRDefault="00546A5D">
            <w:pPr>
              <w:pStyle w:val="TableParagraph"/>
              <w:spacing w:before="1"/>
              <w:ind w:left="108"/>
              <w:rPr>
                <w:rFonts w:ascii="Arial" w:hAnsi="Arial" w:cs="Arial"/>
                <w:sz w:val="16"/>
                <w:szCs w:val="16"/>
              </w:rPr>
            </w:pPr>
            <w:r w:rsidRPr="0069486B">
              <w:rPr>
                <w:rFonts w:ascii="Arial" w:hAnsi="Arial" w:cs="Arial"/>
                <w:sz w:val="16"/>
                <w:szCs w:val="16"/>
              </w:rPr>
              <w:t>Zalihe</w:t>
            </w:r>
          </w:p>
        </w:tc>
        <w:tc>
          <w:tcPr>
            <w:tcW w:w="1274" w:type="dxa"/>
          </w:tcPr>
          <w:p w:rsidRPr="0069486B" w:rsidR="00546A5D" w:rsidP="00546A5D" w:rsidRDefault="00546A5D">
            <w:pPr>
              <w:pStyle w:val="TableParagraph"/>
              <w:spacing w:before="64"/>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64"/>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64"/>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C.II.</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Potraživanja</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138.622,07</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72.313,36</w:t>
            </w:r>
          </w:p>
        </w:tc>
        <w:tc>
          <w:tcPr>
            <w:tcW w:w="1550" w:type="dxa"/>
          </w:tcPr>
          <w:p w:rsidRPr="0069486B" w:rsidR="00546A5D" w:rsidP="00546A5D" w:rsidRDefault="00546A5D">
            <w:pPr>
              <w:pStyle w:val="TableParagraph"/>
              <w:spacing w:before="1" w:line="163" w:lineRule="exact"/>
              <w:ind w:right="93"/>
              <w:jc w:val="right"/>
              <w:rPr>
                <w:rFonts w:ascii="Arial" w:hAnsi="Arial" w:cs="Arial"/>
                <w:sz w:val="16"/>
                <w:szCs w:val="16"/>
              </w:rPr>
            </w:pPr>
            <w:r w:rsidRPr="0069486B">
              <w:rPr>
                <w:rFonts w:ascii="Arial" w:hAnsi="Arial" w:cs="Arial"/>
                <w:sz w:val="16"/>
                <w:szCs w:val="16"/>
              </w:rPr>
              <w:t>79.940,67</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C.III.</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Financijska</w:t>
            </w:r>
            <w:r w:rsidRPr="0069486B">
              <w:rPr>
                <w:rFonts w:ascii="Arial" w:hAnsi="Arial" w:cs="Arial"/>
                <w:spacing w:val="-3"/>
                <w:sz w:val="16"/>
                <w:szCs w:val="16"/>
              </w:rPr>
              <w:t xml:space="preserve"> </w:t>
            </w:r>
            <w:r w:rsidRPr="0069486B">
              <w:rPr>
                <w:rFonts w:ascii="Arial" w:hAnsi="Arial" w:cs="Arial"/>
                <w:sz w:val="16"/>
                <w:szCs w:val="16"/>
              </w:rPr>
              <w:t>imovina</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2.037,30</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2.956,40</w:t>
            </w:r>
          </w:p>
        </w:tc>
        <w:tc>
          <w:tcPr>
            <w:tcW w:w="1550" w:type="dxa"/>
          </w:tcPr>
          <w:p w:rsidRPr="0069486B" w:rsidR="00546A5D" w:rsidP="00546A5D" w:rsidRDefault="00546A5D">
            <w:pPr>
              <w:pStyle w:val="TableParagraph"/>
              <w:spacing w:before="1" w:line="163" w:lineRule="exact"/>
              <w:ind w:right="93"/>
              <w:jc w:val="right"/>
              <w:rPr>
                <w:rFonts w:ascii="Arial" w:hAnsi="Arial" w:cs="Arial"/>
                <w:sz w:val="16"/>
                <w:szCs w:val="16"/>
              </w:rPr>
            </w:pPr>
            <w:r w:rsidRPr="0069486B">
              <w:rPr>
                <w:rFonts w:ascii="Arial" w:hAnsi="Arial" w:cs="Arial"/>
                <w:sz w:val="16"/>
                <w:szCs w:val="16"/>
              </w:rPr>
              <w:t>2.909,95</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6"/>
        </w:trPr>
        <w:tc>
          <w:tcPr>
            <w:tcW w:w="1418" w:type="dxa"/>
          </w:tcPr>
          <w:p w:rsidRPr="0069486B" w:rsidR="00546A5D" w:rsidP="00546A5D" w:rsidRDefault="00546A5D">
            <w:pPr>
              <w:pStyle w:val="TableParagraph"/>
              <w:spacing w:line="183" w:lineRule="exact"/>
              <w:ind w:left="107"/>
              <w:rPr>
                <w:rFonts w:ascii="Arial" w:hAnsi="Arial" w:cs="Arial"/>
                <w:sz w:val="16"/>
                <w:szCs w:val="16"/>
              </w:rPr>
            </w:pPr>
            <w:r w:rsidRPr="0069486B">
              <w:rPr>
                <w:rFonts w:ascii="Arial" w:hAnsi="Arial" w:cs="Arial"/>
                <w:sz w:val="16"/>
                <w:szCs w:val="16"/>
              </w:rPr>
              <w:t>C.IV.</w:t>
            </w:r>
          </w:p>
        </w:tc>
        <w:tc>
          <w:tcPr>
            <w:tcW w:w="1560" w:type="dxa"/>
          </w:tcPr>
          <w:p w:rsidRPr="0069486B" w:rsidR="00546A5D" w:rsidP="00546A5D" w:rsidRDefault="00546A5D">
            <w:pPr>
              <w:pStyle w:val="TableParagraph"/>
              <w:spacing w:line="184" w:lineRule="exact"/>
              <w:ind w:left="108" w:right="413"/>
              <w:rPr>
                <w:rFonts w:ascii="Arial" w:hAnsi="Arial" w:cs="Arial"/>
                <w:sz w:val="16"/>
                <w:szCs w:val="16"/>
              </w:rPr>
            </w:pPr>
            <w:r w:rsidRPr="0069486B">
              <w:rPr>
                <w:rFonts w:ascii="Arial" w:hAnsi="Arial" w:cs="Arial"/>
                <w:sz w:val="16"/>
                <w:szCs w:val="16"/>
              </w:rPr>
              <w:t>Novac u banci i</w:t>
            </w:r>
            <w:r w:rsidRPr="0069486B">
              <w:rPr>
                <w:rFonts w:ascii="Arial" w:hAnsi="Arial" w:cs="Arial"/>
                <w:spacing w:val="-38"/>
                <w:sz w:val="16"/>
                <w:szCs w:val="16"/>
              </w:rPr>
              <w:t xml:space="preserve"> </w:t>
            </w:r>
            <w:r w:rsidRPr="0069486B">
              <w:rPr>
                <w:rFonts w:ascii="Arial" w:hAnsi="Arial" w:cs="Arial"/>
                <w:sz w:val="16"/>
                <w:szCs w:val="16"/>
              </w:rPr>
              <w:t>blagajni</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12.144,67</w:t>
            </w:r>
          </w:p>
        </w:tc>
        <w:tc>
          <w:tcPr>
            <w:tcW w:w="1390"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9.098,55</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6.886,59</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0"/>
        </w:trPr>
        <w:tc>
          <w:tcPr>
            <w:tcW w:w="1418" w:type="dxa"/>
          </w:tcPr>
          <w:p w:rsidRPr="0069486B" w:rsidR="00546A5D" w:rsidP="00546A5D" w:rsidRDefault="00546A5D">
            <w:pPr>
              <w:pStyle w:val="TableParagraph"/>
              <w:ind w:left="107"/>
              <w:rPr>
                <w:rFonts w:ascii="Arial" w:hAnsi="Arial" w:cs="Arial"/>
                <w:sz w:val="16"/>
                <w:szCs w:val="16"/>
              </w:rPr>
            </w:pPr>
            <w:r w:rsidRPr="0069486B">
              <w:rPr>
                <w:rFonts w:ascii="Arial" w:hAnsi="Arial" w:cs="Arial"/>
                <w:sz w:val="16"/>
                <w:szCs w:val="16"/>
              </w:rPr>
              <w:t>D.</w:t>
            </w:r>
          </w:p>
        </w:tc>
        <w:tc>
          <w:tcPr>
            <w:tcW w:w="1560" w:type="dxa"/>
          </w:tcPr>
          <w:p w:rsidRPr="0069486B" w:rsidR="00546A5D" w:rsidP="00546A5D" w:rsidRDefault="00546A5D">
            <w:pPr>
              <w:pStyle w:val="TableParagraph"/>
              <w:ind w:left="108" w:right="559"/>
              <w:rPr>
                <w:rFonts w:ascii="Arial" w:hAnsi="Arial" w:cs="Arial"/>
                <w:sz w:val="16"/>
                <w:szCs w:val="16"/>
              </w:rPr>
            </w:pPr>
            <w:r w:rsidRPr="0069486B">
              <w:rPr>
                <w:rFonts w:ascii="Arial" w:hAnsi="Arial" w:cs="Arial"/>
                <w:sz w:val="16"/>
                <w:szCs w:val="16"/>
              </w:rPr>
              <w:t>PLAĆENI</w:t>
            </w:r>
            <w:r w:rsidRPr="0069486B">
              <w:rPr>
                <w:rFonts w:ascii="Arial" w:hAnsi="Arial" w:cs="Arial"/>
                <w:spacing w:val="1"/>
                <w:sz w:val="16"/>
                <w:szCs w:val="16"/>
              </w:rPr>
              <w:t xml:space="preserve"> </w:t>
            </w:r>
            <w:r w:rsidRPr="0069486B">
              <w:rPr>
                <w:rFonts w:ascii="Arial" w:hAnsi="Arial" w:cs="Arial"/>
                <w:sz w:val="16"/>
                <w:szCs w:val="16"/>
              </w:rPr>
              <w:t>TROŠKOVI</w:t>
            </w:r>
          </w:p>
          <w:p w:rsidRPr="0069486B" w:rsidR="00546A5D" w:rsidP="00546A5D" w:rsidRDefault="00546A5D">
            <w:pPr>
              <w:pStyle w:val="TableParagraph"/>
              <w:spacing w:line="162" w:lineRule="exact"/>
              <w:ind w:left="108"/>
              <w:rPr>
                <w:rFonts w:ascii="Arial" w:hAnsi="Arial" w:cs="Arial"/>
                <w:sz w:val="16"/>
                <w:szCs w:val="16"/>
              </w:rPr>
            </w:pPr>
            <w:r w:rsidRPr="0069486B">
              <w:rPr>
                <w:rFonts w:ascii="Arial" w:hAnsi="Arial" w:cs="Arial"/>
                <w:sz w:val="16"/>
                <w:szCs w:val="16"/>
              </w:rPr>
              <w:t>BUDUĆEG</w:t>
            </w:r>
            <w:r w:rsidRPr="0069486B">
              <w:rPr>
                <w:rFonts w:ascii="Arial" w:hAnsi="Arial" w:cs="Arial"/>
                <w:spacing w:val="-1"/>
                <w:sz w:val="16"/>
                <w:szCs w:val="16"/>
              </w:rPr>
              <w:t xml:space="preserve"> </w:t>
            </w:r>
            <w:r w:rsidRPr="0069486B">
              <w:rPr>
                <w:rFonts w:ascii="Arial" w:hAnsi="Arial" w:cs="Arial"/>
                <w:sz w:val="16"/>
                <w:szCs w:val="16"/>
              </w:rPr>
              <w:t>RAZD.</w:t>
            </w:r>
          </w:p>
        </w:tc>
        <w:tc>
          <w:tcPr>
            <w:tcW w:w="1274" w:type="dxa"/>
          </w:tcPr>
          <w:p w:rsidRPr="0069486B" w:rsidR="00546A5D" w:rsidP="00546A5D" w:rsidRDefault="00546A5D">
            <w:pPr>
              <w:pStyle w:val="TableParagraph"/>
              <w:spacing w:before="1"/>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32.934,37</w:t>
            </w:r>
          </w:p>
        </w:tc>
        <w:tc>
          <w:tcPr>
            <w:tcW w:w="1390" w:type="dxa"/>
          </w:tcPr>
          <w:p w:rsidRPr="0069486B" w:rsidR="00546A5D" w:rsidP="00546A5D" w:rsidRDefault="00546A5D">
            <w:pPr>
              <w:pStyle w:val="TableParagraph"/>
              <w:spacing w:before="1"/>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32.934,37</w:t>
            </w:r>
          </w:p>
        </w:tc>
        <w:tc>
          <w:tcPr>
            <w:tcW w:w="1550" w:type="dxa"/>
          </w:tcPr>
          <w:p w:rsidRPr="0069486B" w:rsidR="00546A5D" w:rsidP="00546A5D" w:rsidRDefault="00546A5D">
            <w:pPr>
              <w:pStyle w:val="TableParagraph"/>
              <w:spacing w:before="1"/>
              <w:rPr>
                <w:rFonts w:ascii="Arial" w:hAnsi="Arial" w:cs="Arial"/>
                <w:i/>
                <w:sz w:val="16"/>
                <w:szCs w:val="16"/>
              </w:rPr>
            </w:pPr>
          </w:p>
          <w:p w:rsidRPr="0069486B" w:rsidR="00546A5D" w:rsidP="00546A5D" w:rsidRDefault="00546A5D">
            <w:pPr>
              <w:pStyle w:val="TableParagraph"/>
              <w:ind w:right="93"/>
              <w:jc w:val="right"/>
              <w:rPr>
                <w:rFonts w:ascii="Arial" w:hAnsi="Arial" w:cs="Arial"/>
                <w:sz w:val="16"/>
                <w:szCs w:val="16"/>
              </w:rPr>
            </w:pPr>
            <w:r w:rsidRPr="0069486B">
              <w:rPr>
                <w:rFonts w:ascii="Arial" w:hAnsi="Arial" w:cs="Arial"/>
                <w:sz w:val="16"/>
                <w:szCs w:val="16"/>
              </w:rPr>
              <w:t>32.934,37</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2"/>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F.</w:t>
            </w:r>
          </w:p>
        </w:tc>
        <w:tc>
          <w:tcPr>
            <w:tcW w:w="1560" w:type="dxa"/>
          </w:tcPr>
          <w:p w:rsidRPr="0069486B" w:rsidR="00546A5D" w:rsidP="00546A5D" w:rsidRDefault="00546A5D">
            <w:pPr>
              <w:pStyle w:val="TableParagraph"/>
              <w:spacing w:before="1"/>
              <w:ind w:left="108"/>
              <w:rPr>
                <w:rFonts w:ascii="Arial" w:hAnsi="Arial" w:cs="Arial"/>
                <w:sz w:val="16"/>
                <w:szCs w:val="16"/>
              </w:rPr>
            </w:pPr>
            <w:r w:rsidRPr="0069486B">
              <w:rPr>
                <w:rFonts w:ascii="Arial" w:hAnsi="Arial" w:cs="Arial"/>
                <w:sz w:val="16"/>
                <w:szCs w:val="16"/>
              </w:rPr>
              <w:t>UKUPNA</w:t>
            </w:r>
          </w:p>
          <w:p w:rsidRPr="0069486B" w:rsidR="00546A5D" w:rsidP="00546A5D" w:rsidRDefault="00546A5D">
            <w:pPr>
              <w:pStyle w:val="TableParagraph"/>
              <w:spacing w:line="182" w:lineRule="exact"/>
              <w:ind w:left="108" w:right="588"/>
              <w:rPr>
                <w:rFonts w:ascii="Arial" w:hAnsi="Arial" w:cs="Arial"/>
                <w:sz w:val="16"/>
                <w:szCs w:val="16"/>
              </w:rPr>
            </w:pPr>
            <w:r w:rsidRPr="0069486B">
              <w:rPr>
                <w:rFonts w:ascii="Arial" w:hAnsi="Arial" w:cs="Arial"/>
                <w:sz w:val="16"/>
                <w:szCs w:val="16"/>
              </w:rPr>
              <w:t>AKTIVA</w:t>
            </w:r>
            <w:r w:rsidRPr="0069486B">
              <w:rPr>
                <w:rFonts w:ascii="Arial" w:hAnsi="Arial" w:cs="Arial"/>
                <w:spacing w:val="1"/>
                <w:sz w:val="16"/>
                <w:szCs w:val="16"/>
              </w:rPr>
              <w:t xml:space="preserve"> </w:t>
            </w:r>
            <w:r w:rsidRPr="0069486B">
              <w:rPr>
                <w:rFonts w:ascii="Arial" w:hAnsi="Arial" w:cs="Arial"/>
                <w:sz w:val="16"/>
                <w:szCs w:val="16"/>
              </w:rPr>
              <w:t>(A+B+C+D)</w:t>
            </w:r>
          </w:p>
        </w:tc>
        <w:tc>
          <w:tcPr>
            <w:tcW w:w="1274"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spacing w:before="1"/>
              <w:ind w:right="94"/>
              <w:jc w:val="right"/>
              <w:rPr>
                <w:rFonts w:ascii="Arial" w:hAnsi="Arial" w:cs="Arial"/>
                <w:sz w:val="16"/>
                <w:szCs w:val="16"/>
              </w:rPr>
            </w:pPr>
            <w:r w:rsidRPr="0069486B">
              <w:rPr>
                <w:rFonts w:ascii="Arial" w:hAnsi="Arial" w:cs="Arial"/>
                <w:sz w:val="16"/>
                <w:szCs w:val="16"/>
              </w:rPr>
              <w:t>364.989,98</w:t>
            </w:r>
          </w:p>
        </w:tc>
        <w:tc>
          <w:tcPr>
            <w:tcW w:w="1390"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spacing w:before="1"/>
              <w:ind w:right="96"/>
              <w:jc w:val="right"/>
              <w:rPr>
                <w:rFonts w:ascii="Arial" w:hAnsi="Arial" w:cs="Arial"/>
                <w:sz w:val="16"/>
                <w:szCs w:val="16"/>
              </w:rPr>
            </w:pPr>
            <w:r w:rsidRPr="0069486B">
              <w:rPr>
                <w:rFonts w:ascii="Arial" w:hAnsi="Arial" w:cs="Arial"/>
                <w:sz w:val="16"/>
                <w:szCs w:val="16"/>
              </w:rPr>
              <w:t>270.852,21</w:t>
            </w:r>
          </w:p>
        </w:tc>
        <w:tc>
          <w:tcPr>
            <w:tcW w:w="1550" w:type="dxa"/>
          </w:tcPr>
          <w:p w:rsidRPr="0069486B" w:rsidR="00546A5D" w:rsidP="00546A5D" w:rsidRDefault="00546A5D">
            <w:pPr>
              <w:pStyle w:val="TableParagraph"/>
              <w:spacing w:before="2"/>
              <w:rPr>
                <w:rFonts w:ascii="Arial" w:hAnsi="Arial" w:cs="Arial"/>
                <w:i/>
                <w:sz w:val="16"/>
                <w:szCs w:val="16"/>
              </w:rPr>
            </w:pPr>
          </w:p>
          <w:p w:rsidRPr="0069486B" w:rsidR="00546A5D" w:rsidP="00546A5D" w:rsidRDefault="00546A5D">
            <w:pPr>
              <w:pStyle w:val="TableParagraph"/>
              <w:spacing w:before="1"/>
              <w:ind w:right="93"/>
              <w:jc w:val="right"/>
              <w:rPr>
                <w:rFonts w:ascii="Arial" w:hAnsi="Arial" w:cs="Arial"/>
                <w:sz w:val="16"/>
                <w:szCs w:val="16"/>
              </w:rPr>
            </w:pPr>
            <w:r w:rsidRPr="0069486B">
              <w:rPr>
                <w:rFonts w:ascii="Arial" w:hAnsi="Arial" w:cs="Arial"/>
                <w:sz w:val="16"/>
                <w:szCs w:val="16"/>
              </w:rPr>
              <w:t>266.412,50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9"/>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G.</w:t>
            </w:r>
          </w:p>
        </w:tc>
        <w:tc>
          <w:tcPr>
            <w:tcW w:w="1560" w:type="dxa"/>
          </w:tcPr>
          <w:p w:rsidRPr="0069486B" w:rsidR="00546A5D" w:rsidP="00546A5D" w:rsidRDefault="00546A5D">
            <w:pPr>
              <w:pStyle w:val="TableParagraph"/>
              <w:spacing w:line="180" w:lineRule="atLeast"/>
              <w:ind w:left="108" w:right="106"/>
              <w:rPr>
                <w:rFonts w:ascii="Arial" w:hAnsi="Arial" w:cs="Arial"/>
                <w:sz w:val="16"/>
                <w:szCs w:val="16"/>
              </w:rPr>
            </w:pPr>
            <w:r w:rsidRPr="0069486B">
              <w:rPr>
                <w:rFonts w:ascii="Arial" w:hAnsi="Arial" w:cs="Arial"/>
                <w:sz w:val="16"/>
                <w:szCs w:val="16"/>
              </w:rPr>
              <w:t>IZVANBILANČNI</w:t>
            </w:r>
            <w:r w:rsidRPr="0069486B">
              <w:rPr>
                <w:rFonts w:ascii="Arial" w:hAnsi="Arial" w:cs="Arial"/>
                <w:spacing w:val="-37"/>
                <w:sz w:val="16"/>
                <w:szCs w:val="16"/>
              </w:rPr>
              <w:t xml:space="preserve"> </w:t>
            </w:r>
            <w:r w:rsidRPr="0069486B">
              <w:rPr>
                <w:rFonts w:ascii="Arial" w:hAnsi="Arial" w:cs="Arial"/>
                <w:sz w:val="16"/>
                <w:szCs w:val="16"/>
              </w:rPr>
              <w:t>ZAPISI</w:t>
            </w:r>
          </w:p>
        </w:tc>
        <w:tc>
          <w:tcPr>
            <w:tcW w:w="1274" w:type="dxa"/>
          </w:tcPr>
          <w:p w:rsidRPr="0069486B" w:rsidR="00546A5D" w:rsidP="00546A5D" w:rsidRDefault="00546A5D">
            <w:pPr>
              <w:pStyle w:val="TableParagraph"/>
              <w:spacing w:before="95"/>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95"/>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95"/>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8222" w:type="dxa"/>
            <w:gridSpan w:val="6"/>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PASIVA</w:t>
            </w: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551"/>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A.</w:t>
            </w:r>
          </w:p>
        </w:tc>
        <w:tc>
          <w:tcPr>
            <w:tcW w:w="1560" w:type="dxa"/>
          </w:tcPr>
          <w:p w:rsidRPr="0069486B" w:rsidR="00546A5D" w:rsidP="00546A5D" w:rsidRDefault="00546A5D">
            <w:pPr>
              <w:pStyle w:val="TableParagraph"/>
              <w:spacing w:before="1"/>
              <w:ind w:left="108" w:right="133"/>
              <w:rPr>
                <w:rFonts w:ascii="Arial" w:hAnsi="Arial" w:cs="Arial"/>
                <w:sz w:val="16"/>
                <w:szCs w:val="16"/>
              </w:rPr>
            </w:pPr>
            <w:r w:rsidRPr="0069486B">
              <w:rPr>
                <w:rFonts w:ascii="Arial" w:hAnsi="Arial" w:cs="Arial"/>
                <w:sz w:val="16"/>
                <w:szCs w:val="16"/>
              </w:rPr>
              <w:t>KAPITAL I</w:t>
            </w:r>
            <w:r w:rsidRPr="0069486B">
              <w:rPr>
                <w:rFonts w:ascii="Arial" w:hAnsi="Arial" w:cs="Arial"/>
                <w:spacing w:val="1"/>
                <w:sz w:val="16"/>
                <w:szCs w:val="16"/>
              </w:rPr>
              <w:t xml:space="preserve"> </w:t>
            </w:r>
            <w:r w:rsidRPr="0069486B">
              <w:rPr>
                <w:rFonts w:ascii="Arial" w:hAnsi="Arial" w:cs="Arial"/>
                <w:spacing w:val="-1"/>
                <w:sz w:val="16"/>
                <w:szCs w:val="16"/>
              </w:rPr>
              <w:t>REZARVE</w:t>
            </w:r>
            <w:r w:rsidRPr="0069486B">
              <w:rPr>
                <w:rFonts w:ascii="Arial" w:hAnsi="Arial" w:cs="Arial"/>
                <w:spacing w:val="-7"/>
                <w:sz w:val="16"/>
                <w:szCs w:val="16"/>
              </w:rPr>
              <w:t xml:space="preserve"> </w:t>
            </w:r>
            <w:r w:rsidRPr="0069486B">
              <w:rPr>
                <w:rFonts w:ascii="Arial" w:hAnsi="Arial" w:cs="Arial"/>
                <w:sz w:val="16"/>
                <w:szCs w:val="16"/>
              </w:rPr>
              <w:t>(A.I.do</w:t>
            </w:r>
          </w:p>
          <w:p w:rsidRPr="0069486B" w:rsidR="00546A5D" w:rsidP="00546A5D" w:rsidRDefault="00546A5D">
            <w:pPr>
              <w:pStyle w:val="TableParagraph"/>
              <w:spacing w:line="162" w:lineRule="exact"/>
              <w:ind w:left="108"/>
              <w:rPr>
                <w:rFonts w:ascii="Arial" w:hAnsi="Arial" w:cs="Arial"/>
                <w:sz w:val="16"/>
                <w:szCs w:val="16"/>
              </w:rPr>
            </w:pPr>
            <w:r w:rsidRPr="0069486B">
              <w:rPr>
                <w:rFonts w:ascii="Arial" w:hAnsi="Arial" w:cs="Arial"/>
                <w:sz w:val="16"/>
                <w:szCs w:val="16"/>
              </w:rPr>
              <w:t>A.VI.)</w:t>
            </w:r>
          </w:p>
        </w:tc>
        <w:tc>
          <w:tcPr>
            <w:tcW w:w="1274"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4"/>
              <w:jc w:val="right"/>
              <w:rPr>
                <w:rFonts w:ascii="Arial" w:hAnsi="Arial" w:cs="Arial"/>
                <w:sz w:val="16"/>
                <w:szCs w:val="16"/>
              </w:rPr>
            </w:pPr>
            <w:r w:rsidRPr="0069486B">
              <w:rPr>
                <w:rFonts w:ascii="Arial" w:hAnsi="Arial" w:cs="Arial"/>
                <w:sz w:val="16"/>
                <w:szCs w:val="16"/>
              </w:rPr>
              <w:t>-3.590,55</w:t>
            </w:r>
          </w:p>
        </w:tc>
        <w:tc>
          <w:tcPr>
            <w:tcW w:w="139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6"/>
              <w:jc w:val="right"/>
              <w:rPr>
                <w:rFonts w:ascii="Arial" w:hAnsi="Arial" w:cs="Arial"/>
                <w:sz w:val="16"/>
                <w:szCs w:val="16"/>
              </w:rPr>
            </w:pPr>
            <w:r w:rsidRPr="0069486B">
              <w:rPr>
                <w:rFonts w:ascii="Arial" w:hAnsi="Arial" w:cs="Arial"/>
                <w:sz w:val="16"/>
                <w:szCs w:val="16"/>
              </w:rPr>
              <w:t>-78.505,01</w:t>
            </w:r>
          </w:p>
        </w:tc>
        <w:tc>
          <w:tcPr>
            <w:tcW w:w="1550" w:type="dxa"/>
          </w:tcPr>
          <w:p w:rsidRPr="0069486B" w:rsidR="00546A5D" w:rsidP="00546A5D" w:rsidRDefault="00546A5D">
            <w:pPr>
              <w:pStyle w:val="TableParagraph"/>
              <w:rPr>
                <w:rFonts w:ascii="Arial" w:hAnsi="Arial" w:cs="Arial"/>
                <w:i/>
                <w:sz w:val="16"/>
                <w:szCs w:val="16"/>
              </w:rPr>
            </w:pPr>
          </w:p>
          <w:p w:rsidRPr="0069486B" w:rsidR="00546A5D" w:rsidP="00546A5D" w:rsidRDefault="00546A5D">
            <w:pPr>
              <w:pStyle w:val="TableParagraph"/>
              <w:ind w:right="96"/>
              <w:jc w:val="right"/>
              <w:rPr>
                <w:rFonts w:ascii="Arial" w:hAnsi="Arial" w:cs="Arial"/>
                <w:sz w:val="16"/>
                <w:szCs w:val="16"/>
              </w:rPr>
            </w:pPr>
            <w:r w:rsidRPr="0069486B">
              <w:rPr>
                <w:rFonts w:ascii="Arial" w:hAnsi="Arial" w:cs="Arial"/>
                <w:sz w:val="16"/>
                <w:szCs w:val="16"/>
              </w:rPr>
              <w:t>-57.899,40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6"/>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A.I.</w:t>
            </w:r>
          </w:p>
        </w:tc>
        <w:tc>
          <w:tcPr>
            <w:tcW w:w="1560" w:type="dxa"/>
          </w:tcPr>
          <w:p w:rsidRPr="0069486B" w:rsidR="00546A5D" w:rsidP="00546A5D" w:rsidRDefault="00546A5D">
            <w:pPr>
              <w:pStyle w:val="TableParagraph"/>
              <w:spacing w:line="182" w:lineRule="exact"/>
              <w:ind w:left="108" w:right="367"/>
              <w:rPr>
                <w:rFonts w:ascii="Arial" w:hAnsi="Arial" w:cs="Arial"/>
                <w:sz w:val="16"/>
                <w:szCs w:val="16"/>
              </w:rPr>
            </w:pPr>
            <w:r w:rsidRPr="0069486B">
              <w:rPr>
                <w:rFonts w:ascii="Arial" w:hAnsi="Arial" w:cs="Arial"/>
                <w:spacing w:val="-1"/>
                <w:sz w:val="16"/>
                <w:szCs w:val="16"/>
              </w:rPr>
              <w:t xml:space="preserve">Upisani </w:t>
            </w:r>
            <w:r w:rsidRPr="0069486B">
              <w:rPr>
                <w:rFonts w:ascii="Arial" w:hAnsi="Arial" w:cs="Arial"/>
                <w:sz w:val="16"/>
                <w:szCs w:val="16"/>
              </w:rPr>
              <w:t>temeljni</w:t>
            </w:r>
            <w:r w:rsidRPr="0069486B">
              <w:rPr>
                <w:rFonts w:ascii="Arial" w:hAnsi="Arial" w:cs="Arial"/>
                <w:spacing w:val="-37"/>
                <w:sz w:val="16"/>
                <w:szCs w:val="16"/>
              </w:rPr>
              <w:t xml:space="preserve"> </w:t>
            </w:r>
            <w:r w:rsidRPr="0069486B">
              <w:rPr>
                <w:rFonts w:ascii="Arial" w:hAnsi="Arial" w:cs="Arial"/>
                <w:sz w:val="16"/>
                <w:szCs w:val="16"/>
              </w:rPr>
              <w:t>kapital</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105.806,62</w:t>
            </w:r>
          </w:p>
        </w:tc>
        <w:tc>
          <w:tcPr>
            <w:tcW w:w="1390"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105.806,62</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105.806,62</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A.III.</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Rezerve</w:t>
            </w:r>
            <w:r w:rsidRPr="0069486B">
              <w:rPr>
                <w:rFonts w:ascii="Arial" w:hAnsi="Arial" w:cs="Arial"/>
                <w:spacing w:val="-2"/>
                <w:sz w:val="16"/>
                <w:szCs w:val="16"/>
              </w:rPr>
              <w:t xml:space="preserve"> </w:t>
            </w:r>
            <w:r w:rsidRPr="0069486B">
              <w:rPr>
                <w:rFonts w:ascii="Arial" w:hAnsi="Arial" w:cs="Arial"/>
                <w:sz w:val="16"/>
                <w:szCs w:val="16"/>
              </w:rPr>
              <w:t>iz</w:t>
            </w:r>
            <w:r w:rsidRPr="0069486B">
              <w:rPr>
                <w:rFonts w:ascii="Arial" w:hAnsi="Arial" w:cs="Arial"/>
                <w:spacing w:val="-4"/>
                <w:sz w:val="16"/>
                <w:szCs w:val="16"/>
              </w:rPr>
              <w:t xml:space="preserve"> </w:t>
            </w:r>
            <w:r w:rsidRPr="0069486B">
              <w:rPr>
                <w:rFonts w:ascii="Arial" w:hAnsi="Arial" w:cs="Arial"/>
                <w:sz w:val="16"/>
                <w:szCs w:val="16"/>
              </w:rPr>
              <w:t>dobiti</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1" w:line="163" w:lineRule="exact"/>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9"/>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A.IV.</w:t>
            </w:r>
          </w:p>
        </w:tc>
        <w:tc>
          <w:tcPr>
            <w:tcW w:w="1560" w:type="dxa"/>
          </w:tcPr>
          <w:p w:rsidRPr="0069486B" w:rsidR="00546A5D" w:rsidP="00546A5D" w:rsidRDefault="00546A5D">
            <w:pPr>
              <w:pStyle w:val="TableParagraph"/>
              <w:spacing w:line="180" w:lineRule="atLeast"/>
              <w:ind w:left="108" w:right="371"/>
              <w:rPr>
                <w:rFonts w:ascii="Arial" w:hAnsi="Arial" w:cs="Arial"/>
                <w:sz w:val="16"/>
                <w:szCs w:val="16"/>
              </w:rPr>
            </w:pPr>
            <w:r w:rsidRPr="0069486B">
              <w:rPr>
                <w:rFonts w:ascii="Arial" w:hAnsi="Arial" w:cs="Arial"/>
                <w:spacing w:val="-1"/>
                <w:sz w:val="16"/>
                <w:szCs w:val="16"/>
              </w:rPr>
              <w:t>Revalorizacijska</w:t>
            </w:r>
            <w:r w:rsidRPr="0069486B">
              <w:rPr>
                <w:rFonts w:ascii="Arial" w:hAnsi="Arial" w:cs="Arial"/>
                <w:spacing w:val="-37"/>
                <w:sz w:val="16"/>
                <w:szCs w:val="16"/>
              </w:rPr>
              <w:t xml:space="preserve"> </w:t>
            </w:r>
            <w:r w:rsidRPr="0069486B">
              <w:rPr>
                <w:rFonts w:ascii="Arial" w:hAnsi="Arial" w:cs="Arial"/>
                <w:sz w:val="16"/>
                <w:szCs w:val="16"/>
              </w:rPr>
              <w:t>rezerva</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2"/>
        </w:trPr>
        <w:tc>
          <w:tcPr>
            <w:tcW w:w="1418" w:type="dxa"/>
          </w:tcPr>
          <w:p w:rsidRPr="0069486B" w:rsidR="00546A5D" w:rsidP="00546A5D" w:rsidRDefault="00546A5D">
            <w:pPr>
              <w:pStyle w:val="TableParagraph"/>
              <w:spacing w:line="162" w:lineRule="exact"/>
              <w:ind w:left="107"/>
              <w:rPr>
                <w:rFonts w:ascii="Arial" w:hAnsi="Arial" w:cs="Arial"/>
                <w:sz w:val="16"/>
                <w:szCs w:val="16"/>
              </w:rPr>
            </w:pPr>
            <w:r w:rsidRPr="0069486B">
              <w:rPr>
                <w:rFonts w:ascii="Arial" w:hAnsi="Arial" w:cs="Arial"/>
                <w:sz w:val="16"/>
                <w:szCs w:val="16"/>
              </w:rPr>
              <w:t>A.V.</w:t>
            </w:r>
          </w:p>
        </w:tc>
        <w:tc>
          <w:tcPr>
            <w:tcW w:w="1560" w:type="dxa"/>
          </w:tcPr>
          <w:p w:rsidRPr="0069486B" w:rsidR="00546A5D" w:rsidP="00546A5D" w:rsidRDefault="00546A5D">
            <w:pPr>
              <w:pStyle w:val="TableParagraph"/>
              <w:spacing w:line="162" w:lineRule="exact"/>
              <w:ind w:left="108"/>
              <w:rPr>
                <w:rFonts w:ascii="Arial" w:hAnsi="Arial" w:cs="Arial"/>
                <w:sz w:val="16"/>
                <w:szCs w:val="16"/>
              </w:rPr>
            </w:pPr>
            <w:r w:rsidRPr="0069486B">
              <w:rPr>
                <w:rFonts w:ascii="Arial" w:hAnsi="Arial" w:cs="Arial"/>
                <w:sz w:val="16"/>
                <w:szCs w:val="16"/>
              </w:rPr>
              <w:t>Zadržana</w:t>
            </w:r>
            <w:r w:rsidRPr="0069486B">
              <w:rPr>
                <w:rFonts w:ascii="Arial" w:hAnsi="Arial" w:cs="Arial"/>
                <w:spacing w:val="-5"/>
                <w:sz w:val="16"/>
                <w:szCs w:val="16"/>
              </w:rPr>
              <w:t xml:space="preserve"> </w:t>
            </w:r>
            <w:r w:rsidRPr="0069486B">
              <w:rPr>
                <w:rFonts w:ascii="Arial" w:hAnsi="Arial" w:cs="Arial"/>
                <w:sz w:val="16"/>
                <w:szCs w:val="16"/>
              </w:rPr>
              <w:t>dobit</w:t>
            </w:r>
          </w:p>
        </w:tc>
        <w:tc>
          <w:tcPr>
            <w:tcW w:w="1274" w:type="dxa"/>
          </w:tcPr>
          <w:p w:rsidRPr="0069486B" w:rsidR="00546A5D" w:rsidP="00546A5D" w:rsidRDefault="00546A5D">
            <w:pPr>
              <w:pStyle w:val="TableParagraph"/>
              <w:rPr>
                <w:rFonts w:ascii="Arial" w:hAnsi="Arial" w:cs="Arial"/>
                <w:sz w:val="16"/>
                <w:szCs w:val="16"/>
              </w:rPr>
            </w:pPr>
          </w:p>
        </w:tc>
        <w:tc>
          <w:tcPr>
            <w:tcW w:w="1390" w:type="dxa"/>
          </w:tcPr>
          <w:p w:rsidRPr="0069486B" w:rsidR="00546A5D" w:rsidP="00546A5D" w:rsidRDefault="00546A5D">
            <w:pPr>
              <w:pStyle w:val="TableParagraph"/>
              <w:spacing w:line="162"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line="162" w:lineRule="exact"/>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1418" w:type="dxa"/>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A.V.</w:t>
            </w:r>
          </w:p>
        </w:tc>
        <w:tc>
          <w:tcPr>
            <w:tcW w:w="1560" w:type="dxa"/>
          </w:tcPr>
          <w:p w:rsidRPr="0069486B" w:rsidR="00546A5D" w:rsidP="00546A5D" w:rsidRDefault="00546A5D">
            <w:pPr>
              <w:pStyle w:val="TableParagraph"/>
              <w:spacing w:before="1" w:line="163" w:lineRule="exact"/>
              <w:ind w:left="108"/>
              <w:rPr>
                <w:rFonts w:ascii="Arial" w:hAnsi="Arial" w:cs="Arial"/>
                <w:sz w:val="16"/>
                <w:szCs w:val="16"/>
              </w:rPr>
            </w:pPr>
            <w:r w:rsidRPr="0069486B">
              <w:rPr>
                <w:rFonts w:ascii="Arial" w:hAnsi="Arial" w:cs="Arial"/>
                <w:sz w:val="16"/>
                <w:szCs w:val="16"/>
              </w:rPr>
              <w:t>Preneseni</w:t>
            </w:r>
            <w:r w:rsidRPr="0069486B">
              <w:rPr>
                <w:rFonts w:ascii="Arial" w:hAnsi="Arial" w:cs="Arial"/>
                <w:spacing w:val="-5"/>
                <w:sz w:val="16"/>
                <w:szCs w:val="16"/>
              </w:rPr>
              <w:t xml:space="preserve"> </w:t>
            </w:r>
            <w:r w:rsidRPr="0069486B">
              <w:rPr>
                <w:rFonts w:ascii="Arial" w:hAnsi="Arial" w:cs="Arial"/>
                <w:sz w:val="16"/>
                <w:szCs w:val="16"/>
              </w:rPr>
              <w:t>gubitak</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-112.626,98</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-109.397,17</w:t>
            </w:r>
          </w:p>
        </w:tc>
        <w:tc>
          <w:tcPr>
            <w:tcW w:w="1550" w:type="dxa"/>
          </w:tcPr>
          <w:p w:rsidRPr="0069486B" w:rsidR="00546A5D" w:rsidP="00546A5D" w:rsidRDefault="00546A5D">
            <w:pPr>
              <w:pStyle w:val="TableParagraph"/>
              <w:spacing w:before="1" w:line="163" w:lineRule="exact"/>
              <w:ind w:right="96"/>
              <w:jc w:val="right"/>
              <w:rPr>
                <w:rFonts w:ascii="Arial" w:hAnsi="Arial" w:cs="Arial"/>
                <w:sz w:val="16"/>
                <w:szCs w:val="16"/>
              </w:rPr>
            </w:pPr>
            <w:r w:rsidRPr="0069486B">
              <w:rPr>
                <w:rFonts w:ascii="Arial" w:hAnsi="Arial" w:cs="Arial"/>
                <w:sz w:val="16"/>
                <w:szCs w:val="16"/>
              </w:rPr>
              <w:t>-184.311,63</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9"/>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A.VI.</w:t>
            </w:r>
          </w:p>
        </w:tc>
        <w:tc>
          <w:tcPr>
            <w:tcW w:w="1560" w:type="dxa"/>
          </w:tcPr>
          <w:p w:rsidRPr="0069486B" w:rsidR="00546A5D" w:rsidP="00546A5D" w:rsidRDefault="00546A5D">
            <w:pPr>
              <w:pStyle w:val="TableParagraph"/>
              <w:spacing w:line="180" w:lineRule="atLeast"/>
              <w:ind w:left="108" w:right="213"/>
              <w:rPr>
                <w:rFonts w:ascii="Arial" w:hAnsi="Arial" w:cs="Arial"/>
                <w:sz w:val="16"/>
                <w:szCs w:val="16"/>
              </w:rPr>
            </w:pPr>
            <w:r w:rsidRPr="0069486B">
              <w:rPr>
                <w:rFonts w:ascii="Arial" w:hAnsi="Arial" w:cs="Arial"/>
                <w:sz w:val="16"/>
                <w:szCs w:val="16"/>
              </w:rPr>
              <w:t>Dobitak ili gubitak</w:t>
            </w:r>
            <w:r w:rsidRPr="0069486B">
              <w:rPr>
                <w:rFonts w:ascii="Arial" w:hAnsi="Arial" w:cs="Arial"/>
                <w:spacing w:val="-37"/>
                <w:sz w:val="16"/>
                <w:szCs w:val="16"/>
              </w:rPr>
              <w:t xml:space="preserve"> </w:t>
            </w:r>
            <w:r w:rsidRPr="0069486B">
              <w:rPr>
                <w:rFonts w:ascii="Arial" w:hAnsi="Arial" w:cs="Arial"/>
                <w:sz w:val="16"/>
                <w:szCs w:val="16"/>
              </w:rPr>
              <w:t>tekuće</w:t>
            </w:r>
            <w:r w:rsidRPr="0069486B">
              <w:rPr>
                <w:rFonts w:ascii="Arial" w:hAnsi="Arial" w:cs="Arial"/>
                <w:spacing w:val="-3"/>
                <w:sz w:val="16"/>
                <w:szCs w:val="16"/>
              </w:rPr>
              <w:t xml:space="preserve"> </w:t>
            </w:r>
            <w:r w:rsidRPr="0069486B">
              <w:rPr>
                <w:rFonts w:ascii="Arial" w:hAnsi="Arial" w:cs="Arial"/>
                <w:sz w:val="16"/>
                <w:szCs w:val="16"/>
              </w:rPr>
              <w:t>godine</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3.229,81</w:t>
            </w:r>
          </w:p>
        </w:tc>
        <w:tc>
          <w:tcPr>
            <w:tcW w:w="1390" w:type="dxa"/>
          </w:tcPr>
          <w:p w:rsidRPr="0069486B" w:rsidR="00546A5D" w:rsidP="00546A5D" w:rsidRDefault="00546A5D">
            <w:pPr>
              <w:pStyle w:val="TableParagraph"/>
              <w:spacing w:before="93"/>
              <w:ind w:right="96"/>
              <w:jc w:val="right"/>
              <w:rPr>
                <w:rFonts w:ascii="Arial" w:hAnsi="Arial" w:cs="Arial"/>
                <w:sz w:val="16"/>
                <w:szCs w:val="16"/>
              </w:rPr>
            </w:pPr>
            <w:r w:rsidRPr="0069486B">
              <w:rPr>
                <w:rFonts w:ascii="Arial" w:hAnsi="Arial" w:cs="Arial"/>
                <w:sz w:val="16"/>
                <w:szCs w:val="16"/>
              </w:rPr>
              <w:t>-74.914,46</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20.605,61</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5"/>
        </w:trPr>
        <w:tc>
          <w:tcPr>
            <w:tcW w:w="1418" w:type="dxa"/>
          </w:tcPr>
          <w:p w:rsidRPr="0069486B" w:rsidR="00546A5D" w:rsidP="00546A5D" w:rsidRDefault="00546A5D">
            <w:pPr>
              <w:pStyle w:val="TableParagraph"/>
              <w:spacing w:before="2" w:line="163" w:lineRule="exact"/>
              <w:ind w:left="107"/>
              <w:rPr>
                <w:rFonts w:ascii="Arial" w:hAnsi="Arial" w:cs="Arial"/>
                <w:sz w:val="16"/>
                <w:szCs w:val="16"/>
              </w:rPr>
            </w:pPr>
            <w:r w:rsidRPr="0069486B">
              <w:rPr>
                <w:rFonts w:ascii="Arial" w:hAnsi="Arial" w:cs="Arial"/>
                <w:sz w:val="16"/>
                <w:szCs w:val="16"/>
              </w:rPr>
              <w:t>B.</w:t>
            </w:r>
          </w:p>
        </w:tc>
        <w:tc>
          <w:tcPr>
            <w:tcW w:w="1560" w:type="dxa"/>
          </w:tcPr>
          <w:p w:rsidRPr="0069486B" w:rsidR="00546A5D" w:rsidP="00546A5D" w:rsidRDefault="00546A5D">
            <w:pPr>
              <w:pStyle w:val="TableParagraph"/>
              <w:spacing w:before="2" w:line="163" w:lineRule="exact"/>
              <w:ind w:left="108"/>
              <w:rPr>
                <w:rFonts w:ascii="Arial" w:hAnsi="Arial" w:cs="Arial"/>
                <w:sz w:val="16"/>
                <w:szCs w:val="16"/>
              </w:rPr>
            </w:pPr>
            <w:r w:rsidRPr="0069486B">
              <w:rPr>
                <w:rFonts w:ascii="Arial" w:hAnsi="Arial" w:cs="Arial"/>
                <w:sz w:val="16"/>
                <w:szCs w:val="16"/>
              </w:rPr>
              <w:t>REZERVIRANJA</w:t>
            </w:r>
          </w:p>
        </w:tc>
        <w:tc>
          <w:tcPr>
            <w:tcW w:w="1274" w:type="dxa"/>
          </w:tcPr>
          <w:p w:rsidRPr="0069486B" w:rsidR="00546A5D" w:rsidP="00546A5D" w:rsidRDefault="00546A5D">
            <w:pPr>
              <w:pStyle w:val="TableParagraph"/>
              <w:spacing w:before="2" w:line="163" w:lineRule="exact"/>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2" w:line="163"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2" w:line="163" w:lineRule="exact"/>
              <w:ind w:right="93"/>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6"/>
        </w:trPr>
        <w:tc>
          <w:tcPr>
            <w:tcW w:w="1418" w:type="dxa"/>
          </w:tcPr>
          <w:p w:rsidRPr="0069486B" w:rsidR="00546A5D" w:rsidP="00546A5D" w:rsidRDefault="00546A5D">
            <w:pPr>
              <w:pStyle w:val="TableParagraph"/>
              <w:spacing w:line="183" w:lineRule="exact"/>
              <w:ind w:left="107"/>
              <w:rPr>
                <w:rFonts w:ascii="Arial" w:hAnsi="Arial" w:cs="Arial"/>
                <w:sz w:val="16"/>
                <w:szCs w:val="16"/>
              </w:rPr>
            </w:pPr>
            <w:r w:rsidRPr="0069486B">
              <w:rPr>
                <w:rFonts w:ascii="Arial" w:hAnsi="Arial" w:cs="Arial"/>
                <w:sz w:val="16"/>
                <w:szCs w:val="16"/>
              </w:rPr>
              <w:t>C.</w:t>
            </w:r>
          </w:p>
        </w:tc>
        <w:tc>
          <w:tcPr>
            <w:tcW w:w="1560" w:type="dxa"/>
          </w:tcPr>
          <w:p w:rsidRPr="0069486B" w:rsidR="00546A5D" w:rsidP="00546A5D" w:rsidRDefault="00546A5D">
            <w:pPr>
              <w:pStyle w:val="TableParagraph"/>
              <w:spacing w:line="184" w:lineRule="exact"/>
              <w:ind w:left="108" w:right="364"/>
              <w:rPr>
                <w:rFonts w:ascii="Arial" w:hAnsi="Arial" w:cs="Arial"/>
                <w:sz w:val="16"/>
                <w:szCs w:val="16"/>
              </w:rPr>
            </w:pPr>
            <w:r w:rsidRPr="0069486B">
              <w:rPr>
                <w:rFonts w:ascii="Arial" w:hAnsi="Arial" w:cs="Arial"/>
                <w:sz w:val="16"/>
                <w:szCs w:val="16"/>
              </w:rPr>
              <w:t>DUGOROČNE</w:t>
            </w:r>
            <w:r w:rsidRPr="0069486B">
              <w:rPr>
                <w:rFonts w:ascii="Arial" w:hAnsi="Arial" w:cs="Arial"/>
                <w:spacing w:val="-38"/>
                <w:sz w:val="16"/>
                <w:szCs w:val="16"/>
              </w:rPr>
              <w:t xml:space="preserve"> </w:t>
            </w:r>
            <w:r w:rsidRPr="0069486B">
              <w:rPr>
                <w:rFonts w:ascii="Arial" w:hAnsi="Arial" w:cs="Arial"/>
                <w:sz w:val="16"/>
                <w:szCs w:val="16"/>
              </w:rPr>
              <w:t>OBVEZE</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190.553,85</w:t>
            </w:r>
          </w:p>
        </w:tc>
        <w:tc>
          <w:tcPr>
            <w:tcW w:w="1390" w:type="dxa"/>
          </w:tcPr>
          <w:p w:rsidRPr="0069486B" w:rsidR="00546A5D" w:rsidP="00546A5D" w:rsidRDefault="00546A5D">
            <w:pPr>
              <w:pStyle w:val="TableParagraph"/>
              <w:spacing w:before="93"/>
              <w:ind w:right="96"/>
              <w:jc w:val="right"/>
              <w:rPr>
                <w:rFonts w:ascii="Arial" w:hAnsi="Arial" w:cs="Arial"/>
                <w:sz w:val="16"/>
                <w:szCs w:val="16"/>
              </w:rPr>
            </w:pPr>
            <w:r w:rsidRPr="0069486B">
              <w:rPr>
                <w:rFonts w:ascii="Arial" w:hAnsi="Arial" w:cs="Arial"/>
                <w:sz w:val="16"/>
                <w:szCs w:val="16"/>
              </w:rPr>
              <w:t>134.669,72</w:t>
            </w:r>
          </w:p>
        </w:tc>
        <w:tc>
          <w:tcPr>
            <w:tcW w:w="1550" w:type="dxa"/>
          </w:tcPr>
          <w:p w:rsidRPr="0069486B" w:rsidR="00546A5D" w:rsidP="00546A5D" w:rsidRDefault="00546A5D">
            <w:pPr>
              <w:pStyle w:val="TableParagraph"/>
              <w:spacing w:before="93"/>
              <w:ind w:right="93"/>
              <w:jc w:val="right"/>
              <w:rPr>
                <w:rFonts w:ascii="Arial" w:hAnsi="Arial" w:cs="Arial"/>
                <w:sz w:val="16"/>
                <w:szCs w:val="16"/>
              </w:rPr>
            </w:pPr>
            <w:r w:rsidRPr="0069486B">
              <w:rPr>
                <w:rFonts w:ascii="Arial" w:hAnsi="Arial" w:cs="Arial"/>
                <w:sz w:val="16"/>
                <w:szCs w:val="16"/>
              </w:rPr>
              <w:t>84.103,66</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8"/>
        </w:trPr>
        <w:tc>
          <w:tcPr>
            <w:tcW w:w="1418" w:type="dxa"/>
          </w:tcPr>
          <w:p w:rsidRPr="0069486B" w:rsidR="00546A5D" w:rsidP="00546A5D" w:rsidRDefault="00546A5D">
            <w:pPr>
              <w:pStyle w:val="TableParagraph"/>
              <w:ind w:left="107"/>
              <w:rPr>
                <w:rFonts w:ascii="Arial" w:hAnsi="Arial" w:cs="Arial"/>
                <w:sz w:val="16"/>
                <w:szCs w:val="16"/>
              </w:rPr>
            </w:pPr>
            <w:r w:rsidRPr="0069486B">
              <w:rPr>
                <w:rFonts w:ascii="Arial" w:hAnsi="Arial" w:cs="Arial"/>
                <w:sz w:val="16"/>
                <w:szCs w:val="16"/>
              </w:rPr>
              <w:t>D.</w:t>
            </w:r>
          </w:p>
        </w:tc>
        <w:tc>
          <w:tcPr>
            <w:tcW w:w="1560" w:type="dxa"/>
          </w:tcPr>
          <w:p w:rsidRPr="0069486B" w:rsidR="00546A5D" w:rsidP="00546A5D" w:rsidRDefault="00546A5D">
            <w:pPr>
              <w:pStyle w:val="TableParagraph"/>
              <w:spacing w:line="184" w:lineRule="exact"/>
              <w:ind w:left="108" w:right="133"/>
              <w:rPr>
                <w:rFonts w:ascii="Arial" w:hAnsi="Arial" w:cs="Arial"/>
                <w:sz w:val="16"/>
                <w:szCs w:val="16"/>
              </w:rPr>
            </w:pPr>
            <w:r w:rsidRPr="0069486B">
              <w:rPr>
                <w:rFonts w:ascii="Arial" w:hAnsi="Arial" w:cs="Arial"/>
                <w:sz w:val="16"/>
                <w:szCs w:val="16"/>
              </w:rPr>
              <w:t>KRATKOROČNE</w:t>
            </w:r>
            <w:r w:rsidRPr="0069486B">
              <w:rPr>
                <w:rFonts w:ascii="Arial" w:hAnsi="Arial" w:cs="Arial"/>
                <w:spacing w:val="-37"/>
                <w:sz w:val="16"/>
                <w:szCs w:val="16"/>
              </w:rPr>
              <w:t xml:space="preserve"> </w:t>
            </w:r>
            <w:r w:rsidRPr="0069486B">
              <w:rPr>
                <w:rFonts w:ascii="Arial" w:hAnsi="Arial" w:cs="Arial"/>
                <w:sz w:val="16"/>
                <w:szCs w:val="16"/>
              </w:rPr>
              <w:t>OBVEZE</w:t>
            </w:r>
          </w:p>
        </w:tc>
        <w:tc>
          <w:tcPr>
            <w:tcW w:w="1274" w:type="dxa"/>
          </w:tcPr>
          <w:p w:rsidRPr="0069486B" w:rsidR="00546A5D" w:rsidP="00546A5D" w:rsidRDefault="00546A5D">
            <w:pPr>
              <w:pStyle w:val="TableParagraph"/>
              <w:spacing w:before="91"/>
              <w:ind w:right="94"/>
              <w:jc w:val="right"/>
              <w:rPr>
                <w:rFonts w:ascii="Arial" w:hAnsi="Arial" w:cs="Arial"/>
                <w:sz w:val="16"/>
                <w:szCs w:val="16"/>
              </w:rPr>
            </w:pPr>
            <w:r w:rsidRPr="0069486B">
              <w:rPr>
                <w:rFonts w:ascii="Arial" w:hAnsi="Arial" w:cs="Arial"/>
                <w:sz w:val="16"/>
                <w:szCs w:val="16"/>
              </w:rPr>
              <w:t>178.026,68</w:t>
            </w:r>
          </w:p>
        </w:tc>
        <w:tc>
          <w:tcPr>
            <w:tcW w:w="1390" w:type="dxa"/>
          </w:tcPr>
          <w:p w:rsidRPr="0069486B" w:rsidR="00546A5D" w:rsidP="00546A5D" w:rsidRDefault="00546A5D">
            <w:pPr>
              <w:pStyle w:val="TableParagraph"/>
              <w:spacing w:before="91"/>
              <w:ind w:right="96"/>
              <w:jc w:val="right"/>
              <w:rPr>
                <w:rFonts w:ascii="Arial" w:hAnsi="Arial" w:cs="Arial"/>
                <w:sz w:val="16"/>
                <w:szCs w:val="16"/>
              </w:rPr>
            </w:pPr>
            <w:r w:rsidRPr="0069486B">
              <w:rPr>
                <w:rFonts w:ascii="Arial" w:hAnsi="Arial" w:cs="Arial"/>
                <w:sz w:val="16"/>
                <w:szCs w:val="16"/>
              </w:rPr>
              <w:t>214.687,50</w:t>
            </w:r>
          </w:p>
        </w:tc>
        <w:tc>
          <w:tcPr>
            <w:tcW w:w="1550" w:type="dxa"/>
          </w:tcPr>
          <w:p w:rsidRPr="0069486B" w:rsidR="00546A5D" w:rsidP="00546A5D" w:rsidRDefault="00546A5D">
            <w:pPr>
              <w:pStyle w:val="TableParagraph"/>
              <w:spacing w:before="91"/>
              <w:ind w:right="93"/>
              <w:jc w:val="right"/>
              <w:rPr>
                <w:rFonts w:ascii="Arial" w:hAnsi="Arial" w:cs="Arial"/>
                <w:sz w:val="16"/>
                <w:szCs w:val="16"/>
              </w:rPr>
            </w:pPr>
            <w:r w:rsidRPr="0069486B">
              <w:rPr>
                <w:rFonts w:ascii="Arial" w:hAnsi="Arial" w:cs="Arial"/>
                <w:sz w:val="16"/>
                <w:szCs w:val="16"/>
              </w:rPr>
              <w:t>240.208,24</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1"/>
        </w:trPr>
        <w:tc>
          <w:tcPr>
            <w:tcW w:w="8222" w:type="dxa"/>
            <w:gridSpan w:val="6"/>
          </w:tcPr>
          <w:p w:rsidRPr="0069486B" w:rsidR="00546A5D" w:rsidP="00546A5D" w:rsidRDefault="00546A5D">
            <w:pPr>
              <w:pStyle w:val="TableParagraph"/>
              <w:spacing w:line="162" w:lineRule="exact"/>
              <w:ind w:left="107"/>
              <w:rPr>
                <w:rFonts w:ascii="Arial" w:hAnsi="Arial" w:cs="Arial"/>
                <w:sz w:val="16"/>
                <w:szCs w:val="16"/>
              </w:rPr>
            </w:pPr>
            <w:r w:rsidRPr="0069486B">
              <w:rPr>
                <w:rFonts w:ascii="Arial" w:hAnsi="Arial" w:cs="Arial"/>
                <w:sz w:val="16"/>
                <w:szCs w:val="16"/>
              </w:rPr>
              <w:t>E.</w:t>
            </w:r>
            <w:r w:rsidRPr="0069486B">
              <w:rPr>
                <w:rFonts w:ascii="Arial" w:hAnsi="Arial" w:cs="Arial"/>
                <w:spacing w:val="37"/>
                <w:sz w:val="16"/>
                <w:szCs w:val="16"/>
              </w:rPr>
              <w:t xml:space="preserve"> </w:t>
            </w:r>
            <w:r w:rsidRPr="0069486B">
              <w:rPr>
                <w:rFonts w:ascii="Arial" w:hAnsi="Arial" w:cs="Arial"/>
                <w:sz w:val="16"/>
                <w:szCs w:val="16"/>
              </w:rPr>
              <w:t>ODGOĐENO</w:t>
            </w:r>
            <w:r w:rsidRPr="0069486B">
              <w:rPr>
                <w:rFonts w:ascii="Arial" w:hAnsi="Arial" w:cs="Arial"/>
                <w:spacing w:val="-3"/>
                <w:sz w:val="16"/>
                <w:szCs w:val="16"/>
              </w:rPr>
              <w:t xml:space="preserve"> </w:t>
            </w:r>
            <w:r w:rsidRPr="0069486B">
              <w:rPr>
                <w:rFonts w:ascii="Arial" w:hAnsi="Arial" w:cs="Arial"/>
                <w:sz w:val="16"/>
                <w:szCs w:val="16"/>
              </w:rPr>
              <w:t>PLAĆANJE</w:t>
            </w:r>
            <w:r w:rsidRPr="0069486B">
              <w:rPr>
                <w:rFonts w:ascii="Arial" w:hAnsi="Arial" w:cs="Arial"/>
                <w:spacing w:val="-2"/>
                <w:sz w:val="16"/>
                <w:szCs w:val="16"/>
              </w:rPr>
              <w:t xml:space="preserve"> </w:t>
            </w:r>
            <w:r w:rsidRPr="0069486B">
              <w:rPr>
                <w:rFonts w:ascii="Arial" w:hAnsi="Arial" w:cs="Arial"/>
                <w:sz w:val="16"/>
                <w:szCs w:val="16"/>
              </w:rPr>
              <w:t>TROŠKA</w:t>
            </w: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184"/>
        </w:trPr>
        <w:tc>
          <w:tcPr>
            <w:tcW w:w="2978" w:type="dxa"/>
            <w:gridSpan w:val="2"/>
          </w:tcPr>
          <w:p w:rsidRPr="0069486B" w:rsidR="00546A5D" w:rsidP="00546A5D" w:rsidRDefault="00546A5D">
            <w:pPr>
              <w:pStyle w:val="TableParagraph"/>
              <w:spacing w:before="1" w:line="163" w:lineRule="exact"/>
              <w:ind w:left="107"/>
              <w:rPr>
                <w:rFonts w:ascii="Arial" w:hAnsi="Arial" w:cs="Arial"/>
                <w:sz w:val="16"/>
                <w:szCs w:val="16"/>
              </w:rPr>
            </w:pPr>
            <w:r w:rsidRPr="0069486B">
              <w:rPr>
                <w:rFonts w:ascii="Arial" w:hAnsi="Arial" w:cs="Arial"/>
                <w:sz w:val="16"/>
                <w:szCs w:val="16"/>
              </w:rPr>
              <w:t>I</w:t>
            </w:r>
            <w:r w:rsidRPr="0069486B">
              <w:rPr>
                <w:rFonts w:ascii="Arial" w:hAnsi="Arial" w:cs="Arial"/>
                <w:spacing w:val="39"/>
                <w:sz w:val="16"/>
                <w:szCs w:val="16"/>
              </w:rPr>
              <w:t xml:space="preserve"> </w:t>
            </w:r>
            <w:r w:rsidRPr="0069486B">
              <w:rPr>
                <w:rFonts w:ascii="Arial" w:hAnsi="Arial" w:cs="Arial"/>
                <w:sz w:val="16"/>
                <w:szCs w:val="16"/>
              </w:rPr>
              <w:t>PRIHOD</w:t>
            </w:r>
            <w:r w:rsidRPr="0069486B">
              <w:rPr>
                <w:rFonts w:ascii="Arial" w:hAnsi="Arial" w:cs="Arial"/>
                <w:spacing w:val="-4"/>
                <w:sz w:val="16"/>
                <w:szCs w:val="16"/>
              </w:rPr>
              <w:t xml:space="preserve"> </w:t>
            </w:r>
            <w:r w:rsidRPr="0069486B">
              <w:rPr>
                <w:rFonts w:ascii="Arial" w:hAnsi="Arial" w:cs="Arial"/>
                <w:sz w:val="16"/>
                <w:szCs w:val="16"/>
              </w:rPr>
              <w:t>BUDUĆEG RAZDOBLJA</w:t>
            </w:r>
          </w:p>
        </w:tc>
        <w:tc>
          <w:tcPr>
            <w:tcW w:w="1274"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390" w:type="dxa"/>
          </w:tcPr>
          <w:p w:rsidRPr="0069486B" w:rsidR="00546A5D" w:rsidP="00546A5D" w:rsidRDefault="00546A5D">
            <w:pPr>
              <w:pStyle w:val="TableParagraph"/>
              <w:spacing w:before="1" w:line="163" w:lineRule="exact"/>
              <w:ind w:right="94"/>
              <w:jc w:val="right"/>
              <w:rPr>
                <w:rFonts w:ascii="Arial" w:hAnsi="Arial" w:cs="Arial"/>
                <w:sz w:val="16"/>
                <w:szCs w:val="16"/>
              </w:rPr>
            </w:pPr>
            <w:r w:rsidRPr="0069486B">
              <w:rPr>
                <w:rFonts w:ascii="Arial" w:hAnsi="Arial" w:cs="Arial"/>
                <w:sz w:val="16"/>
                <w:szCs w:val="16"/>
              </w:rPr>
              <w:t>0,00</w:t>
            </w:r>
          </w:p>
        </w:tc>
        <w:tc>
          <w:tcPr>
            <w:tcW w:w="1550" w:type="dxa"/>
          </w:tcPr>
          <w:p w:rsidRPr="0069486B" w:rsidR="00546A5D" w:rsidP="00546A5D" w:rsidRDefault="00546A5D">
            <w:pPr>
              <w:pStyle w:val="TableParagraph"/>
              <w:spacing w:before="1" w:line="163" w:lineRule="exact"/>
              <w:ind w:right="84"/>
              <w:jc w:val="right"/>
              <w:rPr>
                <w:rFonts w:ascii="Arial" w:hAnsi="Arial" w:cs="Arial"/>
                <w:sz w:val="16"/>
                <w:szCs w:val="16"/>
              </w:rPr>
            </w:pPr>
            <w:r w:rsidRPr="0069486B">
              <w:rPr>
                <w:rFonts w:ascii="Arial" w:hAnsi="Arial" w:cs="Arial"/>
                <w:sz w:val="16"/>
                <w:szCs w:val="16"/>
              </w:rPr>
              <w:t>0,00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r w:rsidRPr="0069486B" w:rsidR="00546A5D" w:rsidTr="00546A5D">
        <w:trPr>
          <w:trHeight w:val="369"/>
        </w:trPr>
        <w:tc>
          <w:tcPr>
            <w:tcW w:w="1418" w:type="dxa"/>
          </w:tcPr>
          <w:p w:rsidRPr="0069486B" w:rsidR="00546A5D" w:rsidP="00546A5D" w:rsidRDefault="00546A5D">
            <w:pPr>
              <w:pStyle w:val="TableParagraph"/>
              <w:spacing w:before="1"/>
              <w:ind w:left="107"/>
              <w:rPr>
                <w:rFonts w:ascii="Arial" w:hAnsi="Arial" w:cs="Arial"/>
                <w:sz w:val="16"/>
                <w:szCs w:val="16"/>
              </w:rPr>
            </w:pPr>
            <w:r w:rsidRPr="0069486B">
              <w:rPr>
                <w:rFonts w:ascii="Arial" w:hAnsi="Arial" w:cs="Arial"/>
                <w:sz w:val="16"/>
                <w:szCs w:val="16"/>
              </w:rPr>
              <w:t>F.</w:t>
            </w:r>
          </w:p>
        </w:tc>
        <w:tc>
          <w:tcPr>
            <w:tcW w:w="1560" w:type="dxa"/>
          </w:tcPr>
          <w:p w:rsidRPr="0069486B" w:rsidR="00546A5D" w:rsidP="00546A5D" w:rsidRDefault="00546A5D">
            <w:pPr>
              <w:pStyle w:val="TableParagraph"/>
              <w:spacing w:line="180" w:lineRule="atLeast"/>
              <w:ind w:left="108" w:right="93"/>
              <w:rPr>
                <w:rFonts w:ascii="Arial" w:hAnsi="Arial" w:cs="Arial"/>
                <w:sz w:val="16"/>
                <w:szCs w:val="16"/>
              </w:rPr>
            </w:pPr>
            <w:r w:rsidRPr="0069486B">
              <w:rPr>
                <w:rFonts w:ascii="Arial" w:hAnsi="Arial" w:cs="Arial"/>
                <w:sz w:val="16"/>
                <w:szCs w:val="16"/>
              </w:rPr>
              <w:t>UKUPNO PASIVA</w:t>
            </w:r>
            <w:r w:rsidRPr="0069486B">
              <w:rPr>
                <w:rFonts w:ascii="Arial" w:hAnsi="Arial" w:cs="Arial"/>
                <w:spacing w:val="-37"/>
                <w:sz w:val="16"/>
                <w:szCs w:val="16"/>
              </w:rPr>
              <w:t xml:space="preserve"> </w:t>
            </w:r>
            <w:r w:rsidRPr="0069486B">
              <w:rPr>
                <w:rFonts w:ascii="Arial" w:hAnsi="Arial" w:cs="Arial"/>
                <w:sz w:val="16"/>
                <w:szCs w:val="16"/>
              </w:rPr>
              <w:t>(A+B+C+D+E)</w:t>
            </w:r>
          </w:p>
        </w:tc>
        <w:tc>
          <w:tcPr>
            <w:tcW w:w="1274"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364.989,98</w:t>
            </w:r>
          </w:p>
        </w:tc>
        <w:tc>
          <w:tcPr>
            <w:tcW w:w="1390" w:type="dxa"/>
          </w:tcPr>
          <w:p w:rsidRPr="0069486B" w:rsidR="00546A5D" w:rsidP="00546A5D" w:rsidRDefault="00546A5D">
            <w:pPr>
              <w:pStyle w:val="TableParagraph"/>
              <w:spacing w:before="93"/>
              <w:ind w:right="94"/>
              <w:jc w:val="right"/>
              <w:rPr>
                <w:rFonts w:ascii="Arial" w:hAnsi="Arial" w:cs="Arial"/>
                <w:sz w:val="16"/>
                <w:szCs w:val="16"/>
              </w:rPr>
            </w:pPr>
            <w:r w:rsidRPr="0069486B">
              <w:rPr>
                <w:rFonts w:ascii="Arial" w:hAnsi="Arial" w:cs="Arial"/>
                <w:sz w:val="16"/>
                <w:szCs w:val="16"/>
              </w:rPr>
              <w:t>270.852,21</w:t>
            </w:r>
          </w:p>
        </w:tc>
        <w:tc>
          <w:tcPr>
            <w:tcW w:w="1550" w:type="dxa"/>
          </w:tcPr>
          <w:p w:rsidRPr="0069486B" w:rsidR="00546A5D" w:rsidP="00546A5D" w:rsidRDefault="00546A5D">
            <w:pPr>
              <w:pStyle w:val="TableParagraph"/>
              <w:spacing w:before="93"/>
              <w:ind w:right="96"/>
              <w:jc w:val="right"/>
              <w:rPr>
                <w:rFonts w:ascii="Arial" w:hAnsi="Arial" w:cs="Arial"/>
                <w:sz w:val="16"/>
                <w:szCs w:val="16"/>
              </w:rPr>
            </w:pPr>
            <w:r w:rsidRPr="0069486B">
              <w:rPr>
                <w:rFonts w:ascii="Arial" w:hAnsi="Arial" w:cs="Arial"/>
                <w:sz w:val="16"/>
                <w:szCs w:val="16"/>
              </w:rPr>
              <w:t>266.412,50</w:t>
            </w:r>
          </w:p>
        </w:tc>
        <w:tc>
          <w:tcPr>
            <w:tcW w:w="1030" w:type="dxa"/>
          </w:tcPr>
          <w:p w:rsidRPr="0069486B" w:rsidR="00546A5D" w:rsidP="00546A5D" w:rsidRDefault="00546A5D">
            <w:pPr>
              <w:pStyle w:val="TableParagraph"/>
              <w:rPr>
                <w:rFonts w:ascii="Arial" w:hAnsi="Arial" w:cs="Arial"/>
                <w:sz w:val="16"/>
                <w:szCs w:val="16"/>
              </w:rPr>
            </w:pPr>
          </w:p>
        </w:tc>
        <w:tc>
          <w:tcPr>
            <w:tcW w:w="991" w:type="dxa"/>
          </w:tcPr>
          <w:p w:rsidRPr="0069486B" w:rsidR="00546A5D" w:rsidP="00546A5D" w:rsidRDefault="00546A5D">
            <w:pPr>
              <w:pStyle w:val="TableParagraph"/>
              <w:rPr>
                <w:rFonts w:ascii="Arial" w:hAnsi="Arial" w:cs="Arial"/>
                <w:sz w:val="16"/>
                <w:szCs w:val="16"/>
              </w:rPr>
            </w:pPr>
          </w:p>
        </w:tc>
      </w:tr>
    </w:tbl>
    <w:p w:rsidR="00546A5D" w:rsidP="00546A5D" w:rsidRDefault="00546A5D">
      <w:pPr>
        <w:pStyle w:val="Tijeloteksta"/>
        <w:rPr>
          <w:i/>
          <w:sz w:val="26"/>
        </w:rPr>
      </w:pPr>
    </w:p>
    <w:p w:rsidRPr="0069486B" w:rsidR="00546A5D" w:rsidP="00546A5D" w:rsidRDefault="00546A5D">
      <w:pPr>
        <w:pStyle w:val="Tijeloteksta"/>
        <w:spacing w:before="228"/>
        <w:ind w:left="176" w:right="194"/>
      </w:pPr>
      <w:r w:rsidRPr="0069486B">
        <w:t>Aktivu u 2020. godini u visini od 364.989,98</w:t>
      </w:r>
      <w:r w:rsidRPr="0069486B">
        <w:rPr>
          <w:spacing w:val="1"/>
        </w:rPr>
        <w:t xml:space="preserve"> </w:t>
      </w:r>
      <w:r w:rsidRPr="0069486B">
        <w:t>EUR čini : dugotrajna imovina u iznosu od</w:t>
      </w:r>
      <w:r w:rsidRPr="0069486B">
        <w:rPr>
          <w:spacing w:val="1"/>
        </w:rPr>
        <w:t xml:space="preserve"> </w:t>
      </w:r>
      <w:r w:rsidRPr="0069486B">
        <w:t>179.251,58 EUR koju čini materijalna imovina knjigovodstvene vrijednosti 179.251,58 EUR,</w:t>
      </w:r>
      <w:r w:rsidRPr="0069486B">
        <w:rPr>
          <w:spacing w:val="1"/>
        </w:rPr>
        <w:t xml:space="preserve"> </w:t>
      </w:r>
      <w:r w:rsidRPr="0069486B">
        <w:t>kratkotrajna imovina u iznosu od</w:t>
      </w:r>
      <w:r w:rsidRPr="0069486B">
        <w:rPr>
          <w:spacing w:val="1"/>
        </w:rPr>
        <w:t xml:space="preserve"> </w:t>
      </w:r>
      <w:r w:rsidRPr="0069486B">
        <w:t>152.804,03 EUR od čega potraživanja od kupaca i od</w:t>
      </w:r>
      <w:r w:rsidRPr="0069486B">
        <w:rPr>
          <w:spacing w:val="1"/>
        </w:rPr>
        <w:t xml:space="preserve"> </w:t>
      </w:r>
      <w:r w:rsidRPr="0069486B">
        <w:t>povezanih</w:t>
      </w:r>
      <w:r w:rsidRPr="0069486B">
        <w:rPr>
          <w:spacing w:val="-6"/>
        </w:rPr>
        <w:t xml:space="preserve"> </w:t>
      </w:r>
      <w:r w:rsidRPr="0069486B">
        <w:t>osoba</w:t>
      </w:r>
      <w:r w:rsidRPr="0069486B">
        <w:rPr>
          <w:spacing w:val="-7"/>
        </w:rPr>
        <w:t xml:space="preserve"> </w:t>
      </w:r>
      <w:r w:rsidRPr="0069486B">
        <w:t>138.622,07</w:t>
      </w:r>
      <w:r w:rsidRPr="0069486B">
        <w:rPr>
          <w:spacing w:val="-4"/>
        </w:rPr>
        <w:t xml:space="preserve"> </w:t>
      </w:r>
      <w:r w:rsidRPr="0069486B">
        <w:t>EUR,</w:t>
      </w:r>
      <w:r w:rsidRPr="0069486B">
        <w:rPr>
          <w:spacing w:val="-6"/>
        </w:rPr>
        <w:t xml:space="preserve"> </w:t>
      </w:r>
      <w:r w:rsidRPr="0069486B">
        <w:t>kratkotrajna</w:t>
      </w:r>
      <w:r w:rsidRPr="0069486B">
        <w:rPr>
          <w:spacing w:val="-7"/>
        </w:rPr>
        <w:t xml:space="preserve"> </w:t>
      </w:r>
      <w:r w:rsidRPr="0069486B">
        <w:lastRenderedPageBreak/>
        <w:t>financijska</w:t>
      </w:r>
      <w:r w:rsidRPr="0069486B">
        <w:rPr>
          <w:spacing w:val="-6"/>
        </w:rPr>
        <w:t xml:space="preserve"> </w:t>
      </w:r>
      <w:r w:rsidRPr="0069486B">
        <w:t>imovina</w:t>
      </w:r>
      <w:r w:rsidRPr="0069486B">
        <w:rPr>
          <w:spacing w:val="-7"/>
        </w:rPr>
        <w:t xml:space="preserve"> </w:t>
      </w:r>
      <w:r w:rsidRPr="0069486B">
        <w:t>u</w:t>
      </w:r>
      <w:r w:rsidRPr="0069486B">
        <w:rPr>
          <w:spacing w:val="-5"/>
        </w:rPr>
        <w:t xml:space="preserve"> </w:t>
      </w:r>
      <w:r w:rsidRPr="0069486B">
        <w:t>iznosu</w:t>
      </w:r>
      <w:r w:rsidRPr="0069486B">
        <w:rPr>
          <w:spacing w:val="-4"/>
        </w:rPr>
        <w:t xml:space="preserve"> </w:t>
      </w:r>
      <w:r w:rsidRPr="0069486B">
        <w:t>2.037,30</w:t>
      </w:r>
      <w:r w:rsidRPr="0069486B">
        <w:rPr>
          <w:spacing w:val="-6"/>
        </w:rPr>
        <w:t xml:space="preserve"> </w:t>
      </w:r>
      <w:r w:rsidRPr="0069486B">
        <w:t>EUR,</w:t>
      </w:r>
      <w:r w:rsidRPr="0069486B">
        <w:rPr>
          <w:spacing w:val="-5"/>
        </w:rPr>
        <w:t xml:space="preserve"> </w:t>
      </w:r>
      <w:r w:rsidRPr="0069486B">
        <w:t>te</w:t>
      </w:r>
      <w:r w:rsidRPr="0069486B">
        <w:rPr>
          <w:spacing w:val="-58"/>
        </w:rPr>
        <w:t xml:space="preserve"> </w:t>
      </w:r>
      <w:r w:rsidRPr="0069486B">
        <w:t>novac</w:t>
      </w:r>
      <w:r w:rsidRPr="0069486B">
        <w:rPr>
          <w:spacing w:val="-5"/>
        </w:rPr>
        <w:t xml:space="preserve"> </w:t>
      </w:r>
      <w:r w:rsidRPr="0069486B">
        <w:t>na</w:t>
      </w:r>
      <w:r w:rsidRPr="0069486B">
        <w:rPr>
          <w:spacing w:val="-5"/>
        </w:rPr>
        <w:t xml:space="preserve"> </w:t>
      </w:r>
      <w:r w:rsidRPr="0069486B">
        <w:t>žiro</w:t>
      </w:r>
      <w:r w:rsidRPr="0069486B">
        <w:rPr>
          <w:spacing w:val="-1"/>
        </w:rPr>
        <w:t xml:space="preserve"> </w:t>
      </w:r>
      <w:r w:rsidRPr="0069486B">
        <w:t>računu</w:t>
      </w:r>
      <w:r w:rsidRPr="0069486B">
        <w:rPr>
          <w:spacing w:val="-4"/>
        </w:rPr>
        <w:t xml:space="preserve"> </w:t>
      </w:r>
      <w:r w:rsidRPr="0069486B">
        <w:t>i</w:t>
      </w:r>
      <w:r w:rsidRPr="0069486B">
        <w:rPr>
          <w:spacing w:val="-3"/>
        </w:rPr>
        <w:t xml:space="preserve"> </w:t>
      </w:r>
      <w:r w:rsidRPr="0069486B">
        <w:t>blagajni</w:t>
      </w:r>
      <w:r w:rsidRPr="0069486B">
        <w:rPr>
          <w:spacing w:val="-2"/>
        </w:rPr>
        <w:t xml:space="preserve"> </w:t>
      </w:r>
      <w:r w:rsidRPr="0069486B">
        <w:t>12.144,67</w:t>
      </w:r>
      <w:r w:rsidRPr="0069486B">
        <w:rPr>
          <w:spacing w:val="-3"/>
        </w:rPr>
        <w:t xml:space="preserve"> </w:t>
      </w:r>
      <w:r w:rsidRPr="0069486B">
        <w:t>EUR,</w:t>
      </w:r>
      <w:r w:rsidRPr="0069486B">
        <w:rPr>
          <w:spacing w:val="-4"/>
        </w:rPr>
        <w:t xml:space="preserve"> </w:t>
      </w:r>
      <w:r w:rsidRPr="0069486B">
        <w:t>te</w:t>
      </w:r>
      <w:r w:rsidRPr="0069486B">
        <w:rPr>
          <w:spacing w:val="-4"/>
        </w:rPr>
        <w:t xml:space="preserve"> </w:t>
      </w:r>
      <w:r w:rsidRPr="0069486B">
        <w:t>plaćeni</w:t>
      </w:r>
      <w:r w:rsidRPr="0069486B">
        <w:rPr>
          <w:spacing w:val="-3"/>
        </w:rPr>
        <w:t xml:space="preserve"> </w:t>
      </w:r>
      <w:r w:rsidRPr="0069486B">
        <w:t>troškovi</w:t>
      </w:r>
      <w:r w:rsidRPr="0069486B">
        <w:rPr>
          <w:spacing w:val="-3"/>
        </w:rPr>
        <w:t xml:space="preserve"> </w:t>
      </w:r>
      <w:r w:rsidRPr="0069486B">
        <w:t>budućeg</w:t>
      </w:r>
      <w:r w:rsidRPr="0069486B">
        <w:rPr>
          <w:spacing w:val="-4"/>
        </w:rPr>
        <w:t xml:space="preserve"> </w:t>
      </w:r>
      <w:r w:rsidRPr="0069486B">
        <w:t>razdoblja</w:t>
      </w:r>
      <w:r w:rsidRPr="0069486B">
        <w:rPr>
          <w:spacing w:val="-4"/>
        </w:rPr>
        <w:t xml:space="preserve"> </w:t>
      </w:r>
      <w:r w:rsidRPr="0069486B">
        <w:t>u</w:t>
      </w:r>
      <w:r w:rsidRPr="0069486B">
        <w:rPr>
          <w:spacing w:val="-4"/>
        </w:rPr>
        <w:t xml:space="preserve"> </w:t>
      </w:r>
      <w:r w:rsidRPr="0069486B">
        <w:t>iznosu</w:t>
      </w:r>
      <w:r w:rsidRPr="0069486B">
        <w:rPr>
          <w:spacing w:val="-58"/>
        </w:rPr>
        <w:t xml:space="preserve"> </w:t>
      </w:r>
      <w:r w:rsidRPr="0069486B">
        <w:t>32.934,37</w:t>
      </w:r>
      <w:r w:rsidRPr="0069486B">
        <w:rPr>
          <w:spacing w:val="-1"/>
        </w:rPr>
        <w:t xml:space="preserve"> </w:t>
      </w:r>
      <w:r w:rsidRPr="0069486B">
        <w:t>EUR.</w:t>
      </w:r>
    </w:p>
    <w:p w:rsidRPr="0069486B" w:rsidR="00546A5D" w:rsidP="00546A5D" w:rsidRDefault="00546A5D">
      <w:pPr>
        <w:pStyle w:val="Tijeloteksta"/>
        <w:spacing w:before="80"/>
        <w:ind w:left="176" w:right="193"/>
      </w:pPr>
      <w:r w:rsidRPr="0069486B">
        <w:t>Pasivu u 2020. godini u visini od 364.989,98 EUR čini: kapital i rezerve u visini od -</w:t>
      </w:r>
      <w:r w:rsidRPr="0069486B">
        <w:rPr>
          <w:spacing w:val="1"/>
        </w:rPr>
        <w:t xml:space="preserve"> </w:t>
      </w:r>
      <w:r w:rsidRPr="0069486B">
        <w:t>3.590,55EUR</w:t>
      </w:r>
      <w:r w:rsidRPr="0069486B">
        <w:rPr>
          <w:spacing w:val="-4"/>
        </w:rPr>
        <w:t xml:space="preserve"> </w:t>
      </w:r>
      <w:r w:rsidRPr="0069486B">
        <w:t>(upisani</w:t>
      </w:r>
      <w:r w:rsidRPr="0069486B">
        <w:rPr>
          <w:spacing w:val="-3"/>
        </w:rPr>
        <w:t xml:space="preserve"> </w:t>
      </w:r>
      <w:r w:rsidRPr="0069486B">
        <w:t>temeljni</w:t>
      </w:r>
      <w:r w:rsidRPr="0069486B">
        <w:rPr>
          <w:spacing w:val="-4"/>
        </w:rPr>
        <w:t xml:space="preserve"> </w:t>
      </w:r>
      <w:r w:rsidRPr="0069486B">
        <w:t>kapital</w:t>
      </w:r>
      <w:r w:rsidRPr="0069486B">
        <w:rPr>
          <w:spacing w:val="-2"/>
        </w:rPr>
        <w:t xml:space="preserve"> </w:t>
      </w:r>
      <w:r w:rsidRPr="0069486B">
        <w:t>105.806,62</w:t>
      </w:r>
      <w:r w:rsidRPr="0069486B">
        <w:rPr>
          <w:spacing w:val="-4"/>
        </w:rPr>
        <w:t xml:space="preserve"> </w:t>
      </w:r>
      <w:r w:rsidRPr="0069486B">
        <w:t>EUR,</w:t>
      </w:r>
      <w:r w:rsidRPr="0069486B">
        <w:rPr>
          <w:spacing w:val="-4"/>
        </w:rPr>
        <w:t xml:space="preserve"> </w:t>
      </w:r>
      <w:r w:rsidRPr="0069486B">
        <w:t>preneseni</w:t>
      </w:r>
      <w:r w:rsidRPr="0069486B">
        <w:rPr>
          <w:spacing w:val="-4"/>
        </w:rPr>
        <w:t xml:space="preserve"> </w:t>
      </w:r>
      <w:r w:rsidRPr="0069486B">
        <w:t>gubitak</w:t>
      </w:r>
      <w:r w:rsidRPr="0069486B">
        <w:rPr>
          <w:spacing w:val="-2"/>
        </w:rPr>
        <w:t xml:space="preserve"> </w:t>
      </w:r>
      <w:r w:rsidRPr="0069486B">
        <w:t>-112.626,98</w:t>
      </w:r>
      <w:r w:rsidRPr="0069486B">
        <w:rPr>
          <w:spacing w:val="-5"/>
        </w:rPr>
        <w:t xml:space="preserve"> </w:t>
      </w:r>
      <w:r w:rsidRPr="0069486B">
        <w:t>EUR</w:t>
      </w:r>
      <w:r w:rsidRPr="0069486B">
        <w:rPr>
          <w:spacing w:val="-3"/>
        </w:rPr>
        <w:t xml:space="preserve"> </w:t>
      </w:r>
      <w:r w:rsidRPr="0069486B">
        <w:t>i</w:t>
      </w:r>
      <w:r w:rsidRPr="0069486B">
        <w:rPr>
          <w:spacing w:val="-58"/>
        </w:rPr>
        <w:t xml:space="preserve"> </w:t>
      </w:r>
      <w:r w:rsidRPr="0069486B">
        <w:t>dobitak tekuće godine 3.229,81 EUR),</w:t>
      </w:r>
      <w:r w:rsidRPr="0069486B">
        <w:rPr>
          <w:spacing w:val="1"/>
        </w:rPr>
        <w:t xml:space="preserve"> </w:t>
      </w:r>
      <w:r w:rsidRPr="0069486B">
        <w:t>dugoročne obveze 190.553,85 EUR i kratkoročne</w:t>
      </w:r>
      <w:r w:rsidRPr="0069486B">
        <w:rPr>
          <w:spacing w:val="1"/>
        </w:rPr>
        <w:t xml:space="preserve"> </w:t>
      </w:r>
      <w:r w:rsidRPr="0069486B">
        <w:t>obveze</w:t>
      </w:r>
      <w:r w:rsidRPr="0069486B">
        <w:rPr>
          <w:spacing w:val="58"/>
        </w:rPr>
        <w:t xml:space="preserve"> </w:t>
      </w:r>
      <w:r w:rsidRPr="0069486B">
        <w:t>178.026,68 EUR.</w:t>
      </w:r>
    </w:p>
    <w:p w:rsidR="00546A5D" w:rsidP="00546A5D" w:rsidRDefault="00546A5D">
      <w:pPr>
        <w:pStyle w:val="Tijeloteksta"/>
        <w:spacing w:before="11"/>
        <w:rPr>
          <w:sz w:val="23"/>
        </w:rPr>
      </w:pPr>
    </w:p>
    <w:p w:rsidRPr="0069486B" w:rsidR="00546A5D" w:rsidP="00546A5D" w:rsidRDefault="00546A5D">
      <w:pPr>
        <w:pStyle w:val="Tijeloteksta"/>
        <w:ind w:left="176" w:right="194"/>
      </w:pPr>
      <w:r w:rsidRPr="0069486B">
        <w:t>Aktivu u 2021. godini u visini od 270.852,21</w:t>
      </w:r>
      <w:r w:rsidRPr="0069486B">
        <w:rPr>
          <w:spacing w:val="1"/>
        </w:rPr>
        <w:t xml:space="preserve"> </w:t>
      </w:r>
      <w:r w:rsidRPr="0069486B">
        <w:t>EUR čini : dugotrajna imovina u iznosu od</w:t>
      </w:r>
      <w:r w:rsidRPr="0069486B">
        <w:rPr>
          <w:spacing w:val="1"/>
        </w:rPr>
        <w:t xml:space="preserve"> </w:t>
      </w:r>
      <w:r w:rsidRPr="0069486B">
        <w:t>153.561,81 EUR koju čini materijalna imovina knjigovodstvene vrijednosti 153.561,81 EUR,</w:t>
      </w:r>
      <w:r w:rsidRPr="0069486B">
        <w:rPr>
          <w:spacing w:val="1"/>
        </w:rPr>
        <w:t xml:space="preserve"> </w:t>
      </w:r>
      <w:r w:rsidRPr="0069486B">
        <w:t>kratkotrajna</w:t>
      </w:r>
      <w:r w:rsidRPr="0069486B">
        <w:rPr>
          <w:spacing w:val="1"/>
        </w:rPr>
        <w:t xml:space="preserve"> </w:t>
      </w:r>
      <w:r w:rsidRPr="0069486B">
        <w:t>imovina</w:t>
      </w:r>
      <w:r w:rsidRPr="0069486B">
        <w:rPr>
          <w:spacing w:val="1"/>
        </w:rPr>
        <w:t xml:space="preserve"> </w:t>
      </w:r>
      <w:r w:rsidRPr="0069486B">
        <w:t>u</w:t>
      </w:r>
      <w:r w:rsidRPr="0069486B">
        <w:rPr>
          <w:spacing w:val="1"/>
        </w:rPr>
        <w:t xml:space="preserve"> </w:t>
      </w:r>
      <w:r w:rsidRPr="0069486B">
        <w:t>iznosu</w:t>
      </w:r>
      <w:r w:rsidRPr="0069486B">
        <w:rPr>
          <w:spacing w:val="1"/>
        </w:rPr>
        <w:t xml:space="preserve"> </w:t>
      </w:r>
      <w:r w:rsidRPr="0069486B">
        <w:t>od</w:t>
      </w:r>
      <w:r w:rsidRPr="0069486B">
        <w:rPr>
          <w:spacing w:val="1"/>
        </w:rPr>
        <w:t xml:space="preserve"> </w:t>
      </w:r>
      <w:r w:rsidRPr="0069486B">
        <w:t>84.355,03</w:t>
      </w:r>
      <w:r w:rsidRPr="0069486B">
        <w:rPr>
          <w:spacing w:val="1"/>
        </w:rPr>
        <w:t xml:space="preserve"> </w:t>
      </w:r>
      <w:r w:rsidRPr="0069486B">
        <w:t>EUR</w:t>
      </w:r>
      <w:r w:rsidRPr="0069486B">
        <w:rPr>
          <w:spacing w:val="1"/>
        </w:rPr>
        <w:t xml:space="preserve"> </w:t>
      </w:r>
      <w:r w:rsidRPr="0069486B">
        <w:t>od</w:t>
      </w:r>
      <w:r w:rsidRPr="0069486B">
        <w:rPr>
          <w:spacing w:val="1"/>
        </w:rPr>
        <w:t xml:space="preserve"> </w:t>
      </w:r>
      <w:r w:rsidRPr="0069486B">
        <w:t>čega</w:t>
      </w:r>
      <w:r w:rsidRPr="0069486B">
        <w:rPr>
          <w:spacing w:val="1"/>
        </w:rPr>
        <w:t xml:space="preserve"> </w:t>
      </w:r>
      <w:r w:rsidRPr="0069486B">
        <w:t>potraživanja</w:t>
      </w:r>
      <w:r w:rsidRPr="0069486B">
        <w:rPr>
          <w:spacing w:val="1"/>
        </w:rPr>
        <w:t xml:space="preserve"> </w:t>
      </w:r>
      <w:r w:rsidRPr="0069486B">
        <w:t>od</w:t>
      </w:r>
      <w:r w:rsidRPr="0069486B">
        <w:rPr>
          <w:spacing w:val="1"/>
        </w:rPr>
        <w:t xml:space="preserve"> </w:t>
      </w:r>
      <w:r w:rsidRPr="0069486B">
        <w:t>kupaca</w:t>
      </w:r>
      <w:r w:rsidRPr="0069486B">
        <w:rPr>
          <w:spacing w:val="1"/>
        </w:rPr>
        <w:t xml:space="preserve"> </w:t>
      </w:r>
      <w:r w:rsidRPr="0069486B">
        <w:t>i</w:t>
      </w:r>
      <w:r w:rsidRPr="0069486B">
        <w:rPr>
          <w:spacing w:val="1"/>
        </w:rPr>
        <w:t xml:space="preserve"> </w:t>
      </w:r>
      <w:r w:rsidRPr="0069486B">
        <w:t>od</w:t>
      </w:r>
      <w:r w:rsidRPr="0069486B">
        <w:rPr>
          <w:spacing w:val="-57"/>
        </w:rPr>
        <w:t xml:space="preserve"> </w:t>
      </w:r>
      <w:r w:rsidRPr="0069486B">
        <w:t>povezanih osoba 72.313,36 EUR, kratkotrajna financijska imovina u iznosu 2.956,40</w:t>
      </w:r>
      <w:r w:rsidRPr="0069486B">
        <w:rPr>
          <w:spacing w:val="1"/>
        </w:rPr>
        <w:t xml:space="preserve"> </w:t>
      </w:r>
      <w:r w:rsidRPr="0069486B">
        <w:t>EUR, te</w:t>
      </w:r>
      <w:r w:rsidRPr="0069486B">
        <w:rPr>
          <w:spacing w:val="-57"/>
        </w:rPr>
        <w:t xml:space="preserve"> </w:t>
      </w:r>
      <w:r w:rsidRPr="0069486B">
        <w:t>novac na žiro računu i blagajni 9.098,55 EUR, te plaćeni troškovi budućeg razdoblja u iznosu</w:t>
      </w:r>
      <w:r w:rsidRPr="0069486B">
        <w:rPr>
          <w:spacing w:val="1"/>
        </w:rPr>
        <w:t xml:space="preserve"> </w:t>
      </w:r>
      <w:r w:rsidRPr="0069486B">
        <w:t>32.934,37 EUR.</w:t>
      </w:r>
    </w:p>
    <w:p w:rsidRPr="0069486B" w:rsidR="00546A5D" w:rsidP="00546A5D" w:rsidRDefault="00546A5D">
      <w:pPr>
        <w:pStyle w:val="Tijeloteksta"/>
        <w:spacing w:before="1"/>
        <w:ind w:left="176" w:right="192"/>
      </w:pPr>
      <w:r w:rsidRPr="0069486B">
        <w:t>Pasivu</w:t>
      </w:r>
      <w:r w:rsidRPr="0069486B">
        <w:rPr>
          <w:spacing w:val="-10"/>
        </w:rPr>
        <w:t xml:space="preserve"> </w:t>
      </w:r>
      <w:r w:rsidRPr="0069486B">
        <w:t>u</w:t>
      </w:r>
      <w:r w:rsidRPr="0069486B">
        <w:rPr>
          <w:spacing w:val="-13"/>
        </w:rPr>
        <w:t xml:space="preserve"> </w:t>
      </w:r>
      <w:r w:rsidRPr="0069486B">
        <w:t>2021.</w:t>
      </w:r>
      <w:r w:rsidRPr="0069486B">
        <w:rPr>
          <w:spacing w:val="-11"/>
        </w:rPr>
        <w:t xml:space="preserve"> </w:t>
      </w:r>
      <w:r w:rsidRPr="0069486B">
        <w:t>godini</w:t>
      </w:r>
      <w:r w:rsidRPr="0069486B">
        <w:rPr>
          <w:spacing w:val="-12"/>
        </w:rPr>
        <w:t xml:space="preserve"> </w:t>
      </w:r>
      <w:r w:rsidRPr="0069486B">
        <w:t>u</w:t>
      </w:r>
      <w:r w:rsidRPr="0069486B">
        <w:rPr>
          <w:spacing w:val="-13"/>
        </w:rPr>
        <w:t xml:space="preserve"> </w:t>
      </w:r>
      <w:r w:rsidRPr="0069486B">
        <w:t>visini</w:t>
      </w:r>
      <w:r w:rsidRPr="0069486B">
        <w:rPr>
          <w:spacing w:val="-10"/>
        </w:rPr>
        <w:t xml:space="preserve"> </w:t>
      </w:r>
      <w:r w:rsidRPr="0069486B">
        <w:t>od</w:t>
      </w:r>
      <w:r w:rsidRPr="0069486B">
        <w:rPr>
          <w:spacing w:val="-13"/>
        </w:rPr>
        <w:t xml:space="preserve"> </w:t>
      </w:r>
      <w:r w:rsidRPr="0069486B">
        <w:t>270.852,21</w:t>
      </w:r>
      <w:r w:rsidRPr="0069486B">
        <w:rPr>
          <w:spacing w:val="38"/>
        </w:rPr>
        <w:t xml:space="preserve"> </w:t>
      </w:r>
      <w:r w:rsidRPr="0069486B">
        <w:t>EUR</w:t>
      </w:r>
      <w:r w:rsidRPr="0069486B">
        <w:rPr>
          <w:spacing w:val="-11"/>
        </w:rPr>
        <w:t xml:space="preserve"> </w:t>
      </w:r>
      <w:r w:rsidRPr="0069486B">
        <w:t>čini:</w:t>
      </w:r>
      <w:r w:rsidRPr="0069486B">
        <w:rPr>
          <w:spacing w:val="-10"/>
        </w:rPr>
        <w:t xml:space="preserve"> </w:t>
      </w:r>
      <w:r w:rsidRPr="0069486B">
        <w:t>kapital</w:t>
      </w:r>
      <w:r w:rsidRPr="0069486B">
        <w:rPr>
          <w:spacing w:val="-13"/>
        </w:rPr>
        <w:t xml:space="preserve"> </w:t>
      </w:r>
      <w:r w:rsidRPr="0069486B">
        <w:t>i</w:t>
      </w:r>
      <w:r w:rsidRPr="0069486B">
        <w:rPr>
          <w:spacing w:val="-11"/>
        </w:rPr>
        <w:t xml:space="preserve"> </w:t>
      </w:r>
      <w:r w:rsidRPr="0069486B">
        <w:t>rezerve</w:t>
      </w:r>
      <w:r w:rsidRPr="0069486B">
        <w:rPr>
          <w:spacing w:val="-13"/>
        </w:rPr>
        <w:t xml:space="preserve"> </w:t>
      </w:r>
      <w:r w:rsidRPr="0069486B">
        <w:t>u</w:t>
      </w:r>
      <w:r w:rsidRPr="0069486B">
        <w:rPr>
          <w:spacing w:val="-11"/>
        </w:rPr>
        <w:t xml:space="preserve"> </w:t>
      </w:r>
      <w:r w:rsidRPr="0069486B">
        <w:t>visini</w:t>
      </w:r>
      <w:r w:rsidRPr="0069486B">
        <w:rPr>
          <w:spacing w:val="-11"/>
        </w:rPr>
        <w:t xml:space="preserve"> </w:t>
      </w:r>
      <w:r w:rsidRPr="0069486B">
        <w:t>od</w:t>
      </w:r>
      <w:r w:rsidRPr="0069486B">
        <w:rPr>
          <w:spacing w:val="-10"/>
        </w:rPr>
        <w:t xml:space="preserve"> </w:t>
      </w:r>
      <w:r w:rsidRPr="0069486B">
        <w:t>-78.505,01</w:t>
      </w:r>
      <w:r w:rsidRPr="0069486B">
        <w:rPr>
          <w:spacing w:val="-58"/>
        </w:rPr>
        <w:t xml:space="preserve"> </w:t>
      </w:r>
      <w:r w:rsidRPr="0069486B">
        <w:t>EUR (upisani temeljni kapital 105.806,62 EUR, preneseni gubitak -109.397,17 EUR i gubitak</w:t>
      </w:r>
      <w:r w:rsidRPr="0069486B">
        <w:rPr>
          <w:spacing w:val="-57"/>
        </w:rPr>
        <w:t xml:space="preserve"> </w:t>
      </w:r>
      <w:r w:rsidRPr="0069486B">
        <w:t>tekuće godine -74.914,46 EUR),</w:t>
      </w:r>
      <w:r w:rsidRPr="0069486B">
        <w:rPr>
          <w:spacing w:val="1"/>
        </w:rPr>
        <w:t xml:space="preserve"> </w:t>
      </w:r>
      <w:r w:rsidRPr="0069486B">
        <w:t>dugoročne obveze 134.669,72 EUR i kratkoročne obveze</w:t>
      </w:r>
      <w:r w:rsidRPr="0069486B">
        <w:rPr>
          <w:spacing w:val="1"/>
        </w:rPr>
        <w:t xml:space="preserve"> </w:t>
      </w:r>
      <w:r w:rsidRPr="0069486B">
        <w:t>214.687,50</w:t>
      </w:r>
      <w:r w:rsidRPr="0069486B">
        <w:rPr>
          <w:spacing w:val="-1"/>
        </w:rPr>
        <w:t xml:space="preserve"> </w:t>
      </w:r>
      <w:r w:rsidRPr="0069486B">
        <w:t>EUR.</w:t>
      </w:r>
    </w:p>
    <w:p w:rsidR="00546A5D" w:rsidP="00546A5D" w:rsidRDefault="00546A5D">
      <w:pPr>
        <w:pStyle w:val="Tijeloteksta"/>
      </w:pPr>
    </w:p>
    <w:p w:rsidRPr="0069486B" w:rsidR="00546A5D" w:rsidP="00546A5D" w:rsidRDefault="00546A5D">
      <w:pPr>
        <w:pStyle w:val="Tijeloteksta"/>
        <w:ind w:left="176" w:right="194"/>
      </w:pPr>
      <w:r w:rsidRPr="0069486B">
        <w:t>Aktivu u 2022. godini u visini od 266.412,50</w:t>
      </w:r>
      <w:r w:rsidRPr="0069486B">
        <w:rPr>
          <w:spacing w:val="1"/>
        </w:rPr>
        <w:t xml:space="preserve"> </w:t>
      </w:r>
      <w:r w:rsidRPr="0069486B">
        <w:t>EUR čini : dugotrajna imovina u iznosu od</w:t>
      </w:r>
      <w:r w:rsidRPr="0069486B">
        <w:rPr>
          <w:spacing w:val="1"/>
        </w:rPr>
        <w:t xml:space="preserve"> </w:t>
      </w:r>
      <w:r w:rsidRPr="0069486B">
        <w:t>143.740,93 EUR koju čini materijalna imovina knjigovodstvene vrijednosti 143.740,93 EUR,</w:t>
      </w:r>
      <w:r w:rsidRPr="0069486B">
        <w:rPr>
          <w:spacing w:val="1"/>
        </w:rPr>
        <w:t xml:space="preserve"> </w:t>
      </w:r>
      <w:r w:rsidRPr="0069486B">
        <w:t>kratkotrajna</w:t>
      </w:r>
      <w:r w:rsidRPr="0069486B">
        <w:rPr>
          <w:spacing w:val="1"/>
        </w:rPr>
        <w:t xml:space="preserve"> </w:t>
      </w:r>
      <w:r w:rsidRPr="0069486B">
        <w:t>imovina</w:t>
      </w:r>
      <w:r w:rsidRPr="0069486B">
        <w:rPr>
          <w:spacing w:val="1"/>
        </w:rPr>
        <w:t xml:space="preserve"> </w:t>
      </w:r>
      <w:r w:rsidRPr="0069486B">
        <w:t>u</w:t>
      </w:r>
      <w:r w:rsidRPr="0069486B">
        <w:rPr>
          <w:spacing w:val="1"/>
        </w:rPr>
        <w:t xml:space="preserve"> </w:t>
      </w:r>
      <w:r w:rsidRPr="0069486B">
        <w:t>iznosu</w:t>
      </w:r>
      <w:r w:rsidRPr="0069486B">
        <w:rPr>
          <w:spacing w:val="1"/>
        </w:rPr>
        <w:t xml:space="preserve"> </w:t>
      </w:r>
      <w:r w:rsidRPr="0069486B">
        <w:t>od</w:t>
      </w:r>
      <w:r w:rsidRPr="0069486B">
        <w:rPr>
          <w:spacing w:val="1"/>
        </w:rPr>
        <w:t xml:space="preserve"> </w:t>
      </w:r>
      <w:r w:rsidRPr="0069486B">
        <w:t>89.737,21</w:t>
      </w:r>
      <w:r w:rsidRPr="0069486B">
        <w:rPr>
          <w:spacing w:val="1"/>
        </w:rPr>
        <w:t xml:space="preserve"> </w:t>
      </w:r>
      <w:r w:rsidRPr="0069486B">
        <w:t>EUR</w:t>
      </w:r>
      <w:r w:rsidRPr="0069486B">
        <w:rPr>
          <w:spacing w:val="1"/>
        </w:rPr>
        <w:t xml:space="preserve"> </w:t>
      </w:r>
      <w:r w:rsidRPr="0069486B">
        <w:t>od</w:t>
      </w:r>
      <w:r w:rsidRPr="0069486B">
        <w:rPr>
          <w:spacing w:val="1"/>
        </w:rPr>
        <w:t xml:space="preserve"> </w:t>
      </w:r>
      <w:r w:rsidRPr="0069486B">
        <w:t>čega</w:t>
      </w:r>
      <w:r w:rsidRPr="0069486B">
        <w:rPr>
          <w:spacing w:val="1"/>
        </w:rPr>
        <w:t xml:space="preserve"> </w:t>
      </w:r>
      <w:r w:rsidRPr="0069486B">
        <w:t>potraživanja</w:t>
      </w:r>
      <w:r w:rsidRPr="0069486B">
        <w:rPr>
          <w:spacing w:val="1"/>
        </w:rPr>
        <w:t xml:space="preserve"> </w:t>
      </w:r>
      <w:r w:rsidRPr="0069486B">
        <w:t>od</w:t>
      </w:r>
      <w:r w:rsidRPr="0069486B">
        <w:rPr>
          <w:spacing w:val="1"/>
        </w:rPr>
        <w:t xml:space="preserve"> </w:t>
      </w:r>
      <w:r w:rsidRPr="0069486B">
        <w:t>kupaca</w:t>
      </w:r>
      <w:r w:rsidRPr="0069486B">
        <w:rPr>
          <w:spacing w:val="1"/>
        </w:rPr>
        <w:t xml:space="preserve"> </w:t>
      </w:r>
      <w:r w:rsidRPr="0069486B">
        <w:t>i</w:t>
      </w:r>
      <w:r w:rsidRPr="0069486B">
        <w:rPr>
          <w:spacing w:val="1"/>
        </w:rPr>
        <w:t xml:space="preserve"> </w:t>
      </w:r>
      <w:r w:rsidRPr="0069486B">
        <w:t>od</w:t>
      </w:r>
      <w:r w:rsidRPr="0069486B">
        <w:rPr>
          <w:spacing w:val="-57"/>
        </w:rPr>
        <w:t xml:space="preserve"> </w:t>
      </w:r>
      <w:r w:rsidRPr="0069486B">
        <w:t>povezanih osoba 79.940,67 EUR, kratkotrajna financijska imovina u iznosu 2.909,95</w:t>
      </w:r>
      <w:r w:rsidRPr="0069486B">
        <w:rPr>
          <w:spacing w:val="1"/>
        </w:rPr>
        <w:t xml:space="preserve"> </w:t>
      </w:r>
      <w:r w:rsidRPr="0069486B">
        <w:t>EUR, te</w:t>
      </w:r>
      <w:r w:rsidRPr="0069486B">
        <w:rPr>
          <w:spacing w:val="-57"/>
        </w:rPr>
        <w:t xml:space="preserve"> </w:t>
      </w:r>
      <w:r w:rsidRPr="0069486B">
        <w:t>novac na žiro računu i blagajni 6.886,59 EUR, te plaćeni troškovi budućeg razdoblja u iznosu</w:t>
      </w:r>
      <w:r w:rsidRPr="0069486B">
        <w:rPr>
          <w:spacing w:val="1"/>
        </w:rPr>
        <w:t xml:space="preserve"> </w:t>
      </w:r>
      <w:r w:rsidRPr="0069486B">
        <w:t>32.934,37 EUR.</w:t>
      </w:r>
    </w:p>
    <w:p w:rsidRPr="0069486B" w:rsidR="00546A5D" w:rsidP="00546A5D" w:rsidRDefault="00546A5D">
      <w:pPr>
        <w:pStyle w:val="Tijeloteksta"/>
        <w:ind w:left="176" w:right="192"/>
      </w:pPr>
      <w:r w:rsidRPr="0069486B">
        <w:t>Pasivu</w:t>
      </w:r>
      <w:r w:rsidRPr="0069486B">
        <w:rPr>
          <w:spacing w:val="-10"/>
        </w:rPr>
        <w:t xml:space="preserve"> </w:t>
      </w:r>
      <w:r w:rsidRPr="0069486B">
        <w:t>u</w:t>
      </w:r>
      <w:r w:rsidRPr="0069486B">
        <w:rPr>
          <w:spacing w:val="-13"/>
        </w:rPr>
        <w:t xml:space="preserve"> </w:t>
      </w:r>
      <w:r w:rsidRPr="0069486B">
        <w:t>2022.</w:t>
      </w:r>
      <w:r w:rsidRPr="0069486B">
        <w:rPr>
          <w:spacing w:val="-11"/>
        </w:rPr>
        <w:t xml:space="preserve"> </w:t>
      </w:r>
      <w:r w:rsidRPr="0069486B">
        <w:t>godini</w:t>
      </w:r>
      <w:r w:rsidRPr="0069486B">
        <w:rPr>
          <w:spacing w:val="-12"/>
        </w:rPr>
        <w:t xml:space="preserve"> </w:t>
      </w:r>
      <w:r w:rsidRPr="0069486B">
        <w:t>u</w:t>
      </w:r>
      <w:r w:rsidRPr="0069486B">
        <w:rPr>
          <w:spacing w:val="-13"/>
        </w:rPr>
        <w:t xml:space="preserve"> </w:t>
      </w:r>
      <w:r w:rsidRPr="0069486B">
        <w:t>visini</w:t>
      </w:r>
      <w:r w:rsidRPr="0069486B">
        <w:rPr>
          <w:spacing w:val="-10"/>
        </w:rPr>
        <w:t xml:space="preserve"> </w:t>
      </w:r>
      <w:r w:rsidRPr="0069486B">
        <w:t>od</w:t>
      </w:r>
      <w:r w:rsidRPr="0069486B">
        <w:rPr>
          <w:spacing w:val="-13"/>
        </w:rPr>
        <w:t xml:space="preserve"> </w:t>
      </w:r>
      <w:r w:rsidRPr="0069486B">
        <w:t>266.412,50</w:t>
      </w:r>
      <w:r w:rsidRPr="0069486B">
        <w:rPr>
          <w:spacing w:val="38"/>
        </w:rPr>
        <w:t xml:space="preserve"> </w:t>
      </w:r>
      <w:r w:rsidRPr="0069486B">
        <w:t>EUR</w:t>
      </w:r>
      <w:r w:rsidRPr="0069486B">
        <w:rPr>
          <w:spacing w:val="-11"/>
        </w:rPr>
        <w:t xml:space="preserve"> </w:t>
      </w:r>
      <w:r w:rsidRPr="0069486B">
        <w:t>čini:</w:t>
      </w:r>
      <w:r w:rsidRPr="0069486B">
        <w:rPr>
          <w:spacing w:val="-10"/>
        </w:rPr>
        <w:t xml:space="preserve"> </w:t>
      </w:r>
      <w:r w:rsidRPr="0069486B">
        <w:t>kapital</w:t>
      </w:r>
      <w:r w:rsidRPr="0069486B">
        <w:rPr>
          <w:spacing w:val="-13"/>
        </w:rPr>
        <w:t xml:space="preserve"> </w:t>
      </w:r>
      <w:r w:rsidRPr="0069486B">
        <w:t>i</w:t>
      </w:r>
      <w:r w:rsidRPr="0069486B">
        <w:rPr>
          <w:spacing w:val="-11"/>
        </w:rPr>
        <w:t xml:space="preserve"> </w:t>
      </w:r>
      <w:r w:rsidRPr="0069486B">
        <w:t>rezerve</w:t>
      </w:r>
      <w:r w:rsidRPr="0069486B">
        <w:rPr>
          <w:spacing w:val="-13"/>
        </w:rPr>
        <w:t xml:space="preserve"> </w:t>
      </w:r>
      <w:r w:rsidRPr="0069486B">
        <w:t>u</w:t>
      </w:r>
      <w:r w:rsidRPr="0069486B">
        <w:rPr>
          <w:spacing w:val="-11"/>
        </w:rPr>
        <w:t xml:space="preserve"> </w:t>
      </w:r>
      <w:r w:rsidRPr="0069486B">
        <w:t>visini</w:t>
      </w:r>
      <w:r w:rsidRPr="0069486B">
        <w:rPr>
          <w:spacing w:val="-11"/>
        </w:rPr>
        <w:t xml:space="preserve"> </w:t>
      </w:r>
      <w:r w:rsidRPr="0069486B">
        <w:t>od</w:t>
      </w:r>
      <w:r w:rsidRPr="0069486B">
        <w:rPr>
          <w:spacing w:val="-10"/>
        </w:rPr>
        <w:t xml:space="preserve"> </w:t>
      </w:r>
      <w:r w:rsidRPr="0069486B">
        <w:t>-57.899,40</w:t>
      </w:r>
      <w:r w:rsidRPr="0069486B">
        <w:rPr>
          <w:spacing w:val="-58"/>
        </w:rPr>
        <w:t xml:space="preserve"> </w:t>
      </w:r>
      <w:r w:rsidRPr="0069486B">
        <w:t>EUR (upisani temeljni kapital 105.806,62 EUR, preneseni gubitak -184.311,63 EUR i dobitak</w:t>
      </w:r>
      <w:r w:rsidRPr="0069486B">
        <w:rPr>
          <w:spacing w:val="-57"/>
        </w:rPr>
        <w:t xml:space="preserve"> </w:t>
      </w:r>
      <w:r w:rsidRPr="0069486B">
        <w:t>tekuće godine 20.605,61 EUR),</w:t>
      </w:r>
      <w:r w:rsidRPr="0069486B">
        <w:rPr>
          <w:spacing w:val="1"/>
        </w:rPr>
        <w:t xml:space="preserve"> </w:t>
      </w:r>
      <w:r w:rsidRPr="0069486B">
        <w:t>dugoročne obveze 84.103,66 EUR i kratkoročne obveze</w:t>
      </w:r>
      <w:r w:rsidRPr="0069486B">
        <w:rPr>
          <w:spacing w:val="1"/>
        </w:rPr>
        <w:t xml:space="preserve"> </w:t>
      </w:r>
      <w:r w:rsidRPr="0069486B">
        <w:t>240.208,24</w:t>
      </w:r>
      <w:r w:rsidRPr="0069486B">
        <w:rPr>
          <w:spacing w:val="-1"/>
        </w:rPr>
        <w:t xml:space="preserve"> </w:t>
      </w:r>
      <w:r w:rsidRPr="0069486B">
        <w:t>EUR.</w:t>
      </w:r>
    </w:p>
    <w:p w:rsidR="00546A5D" w:rsidP="00546A5D" w:rsidRDefault="00546A5D">
      <w:pPr>
        <w:pStyle w:val="Tijeloteksta"/>
      </w:pPr>
    </w:p>
    <w:p w:rsidRPr="0069486B" w:rsidR="00546A5D" w:rsidP="00546A5D" w:rsidRDefault="00546A5D">
      <w:pPr>
        <w:spacing w:before="1"/>
        <w:ind w:left="176" w:right="194"/>
        <w:jc w:val="both"/>
        <w:rPr>
          <w:sz w:val="24"/>
        </w:rPr>
      </w:pPr>
      <w:r w:rsidRPr="0069486B">
        <w:rPr>
          <w:rFonts w:ascii="Arial" w:hAnsi="Arial" w:cs="Arial"/>
          <w:sz w:val="24"/>
        </w:rPr>
        <w:t>Podaci</w:t>
      </w:r>
      <w:r w:rsidRPr="0069486B">
        <w:rPr>
          <w:rFonts w:ascii="Arial" w:hAnsi="Arial" w:cs="Arial"/>
          <w:spacing w:val="-13"/>
          <w:sz w:val="24"/>
        </w:rPr>
        <w:t xml:space="preserve"> </w:t>
      </w:r>
      <w:r w:rsidRPr="0069486B">
        <w:rPr>
          <w:rFonts w:ascii="Arial" w:hAnsi="Arial" w:cs="Arial"/>
          <w:sz w:val="24"/>
        </w:rPr>
        <w:t>o</w:t>
      </w:r>
      <w:r w:rsidRPr="0069486B">
        <w:rPr>
          <w:rFonts w:ascii="Arial" w:hAnsi="Arial" w:cs="Arial"/>
          <w:spacing w:val="-12"/>
          <w:sz w:val="24"/>
        </w:rPr>
        <w:t xml:space="preserve"> </w:t>
      </w:r>
      <w:r w:rsidRPr="0069486B">
        <w:rPr>
          <w:rFonts w:ascii="Arial" w:hAnsi="Arial" w:cs="Arial"/>
          <w:sz w:val="24"/>
        </w:rPr>
        <w:t>visini</w:t>
      </w:r>
      <w:r w:rsidRPr="0069486B">
        <w:rPr>
          <w:rFonts w:ascii="Arial" w:hAnsi="Arial" w:cs="Arial"/>
          <w:spacing w:val="-12"/>
          <w:sz w:val="24"/>
        </w:rPr>
        <w:t xml:space="preserve"> </w:t>
      </w:r>
      <w:r w:rsidRPr="0069486B">
        <w:rPr>
          <w:rFonts w:ascii="Arial" w:hAnsi="Arial" w:cs="Arial"/>
          <w:sz w:val="24"/>
        </w:rPr>
        <w:t>i</w:t>
      </w:r>
      <w:r w:rsidRPr="0069486B">
        <w:rPr>
          <w:rFonts w:ascii="Arial" w:hAnsi="Arial" w:cs="Arial"/>
          <w:spacing w:val="-13"/>
          <w:sz w:val="24"/>
        </w:rPr>
        <w:t xml:space="preserve"> </w:t>
      </w:r>
      <w:r w:rsidRPr="0069486B">
        <w:rPr>
          <w:rFonts w:ascii="Arial" w:hAnsi="Arial" w:cs="Arial"/>
          <w:sz w:val="24"/>
        </w:rPr>
        <w:t>sastavu</w:t>
      </w:r>
      <w:r w:rsidRPr="0069486B">
        <w:rPr>
          <w:rFonts w:ascii="Arial" w:hAnsi="Arial" w:cs="Arial"/>
          <w:spacing w:val="-11"/>
          <w:sz w:val="24"/>
        </w:rPr>
        <w:t xml:space="preserve"> </w:t>
      </w:r>
      <w:r w:rsidRPr="0069486B">
        <w:rPr>
          <w:rFonts w:ascii="Arial" w:hAnsi="Arial" w:cs="Arial"/>
          <w:sz w:val="24"/>
        </w:rPr>
        <w:t>Aktive</w:t>
      </w:r>
      <w:r w:rsidRPr="0069486B">
        <w:rPr>
          <w:rFonts w:ascii="Arial" w:hAnsi="Arial" w:cs="Arial"/>
          <w:spacing w:val="-13"/>
          <w:sz w:val="24"/>
        </w:rPr>
        <w:t xml:space="preserve"> </w:t>
      </w:r>
      <w:r w:rsidRPr="0069486B">
        <w:rPr>
          <w:rFonts w:ascii="Arial" w:hAnsi="Arial" w:cs="Arial"/>
          <w:sz w:val="24"/>
        </w:rPr>
        <w:t>i</w:t>
      </w:r>
      <w:r w:rsidRPr="0069486B">
        <w:rPr>
          <w:rFonts w:ascii="Arial" w:hAnsi="Arial" w:cs="Arial"/>
          <w:spacing w:val="-13"/>
          <w:sz w:val="24"/>
        </w:rPr>
        <w:t xml:space="preserve"> </w:t>
      </w:r>
      <w:r w:rsidRPr="0069486B">
        <w:rPr>
          <w:rFonts w:ascii="Arial" w:hAnsi="Arial" w:cs="Arial"/>
          <w:sz w:val="24"/>
        </w:rPr>
        <w:t>Pasive</w:t>
      </w:r>
      <w:r w:rsidRPr="0069486B">
        <w:rPr>
          <w:rFonts w:ascii="Arial" w:hAnsi="Arial" w:cs="Arial"/>
          <w:spacing w:val="-13"/>
          <w:sz w:val="24"/>
        </w:rPr>
        <w:t xml:space="preserve"> </w:t>
      </w:r>
      <w:r w:rsidRPr="0069486B">
        <w:rPr>
          <w:rFonts w:ascii="Arial" w:hAnsi="Arial" w:cs="Arial"/>
          <w:sz w:val="24"/>
        </w:rPr>
        <w:t>za</w:t>
      </w:r>
      <w:r w:rsidRPr="0069486B">
        <w:rPr>
          <w:rFonts w:ascii="Arial" w:hAnsi="Arial" w:cs="Arial"/>
          <w:spacing w:val="-12"/>
          <w:sz w:val="24"/>
        </w:rPr>
        <w:t xml:space="preserve"> </w:t>
      </w:r>
      <w:r w:rsidRPr="0069486B">
        <w:rPr>
          <w:rFonts w:ascii="Arial" w:hAnsi="Arial" w:cs="Arial"/>
          <w:sz w:val="24"/>
        </w:rPr>
        <w:t>2023.godinu</w:t>
      </w:r>
      <w:r w:rsidRPr="0069486B">
        <w:rPr>
          <w:rFonts w:ascii="Arial" w:hAnsi="Arial" w:cs="Arial"/>
          <w:spacing w:val="-12"/>
          <w:sz w:val="24"/>
        </w:rPr>
        <w:t xml:space="preserve"> </w:t>
      </w:r>
      <w:r w:rsidRPr="0069486B">
        <w:rPr>
          <w:rFonts w:ascii="Arial" w:hAnsi="Arial" w:cs="Arial"/>
          <w:sz w:val="24"/>
        </w:rPr>
        <w:t>,</w:t>
      </w:r>
      <w:r w:rsidRPr="0069486B">
        <w:rPr>
          <w:rFonts w:ascii="Arial" w:hAnsi="Arial" w:cs="Arial"/>
          <w:spacing w:val="-12"/>
          <w:sz w:val="24"/>
        </w:rPr>
        <w:t xml:space="preserve"> </w:t>
      </w:r>
      <w:r w:rsidRPr="0069486B">
        <w:rPr>
          <w:rFonts w:ascii="Arial" w:hAnsi="Arial" w:cs="Arial"/>
          <w:sz w:val="24"/>
        </w:rPr>
        <w:t>kao</w:t>
      </w:r>
      <w:r w:rsidRPr="0069486B">
        <w:rPr>
          <w:rFonts w:ascii="Arial" w:hAnsi="Arial" w:cs="Arial"/>
          <w:spacing w:val="-12"/>
          <w:sz w:val="24"/>
        </w:rPr>
        <w:t xml:space="preserve"> </w:t>
      </w:r>
      <w:r w:rsidRPr="0069486B">
        <w:rPr>
          <w:rFonts w:ascii="Arial" w:hAnsi="Arial" w:cs="Arial"/>
          <w:sz w:val="24"/>
        </w:rPr>
        <w:t>i</w:t>
      </w:r>
      <w:r w:rsidRPr="0069486B">
        <w:rPr>
          <w:rFonts w:ascii="Arial" w:hAnsi="Arial" w:cs="Arial"/>
          <w:spacing w:val="-13"/>
          <w:sz w:val="24"/>
        </w:rPr>
        <w:t xml:space="preserve"> </w:t>
      </w:r>
      <w:r w:rsidRPr="0069486B">
        <w:rPr>
          <w:rFonts w:ascii="Arial" w:hAnsi="Arial" w:cs="Arial"/>
          <w:sz w:val="24"/>
        </w:rPr>
        <w:t>za</w:t>
      </w:r>
      <w:r w:rsidRPr="0069486B">
        <w:rPr>
          <w:rFonts w:ascii="Arial" w:hAnsi="Arial" w:cs="Arial"/>
          <w:spacing w:val="-13"/>
          <w:sz w:val="24"/>
        </w:rPr>
        <w:t xml:space="preserve"> </w:t>
      </w:r>
      <w:r w:rsidRPr="0069486B">
        <w:rPr>
          <w:rFonts w:ascii="Arial" w:hAnsi="Arial" w:cs="Arial"/>
          <w:sz w:val="24"/>
        </w:rPr>
        <w:t>2024.</w:t>
      </w:r>
      <w:r w:rsidRPr="0069486B">
        <w:rPr>
          <w:rFonts w:ascii="Arial" w:hAnsi="Arial" w:cs="Arial"/>
          <w:spacing w:val="-12"/>
          <w:sz w:val="24"/>
        </w:rPr>
        <w:t xml:space="preserve"> </w:t>
      </w:r>
      <w:r w:rsidRPr="0069486B">
        <w:rPr>
          <w:rFonts w:ascii="Arial" w:hAnsi="Arial" w:cs="Arial"/>
          <w:sz w:val="24"/>
        </w:rPr>
        <w:t>godinu</w:t>
      </w:r>
      <w:r w:rsidRPr="0069486B">
        <w:rPr>
          <w:rFonts w:ascii="Arial" w:hAnsi="Arial" w:cs="Arial"/>
          <w:spacing w:val="-14"/>
          <w:sz w:val="24"/>
        </w:rPr>
        <w:t xml:space="preserve"> </w:t>
      </w:r>
      <w:r w:rsidRPr="0069486B">
        <w:rPr>
          <w:rFonts w:ascii="Arial" w:hAnsi="Arial" w:cs="Arial"/>
          <w:sz w:val="24"/>
        </w:rPr>
        <w:t>koja</w:t>
      </w:r>
      <w:r w:rsidRPr="0069486B">
        <w:rPr>
          <w:rFonts w:ascii="Arial" w:hAnsi="Arial" w:cs="Arial"/>
          <w:spacing w:val="-14"/>
          <w:sz w:val="24"/>
        </w:rPr>
        <w:t xml:space="preserve"> </w:t>
      </w:r>
      <w:r w:rsidRPr="0069486B">
        <w:rPr>
          <w:rFonts w:ascii="Arial" w:hAnsi="Arial" w:cs="Arial"/>
          <w:sz w:val="24"/>
        </w:rPr>
        <w:t>se</w:t>
      </w:r>
      <w:r w:rsidRPr="0069486B">
        <w:rPr>
          <w:rFonts w:ascii="Arial" w:hAnsi="Arial" w:cs="Arial"/>
          <w:spacing w:val="-13"/>
          <w:sz w:val="24"/>
        </w:rPr>
        <w:t xml:space="preserve"> </w:t>
      </w:r>
      <w:r w:rsidRPr="0069486B">
        <w:rPr>
          <w:rFonts w:ascii="Arial" w:hAnsi="Arial" w:cs="Arial"/>
          <w:sz w:val="24"/>
        </w:rPr>
        <w:t>odnosi</w:t>
      </w:r>
      <w:r w:rsidRPr="0069486B">
        <w:rPr>
          <w:rFonts w:ascii="Arial" w:hAnsi="Arial" w:cs="Arial"/>
          <w:spacing w:val="-58"/>
          <w:sz w:val="24"/>
        </w:rPr>
        <w:t xml:space="preserve"> </w:t>
      </w:r>
      <w:r w:rsidRPr="0069486B">
        <w:rPr>
          <w:rFonts w:ascii="Arial" w:hAnsi="Arial" w:cs="Arial"/>
          <w:sz w:val="24"/>
        </w:rPr>
        <w:t>na</w:t>
      </w:r>
      <w:r w:rsidRPr="0069486B">
        <w:rPr>
          <w:rFonts w:ascii="Arial" w:hAnsi="Arial" w:cs="Arial"/>
          <w:spacing w:val="-1"/>
          <w:sz w:val="24"/>
        </w:rPr>
        <w:t xml:space="preserve"> </w:t>
      </w:r>
      <w:r w:rsidRPr="0069486B">
        <w:rPr>
          <w:rFonts w:ascii="Arial" w:hAnsi="Arial" w:cs="Arial"/>
          <w:sz w:val="24"/>
        </w:rPr>
        <w:t>razdoblje</w:t>
      </w:r>
      <w:r w:rsidRPr="0069486B">
        <w:rPr>
          <w:rFonts w:ascii="Arial" w:hAnsi="Arial" w:cs="Arial"/>
          <w:spacing w:val="-2"/>
          <w:sz w:val="24"/>
        </w:rPr>
        <w:t xml:space="preserve"> </w:t>
      </w:r>
      <w:r w:rsidRPr="0069486B">
        <w:rPr>
          <w:rFonts w:ascii="Arial" w:hAnsi="Arial" w:cs="Arial"/>
          <w:sz w:val="24"/>
        </w:rPr>
        <w:t>do dana otvaranja stečajnog</w:t>
      </w:r>
      <w:r w:rsidRPr="0069486B">
        <w:rPr>
          <w:rFonts w:ascii="Arial" w:hAnsi="Arial" w:cs="Arial"/>
          <w:spacing w:val="-1"/>
          <w:sz w:val="24"/>
        </w:rPr>
        <w:t xml:space="preserve"> </w:t>
      </w:r>
      <w:r w:rsidRPr="0069486B">
        <w:rPr>
          <w:rFonts w:ascii="Arial" w:hAnsi="Arial" w:cs="Arial"/>
          <w:sz w:val="24"/>
        </w:rPr>
        <w:t>postupka, nisu dostupni</w:t>
      </w:r>
      <w:r w:rsidRPr="0069486B">
        <w:rPr>
          <w:sz w:val="24"/>
        </w:rPr>
        <w:t>.</w:t>
      </w:r>
    </w:p>
    <w:p w:rsidR="00546A5D" w:rsidP="00546A5D" w:rsidRDefault="00546A5D">
      <w:pPr>
        <w:pStyle w:val="Tijeloteksta"/>
      </w:pPr>
    </w:p>
    <w:p w:rsidR="00546A5D" w:rsidP="00546A5D" w:rsidRDefault="00546A5D">
      <w:pPr>
        <w:pStyle w:val="Tijeloteksta"/>
        <w:ind w:left="176" w:right="192"/>
      </w:pPr>
      <w:r>
        <w:t>Od stanja prikazanog u posljednjim financijskim izvještajima odnosno od 31. prosinca 2022.</w:t>
      </w:r>
      <w:r>
        <w:rPr>
          <w:spacing w:val="1"/>
        </w:rPr>
        <w:t xml:space="preserve"> </w:t>
      </w:r>
      <w:r>
        <w:t>godine</w:t>
      </w:r>
      <w:r>
        <w:rPr>
          <w:spacing w:val="-4"/>
        </w:rPr>
        <w:t xml:space="preserve"> </w:t>
      </w:r>
      <w:r>
        <w:t>do</w:t>
      </w:r>
      <w:r>
        <w:rPr>
          <w:spacing w:val="-4"/>
        </w:rPr>
        <w:t xml:space="preserve"> </w:t>
      </w:r>
      <w:r>
        <w:t>trenutka</w:t>
      </w:r>
      <w:r>
        <w:rPr>
          <w:spacing w:val="-3"/>
        </w:rPr>
        <w:t xml:space="preserve"> </w:t>
      </w:r>
      <w:r>
        <w:t>sastava</w:t>
      </w:r>
      <w:r>
        <w:rPr>
          <w:spacing w:val="-5"/>
        </w:rPr>
        <w:t xml:space="preserve"> </w:t>
      </w:r>
      <w:r>
        <w:t>ovog</w:t>
      </w:r>
      <w:r>
        <w:rPr>
          <w:spacing w:val="-3"/>
        </w:rPr>
        <w:t xml:space="preserve"> </w:t>
      </w:r>
      <w:r>
        <w:t>izvještaja</w:t>
      </w:r>
      <w:r>
        <w:rPr>
          <w:spacing w:val="-5"/>
        </w:rPr>
        <w:t xml:space="preserve"> </w:t>
      </w:r>
      <w:r>
        <w:t>proteklo je</w:t>
      </w:r>
      <w:r>
        <w:rPr>
          <w:spacing w:val="-4"/>
        </w:rPr>
        <w:t xml:space="preserve"> </w:t>
      </w:r>
      <w:r>
        <w:t>više</w:t>
      </w:r>
      <w:r>
        <w:rPr>
          <w:spacing w:val="-3"/>
        </w:rPr>
        <w:t xml:space="preserve"> </w:t>
      </w:r>
      <w:r>
        <w:t>od</w:t>
      </w:r>
      <w:r>
        <w:rPr>
          <w:spacing w:val="-4"/>
        </w:rPr>
        <w:t xml:space="preserve"> </w:t>
      </w:r>
      <w:r>
        <w:t>godinu</w:t>
      </w:r>
      <w:r>
        <w:rPr>
          <w:spacing w:val="-2"/>
        </w:rPr>
        <w:t xml:space="preserve"> </w:t>
      </w:r>
      <w:r>
        <w:t>dana</w:t>
      </w:r>
      <w:r>
        <w:rPr>
          <w:spacing w:val="-5"/>
        </w:rPr>
        <w:t xml:space="preserve"> </w:t>
      </w:r>
      <w:r>
        <w:t>te</w:t>
      </w:r>
      <w:r>
        <w:rPr>
          <w:spacing w:val="-4"/>
        </w:rPr>
        <w:t xml:space="preserve"> </w:t>
      </w:r>
      <w:r>
        <w:t>je</w:t>
      </w:r>
      <w:r>
        <w:rPr>
          <w:spacing w:val="-4"/>
        </w:rPr>
        <w:t xml:space="preserve"> </w:t>
      </w:r>
      <w:r>
        <w:t>upitno</w:t>
      </w:r>
      <w:r>
        <w:rPr>
          <w:spacing w:val="-3"/>
        </w:rPr>
        <w:t xml:space="preserve"> </w:t>
      </w:r>
      <w:r>
        <w:t>da</w:t>
      </w:r>
      <w:r>
        <w:rPr>
          <w:spacing w:val="-5"/>
        </w:rPr>
        <w:t xml:space="preserve"> </w:t>
      </w:r>
      <w:r>
        <w:t>li</w:t>
      </w:r>
      <w:r>
        <w:rPr>
          <w:spacing w:val="-2"/>
        </w:rPr>
        <w:t xml:space="preserve"> </w:t>
      </w:r>
      <w:r>
        <w:t>isti</w:t>
      </w:r>
      <w:r>
        <w:rPr>
          <w:spacing w:val="-58"/>
        </w:rPr>
        <w:t xml:space="preserve"> </w:t>
      </w:r>
      <w:r>
        <w:t>prikazuju</w:t>
      </w:r>
      <w:r>
        <w:rPr>
          <w:spacing w:val="-1"/>
        </w:rPr>
        <w:t xml:space="preserve"> </w:t>
      </w:r>
      <w:r>
        <w:t>stvarno stanje</w:t>
      </w:r>
      <w:r>
        <w:rPr>
          <w:spacing w:val="1"/>
        </w:rPr>
        <w:t xml:space="preserve"> </w:t>
      </w:r>
      <w:r>
        <w:t>poslovanja stečajnog dužnika.</w:t>
      </w:r>
    </w:p>
    <w:p w:rsidR="00546A5D" w:rsidP="00546A5D" w:rsidRDefault="00546A5D">
      <w:pPr>
        <w:pStyle w:val="Tijeloteksta"/>
      </w:pPr>
    </w:p>
    <w:p w:rsidR="00546A5D" w:rsidP="000C6F4A" w:rsidRDefault="00546A5D">
      <w:pPr>
        <w:pStyle w:val="Naslov1"/>
        <w:keepNext w:val="false"/>
        <w:widowControl w:val="false"/>
        <w:numPr>
          <w:ilvl w:val="0"/>
          <w:numId w:val="10"/>
        </w:numPr>
        <w:tabs>
          <w:tab w:val="left" w:pos="417"/>
        </w:tabs>
        <w:overflowPunct/>
        <w:adjustRightInd/>
        <w:spacing w:line="480" w:lineRule="auto"/>
        <w:ind w:left="176" w:right="5188" w:firstLine="0"/>
        <w:textAlignment w:val="auto"/>
      </w:pPr>
      <w:r w:rsidRPr="0069486B">
        <w:rPr>
          <w:rFonts w:ascii="Arial" w:hAnsi="Arial" w:cs="Arial"/>
          <w:b w:val="false"/>
        </w:rPr>
        <w:t>IMOVINA STEČAJNOG DUŽNIKA</w:t>
      </w:r>
      <w:r>
        <w:rPr>
          <w:spacing w:val="-57"/>
        </w:rPr>
        <w:t xml:space="preserve"> </w:t>
      </w:r>
      <w:r w:rsidRPr="0069486B">
        <w:rPr>
          <w:rFonts w:ascii="Arial" w:hAnsi="Arial" w:cs="Arial"/>
          <w:b w:val="false"/>
        </w:rPr>
        <w:t>7.1.NEKRETNINE</w:t>
      </w:r>
    </w:p>
    <w:p w:rsidR="00546A5D" w:rsidP="00546A5D" w:rsidRDefault="00546A5D">
      <w:pPr>
        <w:pStyle w:val="Tijeloteksta"/>
        <w:ind w:left="176"/>
      </w:pPr>
      <w:r>
        <w:t>Stečajni</w:t>
      </w:r>
      <w:r>
        <w:rPr>
          <w:spacing w:val="-1"/>
        </w:rPr>
        <w:t xml:space="preserve"> </w:t>
      </w:r>
      <w:r>
        <w:t>dužnik</w:t>
      </w:r>
      <w:r>
        <w:rPr>
          <w:spacing w:val="-1"/>
        </w:rPr>
        <w:t xml:space="preserve"> </w:t>
      </w:r>
      <w:r>
        <w:t>nema</w:t>
      </w:r>
      <w:r>
        <w:rPr>
          <w:spacing w:val="-2"/>
        </w:rPr>
        <w:t xml:space="preserve"> </w:t>
      </w:r>
      <w:r>
        <w:t>nekretnina</w:t>
      </w:r>
      <w:r>
        <w:rPr>
          <w:color w:val="FF0000"/>
        </w:rPr>
        <w:t>.</w:t>
      </w:r>
    </w:p>
    <w:p w:rsidR="00546A5D" w:rsidP="00546A5D" w:rsidRDefault="00546A5D">
      <w:pPr>
        <w:pStyle w:val="Tijeloteksta"/>
      </w:pPr>
    </w:p>
    <w:p w:rsidRPr="0069486B" w:rsidR="00546A5D" w:rsidP="000C6F4A" w:rsidRDefault="00546A5D">
      <w:pPr>
        <w:pStyle w:val="Naslov1"/>
        <w:keepNext w:val="false"/>
        <w:widowControl w:val="false"/>
        <w:numPr>
          <w:ilvl w:val="1"/>
          <w:numId w:val="7"/>
        </w:numPr>
        <w:tabs>
          <w:tab w:val="left" w:pos="538"/>
        </w:tabs>
        <w:overflowPunct/>
        <w:adjustRightInd/>
        <w:spacing w:before="1"/>
        <w:ind w:hanging="362"/>
        <w:textAlignment w:val="auto"/>
        <w:rPr>
          <w:rFonts w:ascii="Arial" w:hAnsi="Arial" w:cs="Arial"/>
          <w:b w:val="false"/>
        </w:rPr>
      </w:pPr>
      <w:r w:rsidRPr="0069486B">
        <w:rPr>
          <w:rFonts w:ascii="Arial" w:hAnsi="Arial" w:cs="Arial"/>
          <w:b w:val="false"/>
        </w:rPr>
        <w:t>POKRETNINE</w:t>
      </w:r>
    </w:p>
    <w:p w:rsidR="00546A5D" w:rsidP="00546A5D" w:rsidRDefault="00546A5D">
      <w:pPr>
        <w:pStyle w:val="Tijeloteksta"/>
        <w:spacing w:before="11"/>
        <w:rPr>
          <w:b/>
          <w:sz w:val="23"/>
        </w:rPr>
      </w:pPr>
    </w:p>
    <w:p w:rsidRPr="00406D53" w:rsidR="00546A5D" w:rsidP="00406D53" w:rsidRDefault="00546A5D">
      <w:pPr>
        <w:pStyle w:val="Tijeloteksta"/>
        <w:ind w:left="176"/>
      </w:pPr>
      <w:r>
        <w:t>Prema</w:t>
      </w:r>
      <w:r>
        <w:rPr>
          <w:spacing w:val="7"/>
        </w:rPr>
        <w:t xml:space="preserve"> </w:t>
      </w:r>
      <w:r>
        <w:t>uvjerenju</w:t>
      </w:r>
      <w:r>
        <w:rPr>
          <w:spacing w:val="8"/>
        </w:rPr>
        <w:t xml:space="preserve"> </w:t>
      </w:r>
      <w:r>
        <w:t>Centar</w:t>
      </w:r>
      <w:r>
        <w:rPr>
          <w:spacing w:val="10"/>
        </w:rPr>
        <w:t xml:space="preserve"> </w:t>
      </w:r>
      <w:r>
        <w:t>za</w:t>
      </w:r>
      <w:r>
        <w:rPr>
          <w:spacing w:val="7"/>
        </w:rPr>
        <w:t xml:space="preserve"> </w:t>
      </w:r>
      <w:r>
        <w:t>vozila</w:t>
      </w:r>
      <w:r>
        <w:rPr>
          <w:spacing w:val="9"/>
        </w:rPr>
        <w:t xml:space="preserve"> </w:t>
      </w:r>
      <w:r>
        <w:t>Hrvatske</w:t>
      </w:r>
      <w:r>
        <w:rPr>
          <w:spacing w:val="8"/>
        </w:rPr>
        <w:t xml:space="preserve"> </w:t>
      </w:r>
      <w:r>
        <w:t>d.d.,</w:t>
      </w:r>
      <w:r>
        <w:rPr>
          <w:spacing w:val="16"/>
        </w:rPr>
        <w:t xml:space="preserve"> </w:t>
      </w:r>
      <w:r>
        <w:t>Stanice</w:t>
      </w:r>
      <w:r>
        <w:rPr>
          <w:spacing w:val="7"/>
        </w:rPr>
        <w:t xml:space="preserve"> </w:t>
      </w:r>
      <w:r>
        <w:t>za</w:t>
      </w:r>
      <w:r>
        <w:rPr>
          <w:spacing w:val="7"/>
        </w:rPr>
        <w:t xml:space="preserve"> </w:t>
      </w:r>
      <w:r>
        <w:t>tehnički</w:t>
      </w:r>
      <w:r>
        <w:rPr>
          <w:spacing w:val="8"/>
        </w:rPr>
        <w:t xml:space="preserve"> </w:t>
      </w:r>
      <w:r>
        <w:t>pregled</w:t>
      </w:r>
      <w:r>
        <w:rPr>
          <w:spacing w:val="8"/>
        </w:rPr>
        <w:t xml:space="preserve"> </w:t>
      </w:r>
      <w:r>
        <w:t>vozila</w:t>
      </w:r>
      <w:r>
        <w:rPr>
          <w:spacing w:val="10"/>
        </w:rPr>
        <w:t xml:space="preserve"> </w:t>
      </w:r>
      <w:r>
        <w:t>CVH</w:t>
      </w:r>
      <w:r>
        <w:rPr>
          <w:spacing w:val="7"/>
        </w:rPr>
        <w:t xml:space="preserve"> </w:t>
      </w:r>
      <w:r>
        <w:t>STP</w:t>
      </w:r>
      <w:r w:rsidR="0069486B">
        <w:t xml:space="preserve"> </w:t>
      </w:r>
      <w:r>
        <w:t>„EUROKARLOVAC“</w:t>
      </w:r>
      <w:r>
        <w:rPr>
          <w:spacing w:val="40"/>
        </w:rPr>
        <w:t xml:space="preserve"> </w:t>
      </w:r>
      <w:r>
        <w:t>Ilovac</w:t>
      </w:r>
      <w:r>
        <w:rPr>
          <w:spacing w:val="38"/>
        </w:rPr>
        <w:t xml:space="preserve"> </w:t>
      </w:r>
      <w:r>
        <w:t>29,</w:t>
      </w:r>
      <w:r>
        <w:rPr>
          <w:spacing w:val="39"/>
        </w:rPr>
        <w:t xml:space="preserve"> </w:t>
      </w:r>
      <w:r>
        <w:t>Karlovac,</w:t>
      </w:r>
      <w:r>
        <w:rPr>
          <w:spacing w:val="42"/>
        </w:rPr>
        <w:t xml:space="preserve"> </w:t>
      </w:r>
      <w:r>
        <w:t>KLASA:</w:t>
      </w:r>
      <w:r>
        <w:rPr>
          <w:spacing w:val="39"/>
        </w:rPr>
        <w:t xml:space="preserve"> </w:t>
      </w:r>
      <w:r>
        <w:t>034-03/24-01/17696,</w:t>
      </w:r>
      <w:r>
        <w:rPr>
          <w:spacing w:val="40"/>
        </w:rPr>
        <w:t xml:space="preserve"> </w:t>
      </w:r>
      <w:r>
        <w:t>URBROJ:</w:t>
      </w:r>
      <w:r>
        <w:rPr>
          <w:spacing w:val="39"/>
        </w:rPr>
        <w:t xml:space="preserve"> </w:t>
      </w:r>
      <w:r>
        <w:t>251-763-031/906-24-1,</w:t>
      </w:r>
      <w:r>
        <w:rPr>
          <w:spacing w:val="-1"/>
        </w:rPr>
        <w:t xml:space="preserve"> </w:t>
      </w:r>
      <w:r>
        <w:t xml:space="preserve">dužnik </w:t>
      </w:r>
      <w:r w:rsidRPr="00406D53">
        <w:t>je</w:t>
      </w:r>
      <w:r w:rsidRPr="00406D53">
        <w:rPr>
          <w:spacing w:val="-2"/>
        </w:rPr>
        <w:t xml:space="preserve"> </w:t>
      </w:r>
      <w:r w:rsidRPr="00406D53">
        <w:t>vlasnik vozila, i to:</w:t>
      </w:r>
    </w:p>
    <w:p w:rsidR="00546A5D" w:rsidP="00546A5D" w:rsidRDefault="00546A5D">
      <w:pPr>
        <w:pStyle w:val="Tijeloteksta"/>
      </w:pPr>
    </w:p>
    <w:p w:rsidRPr="00406D53" w:rsidR="00546A5D" w:rsidP="003000EA" w:rsidRDefault="00546A5D">
      <w:pPr>
        <w:pStyle w:val="Odlomakpopisa"/>
        <w:widowControl w:val="false"/>
        <w:numPr>
          <w:ilvl w:val="0"/>
          <w:numId w:val="9"/>
        </w:numPr>
        <w:tabs>
          <w:tab w:val="left" w:pos="316"/>
        </w:tabs>
        <w:autoSpaceDE w:val="false"/>
        <w:autoSpaceDN w:val="false"/>
        <w:spacing w:before="1" w:after="0" w:line="240" w:lineRule="auto"/>
        <w:ind w:right="195" w:firstLine="0"/>
        <w:contextualSpacing w:val="false"/>
        <w:jc w:val="both"/>
        <w:rPr>
          <w:rFonts w:ascii="Arial" w:hAnsi="Arial" w:cs="Arial"/>
          <w:sz w:val="24"/>
        </w:rPr>
      </w:pPr>
      <w:r w:rsidRPr="00406D53">
        <w:rPr>
          <w:rFonts w:ascii="Arial" w:hAnsi="Arial" w:cs="Arial"/>
          <w:sz w:val="24"/>
        </w:rPr>
        <w:t>PRIKLJUČNO</w:t>
      </w:r>
      <w:r w:rsidRPr="00406D53">
        <w:rPr>
          <w:rFonts w:ascii="Arial" w:hAnsi="Arial" w:cs="Arial"/>
          <w:spacing w:val="-4"/>
          <w:sz w:val="24"/>
        </w:rPr>
        <w:t xml:space="preserve"> </w:t>
      </w:r>
      <w:r w:rsidRPr="00406D53">
        <w:rPr>
          <w:rFonts w:ascii="Arial" w:hAnsi="Arial" w:cs="Arial"/>
          <w:sz w:val="24"/>
        </w:rPr>
        <w:t>VOZILO,</w:t>
      </w:r>
      <w:r w:rsidRPr="00406D53">
        <w:rPr>
          <w:rFonts w:ascii="Arial" w:hAnsi="Arial" w:cs="Arial"/>
          <w:spacing w:val="-3"/>
          <w:sz w:val="24"/>
        </w:rPr>
        <w:t xml:space="preserve"> </w:t>
      </w:r>
      <w:r w:rsidRPr="00406D53">
        <w:rPr>
          <w:rFonts w:ascii="Arial" w:hAnsi="Arial" w:cs="Arial"/>
          <w:sz w:val="24"/>
        </w:rPr>
        <w:t>marka</w:t>
      </w:r>
      <w:r w:rsidRPr="00406D53">
        <w:rPr>
          <w:rFonts w:ascii="Arial" w:hAnsi="Arial" w:cs="Arial"/>
          <w:spacing w:val="-4"/>
          <w:sz w:val="24"/>
        </w:rPr>
        <w:t xml:space="preserve"> </w:t>
      </w:r>
      <w:r w:rsidRPr="00406D53">
        <w:rPr>
          <w:rFonts w:ascii="Arial" w:hAnsi="Arial" w:cs="Arial"/>
          <w:sz w:val="24"/>
        </w:rPr>
        <w:t>KOEGEL</w:t>
      </w:r>
      <w:r w:rsidRPr="00406D53">
        <w:rPr>
          <w:rFonts w:ascii="Arial" w:hAnsi="Arial" w:cs="Arial"/>
          <w:spacing w:val="-3"/>
          <w:sz w:val="24"/>
        </w:rPr>
        <w:t xml:space="preserve"> </w:t>
      </w:r>
      <w:r w:rsidRPr="00406D53">
        <w:rPr>
          <w:rFonts w:ascii="Arial" w:hAnsi="Arial" w:cs="Arial"/>
          <w:sz w:val="24"/>
        </w:rPr>
        <w:t>SN24P100,</w:t>
      </w:r>
      <w:r w:rsidRPr="00406D53">
        <w:rPr>
          <w:rFonts w:ascii="Arial" w:hAnsi="Arial" w:cs="Arial"/>
          <w:spacing w:val="-2"/>
          <w:sz w:val="24"/>
        </w:rPr>
        <w:t xml:space="preserve"> </w:t>
      </w:r>
      <w:r w:rsidRPr="00406D53">
        <w:rPr>
          <w:rFonts w:ascii="Arial" w:hAnsi="Arial" w:cs="Arial"/>
          <w:sz w:val="24"/>
        </w:rPr>
        <w:t>godina</w:t>
      </w:r>
      <w:r w:rsidRPr="00406D53">
        <w:rPr>
          <w:rFonts w:ascii="Arial" w:hAnsi="Arial" w:cs="Arial"/>
          <w:spacing w:val="-3"/>
          <w:sz w:val="24"/>
        </w:rPr>
        <w:t xml:space="preserve"> </w:t>
      </w:r>
      <w:r w:rsidRPr="00406D53">
        <w:rPr>
          <w:rFonts w:ascii="Arial" w:hAnsi="Arial" w:cs="Arial"/>
          <w:sz w:val="24"/>
        </w:rPr>
        <w:t>proizvodnje</w:t>
      </w:r>
      <w:r w:rsidRPr="00406D53">
        <w:rPr>
          <w:rFonts w:ascii="Arial" w:hAnsi="Arial" w:cs="Arial"/>
          <w:spacing w:val="-3"/>
          <w:sz w:val="24"/>
        </w:rPr>
        <w:t xml:space="preserve"> </w:t>
      </w:r>
      <w:r w:rsidRPr="00406D53">
        <w:rPr>
          <w:rFonts w:ascii="Arial" w:hAnsi="Arial" w:cs="Arial"/>
          <w:sz w:val="24"/>
        </w:rPr>
        <w:t>2002.,</w:t>
      </w:r>
      <w:r w:rsidRPr="00406D53">
        <w:rPr>
          <w:rFonts w:ascii="Arial" w:hAnsi="Arial" w:cs="Arial"/>
          <w:spacing w:val="-2"/>
          <w:sz w:val="24"/>
        </w:rPr>
        <w:t xml:space="preserve"> </w:t>
      </w:r>
      <w:r w:rsidRPr="00406D53">
        <w:rPr>
          <w:rFonts w:ascii="Arial" w:hAnsi="Arial" w:cs="Arial"/>
          <w:sz w:val="24"/>
        </w:rPr>
        <w:lastRenderedPageBreak/>
        <w:t>broj</w:t>
      </w:r>
      <w:r w:rsidRPr="00406D53">
        <w:rPr>
          <w:rFonts w:ascii="Arial" w:hAnsi="Arial" w:cs="Arial"/>
          <w:spacing w:val="-3"/>
          <w:sz w:val="24"/>
        </w:rPr>
        <w:t xml:space="preserve"> </w:t>
      </w:r>
      <w:r w:rsidRPr="00406D53">
        <w:rPr>
          <w:rFonts w:ascii="Arial" w:hAnsi="Arial" w:cs="Arial"/>
          <w:sz w:val="24"/>
        </w:rPr>
        <w:t>šasije</w:t>
      </w:r>
      <w:r w:rsidRPr="00406D53">
        <w:rPr>
          <w:rFonts w:ascii="Arial" w:hAnsi="Arial" w:cs="Arial"/>
          <w:spacing w:val="-57"/>
          <w:sz w:val="24"/>
        </w:rPr>
        <w:t xml:space="preserve"> </w:t>
      </w:r>
      <w:r w:rsidRPr="00406D53">
        <w:rPr>
          <w:rFonts w:ascii="Arial" w:hAnsi="Arial" w:cs="Arial"/>
          <w:sz w:val="24"/>
        </w:rPr>
        <w:t>WK0SN002420789703,</w:t>
      </w:r>
      <w:r w:rsidRPr="00406D53">
        <w:rPr>
          <w:rFonts w:ascii="Arial" w:hAnsi="Arial" w:cs="Arial"/>
          <w:spacing w:val="1"/>
          <w:sz w:val="24"/>
        </w:rPr>
        <w:t xml:space="preserve"> </w:t>
      </w:r>
      <w:r w:rsidRPr="00406D53">
        <w:rPr>
          <w:rFonts w:ascii="Arial" w:hAnsi="Arial" w:cs="Arial"/>
          <w:sz w:val="24"/>
        </w:rPr>
        <w:t>reg. oznake</w:t>
      </w:r>
      <w:r w:rsidRPr="00406D53">
        <w:rPr>
          <w:rFonts w:ascii="Arial" w:hAnsi="Arial" w:cs="Arial"/>
          <w:spacing w:val="-1"/>
          <w:sz w:val="24"/>
        </w:rPr>
        <w:t xml:space="preserve"> </w:t>
      </w:r>
      <w:r w:rsidRPr="00406D53">
        <w:rPr>
          <w:rFonts w:ascii="Arial" w:hAnsi="Arial" w:cs="Arial"/>
          <w:sz w:val="24"/>
        </w:rPr>
        <w:t>KR281GH, datum odjave</w:t>
      </w:r>
      <w:r w:rsidRPr="00406D53">
        <w:rPr>
          <w:rFonts w:ascii="Arial" w:hAnsi="Arial" w:cs="Arial"/>
          <w:spacing w:val="-2"/>
          <w:sz w:val="24"/>
        </w:rPr>
        <w:t xml:space="preserve"> </w:t>
      </w:r>
      <w:r w:rsidRPr="00406D53">
        <w:rPr>
          <w:rFonts w:ascii="Arial" w:hAnsi="Arial" w:cs="Arial"/>
          <w:sz w:val="24"/>
        </w:rPr>
        <w:t>01.03.2017.</w:t>
      </w:r>
    </w:p>
    <w:p w:rsidRPr="00406D53" w:rsidR="00546A5D" w:rsidP="003000EA" w:rsidRDefault="00546A5D">
      <w:pPr>
        <w:pStyle w:val="Odlomakpopisa"/>
        <w:widowControl w:val="false"/>
        <w:numPr>
          <w:ilvl w:val="0"/>
          <w:numId w:val="9"/>
        </w:numPr>
        <w:tabs>
          <w:tab w:val="left" w:pos="316"/>
        </w:tabs>
        <w:autoSpaceDE w:val="false"/>
        <w:autoSpaceDN w:val="false"/>
        <w:spacing w:after="0" w:line="240" w:lineRule="auto"/>
        <w:ind w:right="195" w:firstLine="0"/>
        <w:contextualSpacing w:val="false"/>
        <w:jc w:val="both"/>
        <w:rPr>
          <w:rFonts w:ascii="Arial" w:hAnsi="Arial" w:cs="Arial"/>
          <w:sz w:val="24"/>
        </w:rPr>
      </w:pPr>
      <w:r w:rsidRPr="00406D53">
        <w:rPr>
          <w:rFonts w:ascii="Arial" w:hAnsi="Arial" w:cs="Arial"/>
          <w:sz w:val="24"/>
        </w:rPr>
        <w:t>N3, marka SCANIA 124L420, godina proizvodnje 2002., broj šasije XLER4X20004473606,</w:t>
      </w:r>
      <w:r w:rsidRPr="00406D53">
        <w:rPr>
          <w:rFonts w:ascii="Arial" w:hAnsi="Arial" w:cs="Arial"/>
          <w:spacing w:val="-57"/>
          <w:sz w:val="24"/>
        </w:rPr>
        <w:t xml:space="preserve"> </w:t>
      </w:r>
      <w:r w:rsidRPr="00406D53">
        <w:rPr>
          <w:rFonts w:ascii="Arial" w:hAnsi="Arial" w:cs="Arial"/>
          <w:sz w:val="24"/>
        </w:rPr>
        <w:t>reg</w:t>
      </w:r>
      <w:r w:rsidRPr="00406D53">
        <w:rPr>
          <w:rFonts w:ascii="Arial" w:hAnsi="Arial" w:cs="Arial"/>
          <w:spacing w:val="-1"/>
          <w:sz w:val="24"/>
        </w:rPr>
        <w:t xml:space="preserve"> </w:t>
      </w:r>
      <w:r w:rsidRPr="00406D53">
        <w:rPr>
          <w:rFonts w:ascii="Arial" w:hAnsi="Arial" w:cs="Arial"/>
          <w:sz w:val="24"/>
        </w:rPr>
        <w:t>oznake</w:t>
      </w:r>
      <w:r w:rsidRPr="00406D53">
        <w:rPr>
          <w:rFonts w:ascii="Arial" w:hAnsi="Arial" w:cs="Arial"/>
          <w:spacing w:val="-1"/>
          <w:sz w:val="24"/>
        </w:rPr>
        <w:t xml:space="preserve"> </w:t>
      </w:r>
      <w:r w:rsidRPr="00406D53">
        <w:rPr>
          <w:rFonts w:ascii="Arial" w:hAnsi="Arial" w:cs="Arial"/>
          <w:sz w:val="24"/>
        </w:rPr>
        <w:t>KR265HA, datum odjave</w:t>
      </w:r>
      <w:r w:rsidRPr="00406D53">
        <w:rPr>
          <w:rFonts w:ascii="Arial" w:hAnsi="Arial" w:cs="Arial"/>
          <w:spacing w:val="-2"/>
          <w:sz w:val="24"/>
        </w:rPr>
        <w:t xml:space="preserve"> </w:t>
      </w:r>
      <w:r w:rsidRPr="00406D53">
        <w:rPr>
          <w:rFonts w:ascii="Arial" w:hAnsi="Arial" w:cs="Arial"/>
          <w:sz w:val="24"/>
        </w:rPr>
        <w:t>11.10.2016.</w:t>
      </w:r>
    </w:p>
    <w:p w:rsidRPr="00406D53" w:rsidR="00546A5D" w:rsidP="003000EA" w:rsidRDefault="00546A5D">
      <w:pPr>
        <w:pStyle w:val="Odlomakpopisa"/>
        <w:widowControl w:val="false"/>
        <w:numPr>
          <w:ilvl w:val="0"/>
          <w:numId w:val="9"/>
        </w:numPr>
        <w:tabs>
          <w:tab w:val="left" w:pos="328"/>
        </w:tabs>
        <w:autoSpaceDE w:val="false"/>
        <w:autoSpaceDN w:val="false"/>
        <w:spacing w:before="80" w:after="0" w:line="240" w:lineRule="auto"/>
        <w:ind w:right="201" w:firstLine="0"/>
        <w:contextualSpacing w:val="false"/>
        <w:jc w:val="both"/>
        <w:rPr>
          <w:rFonts w:ascii="Arial" w:hAnsi="Arial" w:cs="Arial"/>
          <w:sz w:val="24"/>
        </w:rPr>
      </w:pPr>
      <w:r w:rsidRPr="00406D53">
        <w:rPr>
          <w:rFonts w:ascii="Arial" w:hAnsi="Arial" w:cs="Arial"/>
          <w:sz w:val="24"/>
        </w:rPr>
        <w:t>04</w:t>
      </w:r>
      <w:r w:rsidRPr="00406D53">
        <w:rPr>
          <w:rFonts w:ascii="Arial" w:hAnsi="Arial" w:cs="Arial"/>
          <w:spacing w:val="8"/>
          <w:sz w:val="24"/>
        </w:rPr>
        <w:t xml:space="preserve"> </w:t>
      </w:r>
      <w:r w:rsidRPr="00406D53">
        <w:rPr>
          <w:rFonts w:ascii="Arial" w:hAnsi="Arial" w:cs="Arial"/>
          <w:sz w:val="24"/>
        </w:rPr>
        <w:t>marka</w:t>
      </w:r>
      <w:r w:rsidRPr="00406D53">
        <w:rPr>
          <w:rFonts w:ascii="Arial" w:hAnsi="Arial" w:cs="Arial"/>
          <w:spacing w:val="7"/>
          <w:sz w:val="24"/>
        </w:rPr>
        <w:t xml:space="preserve"> </w:t>
      </w:r>
      <w:r w:rsidRPr="00406D53">
        <w:rPr>
          <w:rFonts w:ascii="Arial" w:hAnsi="Arial" w:cs="Arial"/>
          <w:sz w:val="24"/>
        </w:rPr>
        <w:t>KRONE</w:t>
      </w:r>
      <w:r w:rsidRPr="00406D53">
        <w:rPr>
          <w:rFonts w:ascii="Arial" w:hAnsi="Arial" w:cs="Arial"/>
          <w:spacing w:val="8"/>
          <w:sz w:val="24"/>
        </w:rPr>
        <w:t xml:space="preserve"> </w:t>
      </w:r>
      <w:r w:rsidRPr="00406D53">
        <w:rPr>
          <w:rFonts w:ascii="Arial" w:hAnsi="Arial" w:cs="Arial"/>
          <w:sz w:val="24"/>
        </w:rPr>
        <w:t>SDP,</w:t>
      </w:r>
      <w:r w:rsidRPr="00406D53">
        <w:rPr>
          <w:rFonts w:ascii="Arial" w:hAnsi="Arial" w:cs="Arial"/>
          <w:spacing w:val="8"/>
          <w:sz w:val="24"/>
        </w:rPr>
        <w:t xml:space="preserve"> </w:t>
      </w:r>
      <w:r w:rsidRPr="00406D53">
        <w:rPr>
          <w:rFonts w:ascii="Arial" w:hAnsi="Arial" w:cs="Arial"/>
          <w:sz w:val="24"/>
        </w:rPr>
        <w:t>godina</w:t>
      </w:r>
      <w:r w:rsidRPr="00406D53">
        <w:rPr>
          <w:rFonts w:ascii="Arial" w:hAnsi="Arial" w:cs="Arial"/>
          <w:spacing w:val="9"/>
          <w:sz w:val="24"/>
        </w:rPr>
        <w:t xml:space="preserve"> </w:t>
      </w:r>
      <w:r w:rsidRPr="00406D53">
        <w:rPr>
          <w:rFonts w:ascii="Arial" w:hAnsi="Arial" w:cs="Arial"/>
          <w:sz w:val="24"/>
        </w:rPr>
        <w:t>proizvodnje</w:t>
      </w:r>
      <w:r w:rsidRPr="00406D53">
        <w:rPr>
          <w:rFonts w:ascii="Arial" w:hAnsi="Arial" w:cs="Arial"/>
          <w:spacing w:val="8"/>
          <w:sz w:val="24"/>
        </w:rPr>
        <w:t xml:space="preserve"> </w:t>
      </w:r>
      <w:r w:rsidRPr="00406D53">
        <w:rPr>
          <w:rFonts w:ascii="Arial" w:hAnsi="Arial" w:cs="Arial"/>
          <w:sz w:val="24"/>
        </w:rPr>
        <w:t>2015.,</w:t>
      </w:r>
      <w:r w:rsidRPr="00406D53">
        <w:rPr>
          <w:rFonts w:ascii="Arial" w:hAnsi="Arial" w:cs="Arial"/>
          <w:spacing w:val="8"/>
          <w:sz w:val="24"/>
        </w:rPr>
        <w:t xml:space="preserve"> </w:t>
      </w:r>
      <w:r w:rsidRPr="00406D53">
        <w:rPr>
          <w:rFonts w:ascii="Arial" w:hAnsi="Arial" w:cs="Arial"/>
          <w:sz w:val="24"/>
        </w:rPr>
        <w:t>broj</w:t>
      </w:r>
      <w:r w:rsidRPr="00406D53">
        <w:rPr>
          <w:rFonts w:ascii="Arial" w:hAnsi="Arial" w:cs="Arial"/>
          <w:spacing w:val="8"/>
          <w:sz w:val="24"/>
        </w:rPr>
        <w:t xml:space="preserve"> </w:t>
      </w:r>
      <w:r w:rsidRPr="00406D53">
        <w:rPr>
          <w:rFonts w:ascii="Arial" w:hAnsi="Arial" w:cs="Arial"/>
          <w:sz w:val="24"/>
        </w:rPr>
        <w:t>šasije</w:t>
      </w:r>
      <w:r w:rsidRPr="00406D53">
        <w:rPr>
          <w:rFonts w:ascii="Arial" w:hAnsi="Arial" w:cs="Arial"/>
          <w:spacing w:val="8"/>
          <w:sz w:val="24"/>
        </w:rPr>
        <w:t xml:space="preserve"> </w:t>
      </w:r>
      <w:r w:rsidRPr="00406D53">
        <w:rPr>
          <w:rFonts w:ascii="Arial" w:hAnsi="Arial" w:cs="Arial"/>
          <w:sz w:val="24"/>
        </w:rPr>
        <w:t>WKESD000000686022,</w:t>
      </w:r>
      <w:r w:rsidRPr="00406D53">
        <w:rPr>
          <w:rFonts w:ascii="Arial" w:hAnsi="Arial" w:cs="Arial"/>
          <w:spacing w:val="8"/>
          <w:sz w:val="24"/>
        </w:rPr>
        <w:t xml:space="preserve"> </w:t>
      </w:r>
      <w:r w:rsidRPr="00406D53">
        <w:rPr>
          <w:rFonts w:ascii="Arial" w:hAnsi="Arial" w:cs="Arial"/>
          <w:sz w:val="24"/>
        </w:rPr>
        <w:t>reg.</w:t>
      </w:r>
      <w:r w:rsidRPr="00406D53">
        <w:rPr>
          <w:rFonts w:ascii="Arial" w:hAnsi="Arial" w:cs="Arial"/>
          <w:spacing w:val="-57"/>
          <w:sz w:val="24"/>
        </w:rPr>
        <w:t xml:space="preserve"> </w:t>
      </w:r>
      <w:r w:rsidRPr="00406D53">
        <w:rPr>
          <w:rFonts w:ascii="Arial" w:hAnsi="Arial" w:cs="Arial"/>
          <w:sz w:val="24"/>
        </w:rPr>
        <w:t>oznake</w:t>
      </w:r>
      <w:r w:rsidRPr="00406D53">
        <w:rPr>
          <w:rFonts w:ascii="Arial" w:hAnsi="Arial" w:cs="Arial"/>
          <w:spacing w:val="-2"/>
          <w:sz w:val="24"/>
        </w:rPr>
        <w:t xml:space="preserve"> </w:t>
      </w:r>
      <w:r w:rsidRPr="00406D53">
        <w:rPr>
          <w:rFonts w:ascii="Arial" w:hAnsi="Arial" w:cs="Arial"/>
          <w:sz w:val="24"/>
        </w:rPr>
        <w:t>KR351JI, datum odjave</w:t>
      </w:r>
      <w:r w:rsidRPr="00406D53">
        <w:rPr>
          <w:rFonts w:ascii="Arial" w:hAnsi="Arial" w:cs="Arial"/>
          <w:spacing w:val="-2"/>
          <w:sz w:val="24"/>
        </w:rPr>
        <w:t xml:space="preserve"> </w:t>
      </w:r>
      <w:r w:rsidRPr="00406D53">
        <w:rPr>
          <w:rFonts w:ascii="Arial" w:hAnsi="Arial" w:cs="Arial"/>
          <w:sz w:val="24"/>
        </w:rPr>
        <w:t>21.07.2023.</w:t>
      </w:r>
    </w:p>
    <w:p w:rsidRPr="00406D53" w:rsidR="00546A5D" w:rsidP="003000EA" w:rsidRDefault="00546A5D">
      <w:pPr>
        <w:pStyle w:val="Odlomakpopisa"/>
        <w:widowControl w:val="false"/>
        <w:numPr>
          <w:ilvl w:val="0"/>
          <w:numId w:val="9"/>
        </w:numPr>
        <w:tabs>
          <w:tab w:val="left" w:pos="328"/>
        </w:tabs>
        <w:autoSpaceDE w:val="false"/>
        <w:autoSpaceDN w:val="false"/>
        <w:spacing w:after="0" w:line="240" w:lineRule="auto"/>
        <w:ind w:right="201" w:firstLine="0"/>
        <w:contextualSpacing w:val="false"/>
        <w:jc w:val="both"/>
        <w:rPr>
          <w:rFonts w:ascii="Arial" w:hAnsi="Arial" w:cs="Arial"/>
          <w:sz w:val="24"/>
        </w:rPr>
      </w:pPr>
      <w:r w:rsidRPr="00406D53">
        <w:rPr>
          <w:rFonts w:ascii="Arial" w:hAnsi="Arial" w:cs="Arial"/>
          <w:sz w:val="24"/>
        </w:rPr>
        <w:t>04</w:t>
      </w:r>
      <w:r w:rsidRPr="00406D53">
        <w:rPr>
          <w:rFonts w:ascii="Arial" w:hAnsi="Arial" w:cs="Arial"/>
          <w:spacing w:val="8"/>
          <w:sz w:val="24"/>
        </w:rPr>
        <w:t xml:space="preserve"> </w:t>
      </w:r>
      <w:r w:rsidRPr="00406D53">
        <w:rPr>
          <w:rFonts w:ascii="Arial" w:hAnsi="Arial" w:cs="Arial"/>
          <w:sz w:val="24"/>
        </w:rPr>
        <w:t>marka</w:t>
      </w:r>
      <w:r w:rsidRPr="00406D53">
        <w:rPr>
          <w:rFonts w:ascii="Arial" w:hAnsi="Arial" w:cs="Arial"/>
          <w:spacing w:val="7"/>
          <w:sz w:val="24"/>
        </w:rPr>
        <w:t xml:space="preserve"> </w:t>
      </w:r>
      <w:r w:rsidRPr="00406D53">
        <w:rPr>
          <w:rFonts w:ascii="Arial" w:hAnsi="Arial" w:cs="Arial"/>
          <w:sz w:val="24"/>
        </w:rPr>
        <w:t>KRONE</w:t>
      </w:r>
      <w:r w:rsidRPr="00406D53">
        <w:rPr>
          <w:rFonts w:ascii="Arial" w:hAnsi="Arial" w:cs="Arial"/>
          <w:spacing w:val="8"/>
          <w:sz w:val="24"/>
        </w:rPr>
        <w:t xml:space="preserve"> </w:t>
      </w:r>
      <w:r w:rsidRPr="00406D53">
        <w:rPr>
          <w:rFonts w:ascii="Arial" w:hAnsi="Arial" w:cs="Arial"/>
          <w:sz w:val="24"/>
        </w:rPr>
        <w:t>SDP,</w:t>
      </w:r>
      <w:r w:rsidRPr="00406D53">
        <w:rPr>
          <w:rFonts w:ascii="Arial" w:hAnsi="Arial" w:cs="Arial"/>
          <w:spacing w:val="8"/>
          <w:sz w:val="24"/>
        </w:rPr>
        <w:t xml:space="preserve"> </w:t>
      </w:r>
      <w:r w:rsidRPr="00406D53">
        <w:rPr>
          <w:rFonts w:ascii="Arial" w:hAnsi="Arial" w:cs="Arial"/>
          <w:sz w:val="24"/>
        </w:rPr>
        <w:t>godina</w:t>
      </w:r>
      <w:r w:rsidRPr="00406D53">
        <w:rPr>
          <w:rFonts w:ascii="Arial" w:hAnsi="Arial" w:cs="Arial"/>
          <w:spacing w:val="9"/>
          <w:sz w:val="24"/>
        </w:rPr>
        <w:t xml:space="preserve"> </w:t>
      </w:r>
      <w:r w:rsidRPr="00406D53">
        <w:rPr>
          <w:rFonts w:ascii="Arial" w:hAnsi="Arial" w:cs="Arial"/>
          <w:sz w:val="24"/>
        </w:rPr>
        <w:t>proizvodnje</w:t>
      </w:r>
      <w:r w:rsidRPr="00406D53">
        <w:rPr>
          <w:rFonts w:ascii="Arial" w:hAnsi="Arial" w:cs="Arial"/>
          <w:spacing w:val="8"/>
          <w:sz w:val="24"/>
        </w:rPr>
        <w:t xml:space="preserve"> </w:t>
      </w:r>
      <w:r w:rsidRPr="00406D53">
        <w:rPr>
          <w:rFonts w:ascii="Arial" w:hAnsi="Arial" w:cs="Arial"/>
          <w:sz w:val="24"/>
        </w:rPr>
        <w:t>2016.,</w:t>
      </w:r>
      <w:r w:rsidRPr="00406D53">
        <w:rPr>
          <w:rFonts w:ascii="Arial" w:hAnsi="Arial" w:cs="Arial"/>
          <w:spacing w:val="8"/>
          <w:sz w:val="24"/>
        </w:rPr>
        <w:t xml:space="preserve"> </w:t>
      </w:r>
      <w:r w:rsidRPr="00406D53">
        <w:rPr>
          <w:rFonts w:ascii="Arial" w:hAnsi="Arial" w:cs="Arial"/>
          <w:sz w:val="24"/>
        </w:rPr>
        <w:t>broj</w:t>
      </w:r>
      <w:r w:rsidRPr="00406D53">
        <w:rPr>
          <w:rFonts w:ascii="Arial" w:hAnsi="Arial" w:cs="Arial"/>
          <w:spacing w:val="8"/>
          <w:sz w:val="24"/>
        </w:rPr>
        <w:t xml:space="preserve"> </w:t>
      </w:r>
      <w:r w:rsidRPr="00406D53">
        <w:rPr>
          <w:rFonts w:ascii="Arial" w:hAnsi="Arial" w:cs="Arial"/>
          <w:sz w:val="24"/>
        </w:rPr>
        <w:t>šasije</w:t>
      </w:r>
      <w:r w:rsidRPr="00406D53">
        <w:rPr>
          <w:rFonts w:ascii="Arial" w:hAnsi="Arial" w:cs="Arial"/>
          <w:spacing w:val="8"/>
          <w:sz w:val="24"/>
        </w:rPr>
        <w:t xml:space="preserve"> </w:t>
      </w:r>
      <w:r w:rsidRPr="00406D53">
        <w:rPr>
          <w:rFonts w:ascii="Arial" w:hAnsi="Arial" w:cs="Arial"/>
          <w:sz w:val="24"/>
        </w:rPr>
        <w:t>WKESD000000694136,</w:t>
      </w:r>
      <w:r w:rsidRPr="00406D53">
        <w:rPr>
          <w:rFonts w:ascii="Arial" w:hAnsi="Arial" w:cs="Arial"/>
          <w:spacing w:val="8"/>
          <w:sz w:val="24"/>
        </w:rPr>
        <w:t xml:space="preserve"> </w:t>
      </w:r>
      <w:r w:rsidRPr="00406D53">
        <w:rPr>
          <w:rFonts w:ascii="Arial" w:hAnsi="Arial" w:cs="Arial"/>
          <w:sz w:val="24"/>
        </w:rPr>
        <w:t>reg.</w:t>
      </w:r>
      <w:r w:rsidRPr="00406D53">
        <w:rPr>
          <w:rFonts w:ascii="Arial" w:hAnsi="Arial" w:cs="Arial"/>
          <w:spacing w:val="-57"/>
          <w:sz w:val="24"/>
        </w:rPr>
        <w:t xml:space="preserve"> </w:t>
      </w:r>
      <w:r w:rsidRPr="00406D53">
        <w:rPr>
          <w:rFonts w:ascii="Arial" w:hAnsi="Arial" w:cs="Arial"/>
          <w:sz w:val="24"/>
        </w:rPr>
        <w:t>oznake</w:t>
      </w:r>
      <w:r w:rsidRPr="00406D53">
        <w:rPr>
          <w:rFonts w:ascii="Arial" w:hAnsi="Arial" w:cs="Arial"/>
          <w:spacing w:val="-2"/>
          <w:sz w:val="24"/>
        </w:rPr>
        <w:t xml:space="preserve"> </w:t>
      </w:r>
      <w:r w:rsidRPr="00406D53">
        <w:rPr>
          <w:rFonts w:ascii="Arial" w:hAnsi="Arial" w:cs="Arial"/>
          <w:sz w:val="24"/>
        </w:rPr>
        <w:t>KR349JI, datum odjave</w:t>
      </w:r>
      <w:r w:rsidRPr="00406D53">
        <w:rPr>
          <w:rFonts w:ascii="Arial" w:hAnsi="Arial" w:cs="Arial"/>
          <w:spacing w:val="-2"/>
          <w:sz w:val="24"/>
        </w:rPr>
        <w:t xml:space="preserve"> </w:t>
      </w:r>
      <w:r w:rsidRPr="00406D53">
        <w:rPr>
          <w:rFonts w:ascii="Arial" w:hAnsi="Arial" w:cs="Arial"/>
          <w:sz w:val="24"/>
        </w:rPr>
        <w:t>21.07.2023.</w:t>
      </w:r>
    </w:p>
    <w:p w:rsidRPr="00406D53" w:rsidR="00546A5D" w:rsidP="003000EA" w:rsidRDefault="00546A5D">
      <w:pPr>
        <w:pStyle w:val="Odlomakpopisa"/>
        <w:widowControl w:val="false"/>
        <w:numPr>
          <w:ilvl w:val="0"/>
          <w:numId w:val="9"/>
        </w:numPr>
        <w:tabs>
          <w:tab w:val="left" w:pos="323"/>
        </w:tabs>
        <w:autoSpaceDE w:val="false"/>
        <w:autoSpaceDN w:val="false"/>
        <w:spacing w:after="0" w:line="240" w:lineRule="auto"/>
        <w:ind w:right="199" w:firstLine="0"/>
        <w:contextualSpacing w:val="false"/>
        <w:jc w:val="both"/>
        <w:rPr>
          <w:rFonts w:ascii="Arial" w:hAnsi="Arial" w:cs="Arial"/>
          <w:sz w:val="24"/>
        </w:rPr>
      </w:pPr>
      <w:r w:rsidRPr="00406D53">
        <w:rPr>
          <w:rFonts w:ascii="Arial" w:hAnsi="Arial" w:cs="Arial"/>
          <w:sz w:val="24"/>
        </w:rPr>
        <w:t>N3,</w:t>
      </w:r>
      <w:r w:rsidRPr="00406D53">
        <w:rPr>
          <w:rFonts w:ascii="Arial" w:hAnsi="Arial" w:cs="Arial"/>
          <w:spacing w:val="4"/>
          <w:sz w:val="24"/>
        </w:rPr>
        <w:t xml:space="preserve"> </w:t>
      </w:r>
      <w:r w:rsidRPr="00406D53">
        <w:rPr>
          <w:rFonts w:ascii="Arial" w:hAnsi="Arial" w:cs="Arial"/>
          <w:sz w:val="24"/>
        </w:rPr>
        <w:t>marka</w:t>
      </w:r>
      <w:r w:rsidRPr="00406D53">
        <w:rPr>
          <w:rFonts w:ascii="Arial" w:hAnsi="Arial" w:cs="Arial"/>
          <w:spacing w:val="4"/>
          <w:sz w:val="24"/>
        </w:rPr>
        <w:t xml:space="preserve"> </w:t>
      </w:r>
      <w:r w:rsidRPr="00406D53">
        <w:rPr>
          <w:rFonts w:ascii="Arial" w:hAnsi="Arial" w:cs="Arial"/>
          <w:sz w:val="24"/>
        </w:rPr>
        <w:t>VOLVO</w:t>
      </w:r>
      <w:r w:rsidRPr="00406D53">
        <w:rPr>
          <w:rFonts w:ascii="Arial" w:hAnsi="Arial" w:cs="Arial"/>
          <w:spacing w:val="5"/>
          <w:sz w:val="24"/>
        </w:rPr>
        <w:t xml:space="preserve"> </w:t>
      </w:r>
      <w:r w:rsidRPr="00406D53">
        <w:rPr>
          <w:rFonts w:ascii="Arial" w:hAnsi="Arial" w:cs="Arial"/>
          <w:sz w:val="24"/>
        </w:rPr>
        <w:t>FH</w:t>
      </w:r>
      <w:r w:rsidRPr="00406D53">
        <w:rPr>
          <w:rFonts w:ascii="Arial" w:hAnsi="Arial" w:cs="Arial"/>
          <w:spacing w:val="6"/>
          <w:sz w:val="24"/>
        </w:rPr>
        <w:t xml:space="preserve"> </w:t>
      </w:r>
      <w:r w:rsidRPr="00406D53">
        <w:rPr>
          <w:rFonts w:ascii="Arial" w:hAnsi="Arial" w:cs="Arial"/>
          <w:sz w:val="24"/>
        </w:rPr>
        <w:t>500,</w:t>
      </w:r>
      <w:r w:rsidRPr="00406D53">
        <w:rPr>
          <w:rFonts w:ascii="Arial" w:hAnsi="Arial" w:cs="Arial"/>
          <w:spacing w:val="5"/>
          <w:sz w:val="24"/>
        </w:rPr>
        <w:t xml:space="preserve"> </w:t>
      </w:r>
      <w:r w:rsidRPr="00406D53">
        <w:rPr>
          <w:rFonts w:ascii="Arial" w:hAnsi="Arial" w:cs="Arial"/>
          <w:sz w:val="24"/>
        </w:rPr>
        <w:t>godina</w:t>
      </w:r>
      <w:r w:rsidRPr="00406D53">
        <w:rPr>
          <w:rFonts w:ascii="Arial" w:hAnsi="Arial" w:cs="Arial"/>
          <w:spacing w:val="4"/>
          <w:sz w:val="24"/>
        </w:rPr>
        <w:t xml:space="preserve"> </w:t>
      </w:r>
      <w:r w:rsidRPr="00406D53">
        <w:rPr>
          <w:rFonts w:ascii="Arial" w:hAnsi="Arial" w:cs="Arial"/>
          <w:sz w:val="24"/>
        </w:rPr>
        <w:t>proizvodnje</w:t>
      </w:r>
      <w:r w:rsidRPr="00406D53">
        <w:rPr>
          <w:rFonts w:ascii="Arial" w:hAnsi="Arial" w:cs="Arial"/>
          <w:spacing w:val="5"/>
          <w:sz w:val="24"/>
        </w:rPr>
        <w:t xml:space="preserve"> </w:t>
      </w:r>
      <w:r w:rsidRPr="00406D53">
        <w:rPr>
          <w:rFonts w:ascii="Arial" w:hAnsi="Arial" w:cs="Arial"/>
          <w:sz w:val="24"/>
        </w:rPr>
        <w:t>2016.,</w:t>
      </w:r>
      <w:r w:rsidRPr="00406D53">
        <w:rPr>
          <w:rFonts w:ascii="Arial" w:hAnsi="Arial" w:cs="Arial"/>
          <w:spacing w:val="4"/>
          <w:sz w:val="24"/>
        </w:rPr>
        <w:t xml:space="preserve"> </w:t>
      </w:r>
      <w:r w:rsidRPr="00406D53">
        <w:rPr>
          <w:rFonts w:ascii="Arial" w:hAnsi="Arial" w:cs="Arial"/>
          <w:sz w:val="24"/>
        </w:rPr>
        <w:t>broj</w:t>
      </w:r>
      <w:r w:rsidRPr="00406D53">
        <w:rPr>
          <w:rFonts w:ascii="Arial" w:hAnsi="Arial" w:cs="Arial"/>
          <w:spacing w:val="4"/>
          <w:sz w:val="24"/>
        </w:rPr>
        <w:t xml:space="preserve"> </w:t>
      </w:r>
      <w:r w:rsidRPr="00406D53">
        <w:rPr>
          <w:rFonts w:ascii="Arial" w:hAnsi="Arial" w:cs="Arial"/>
          <w:sz w:val="24"/>
        </w:rPr>
        <w:t>šasije</w:t>
      </w:r>
      <w:r w:rsidRPr="00406D53">
        <w:rPr>
          <w:rFonts w:ascii="Arial" w:hAnsi="Arial" w:cs="Arial"/>
          <w:spacing w:val="5"/>
          <w:sz w:val="24"/>
        </w:rPr>
        <w:t xml:space="preserve"> </w:t>
      </w:r>
      <w:r w:rsidRPr="00406D53">
        <w:rPr>
          <w:rFonts w:ascii="Arial" w:hAnsi="Arial" w:cs="Arial"/>
          <w:sz w:val="24"/>
        </w:rPr>
        <w:t>YV2RT40A7HB793009,</w:t>
      </w:r>
      <w:r w:rsidRPr="00406D53">
        <w:rPr>
          <w:rFonts w:ascii="Arial" w:hAnsi="Arial" w:cs="Arial"/>
          <w:spacing w:val="-57"/>
          <w:sz w:val="24"/>
        </w:rPr>
        <w:t xml:space="preserve"> </w:t>
      </w:r>
      <w:r w:rsidRPr="00406D53">
        <w:rPr>
          <w:rFonts w:ascii="Arial" w:hAnsi="Arial" w:cs="Arial"/>
          <w:sz w:val="24"/>
        </w:rPr>
        <w:t>reg.</w:t>
      </w:r>
      <w:r w:rsidRPr="00406D53">
        <w:rPr>
          <w:rFonts w:ascii="Arial" w:hAnsi="Arial" w:cs="Arial"/>
          <w:spacing w:val="-1"/>
          <w:sz w:val="24"/>
        </w:rPr>
        <w:t xml:space="preserve"> </w:t>
      </w:r>
      <w:r w:rsidRPr="00406D53">
        <w:rPr>
          <w:rFonts w:ascii="Arial" w:hAnsi="Arial" w:cs="Arial"/>
          <w:sz w:val="24"/>
        </w:rPr>
        <w:t>oznake</w:t>
      </w:r>
      <w:r w:rsidRPr="00406D53">
        <w:rPr>
          <w:rFonts w:ascii="Arial" w:hAnsi="Arial" w:cs="Arial"/>
          <w:spacing w:val="-1"/>
          <w:sz w:val="24"/>
        </w:rPr>
        <w:t xml:space="preserve"> </w:t>
      </w:r>
      <w:r w:rsidRPr="00406D53">
        <w:rPr>
          <w:rFonts w:ascii="Arial" w:hAnsi="Arial" w:cs="Arial"/>
          <w:sz w:val="24"/>
        </w:rPr>
        <w:t>KR782KK, datum odjave</w:t>
      </w:r>
      <w:r w:rsidRPr="00406D53">
        <w:rPr>
          <w:rFonts w:ascii="Arial" w:hAnsi="Arial" w:cs="Arial"/>
          <w:spacing w:val="-2"/>
          <w:sz w:val="24"/>
        </w:rPr>
        <w:t xml:space="preserve"> </w:t>
      </w:r>
      <w:r w:rsidRPr="00406D53">
        <w:rPr>
          <w:rFonts w:ascii="Arial" w:hAnsi="Arial" w:cs="Arial"/>
          <w:sz w:val="24"/>
        </w:rPr>
        <w:t>01.09.2023.</w:t>
      </w:r>
    </w:p>
    <w:p w:rsidRPr="00406D53" w:rsidR="00546A5D" w:rsidP="003000EA" w:rsidRDefault="00546A5D">
      <w:pPr>
        <w:pStyle w:val="Odlomakpopisa"/>
        <w:widowControl w:val="false"/>
        <w:numPr>
          <w:ilvl w:val="0"/>
          <w:numId w:val="9"/>
        </w:numPr>
        <w:tabs>
          <w:tab w:val="left" w:pos="485"/>
          <w:tab w:val="left" w:pos="487"/>
          <w:tab w:val="left" w:pos="956"/>
          <w:tab w:val="left" w:pos="1783"/>
          <w:tab w:val="left" w:pos="3067"/>
          <w:tab w:val="left" w:pos="4270"/>
          <w:tab w:val="left" w:pos="5011"/>
          <w:tab w:val="left" w:pos="5894"/>
          <w:tab w:val="left" w:pos="7269"/>
          <w:tab w:val="left" w:pos="8099"/>
          <w:tab w:val="left" w:pos="8716"/>
        </w:tabs>
        <w:autoSpaceDE w:val="false"/>
        <w:autoSpaceDN w:val="false"/>
        <w:spacing w:after="0" w:line="240" w:lineRule="auto"/>
        <w:ind w:right="197" w:firstLine="0"/>
        <w:contextualSpacing w:val="false"/>
        <w:jc w:val="both"/>
        <w:rPr>
          <w:rFonts w:ascii="Arial" w:hAnsi="Arial" w:cs="Arial"/>
          <w:sz w:val="24"/>
        </w:rPr>
      </w:pPr>
      <w:r w:rsidRPr="00406D53">
        <w:rPr>
          <w:rFonts w:ascii="Arial" w:hAnsi="Arial" w:cs="Arial"/>
          <w:sz w:val="24"/>
        </w:rPr>
        <w:t>04</w:t>
      </w:r>
      <w:r w:rsidRPr="00406D53">
        <w:rPr>
          <w:rFonts w:ascii="Arial" w:hAnsi="Arial" w:cs="Arial"/>
          <w:sz w:val="24"/>
        </w:rPr>
        <w:tab/>
        <w:t>marka</w:t>
      </w:r>
      <w:r w:rsidRPr="00406D53">
        <w:rPr>
          <w:rFonts w:ascii="Arial" w:hAnsi="Arial" w:cs="Arial"/>
          <w:sz w:val="24"/>
        </w:rPr>
        <w:tab/>
        <w:t>SCHMITZ</w:t>
      </w:r>
      <w:r w:rsidRPr="00406D53">
        <w:rPr>
          <w:rFonts w:ascii="Arial" w:hAnsi="Arial" w:cs="Arial"/>
          <w:sz w:val="24"/>
        </w:rPr>
        <w:tab/>
        <w:t>SCB*S3T</w:t>
      </w:r>
      <w:r w:rsidRPr="00406D53">
        <w:rPr>
          <w:rFonts w:ascii="Arial" w:hAnsi="Arial" w:cs="Arial"/>
          <w:sz w:val="24"/>
        </w:rPr>
        <w:tab/>
        <w:t>SCB,</w:t>
      </w:r>
      <w:r w:rsidRPr="00406D53">
        <w:rPr>
          <w:rFonts w:ascii="Arial" w:hAnsi="Arial" w:cs="Arial"/>
          <w:sz w:val="24"/>
        </w:rPr>
        <w:tab/>
        <w:t>godina</w:t>
      </w:r>
      <w:r w:rsidRPr="00406D53">
        <w:rPr>
          <w:rFonts w:ascii="Arial" w:hAnsi="Arial" w:cs="Arial"/>
          <w:sz w:val="24"/>
        </w:rPr>
        <w:tab/>
        <w:t>proizvodnje</w:t>
      </w:r>
      <w:r w:rsidRPr="00406D53">
        <w:rPr>
          <w:rFonts w:ascii="Arial" w:hAnsi="Arial" w:cs="Arial"/>
          <w:sz w:val="24"/>
        </w:rPr>
        <w:tab/>
        <w:t>2017.,</w:t>
      </w:r>
      <w:r w:rsidRPr="00406D53">
        <w:rPr>
          <w:rFonts w:ascii="Arial" w:hAnsi="Arial" w:cs="Arial"/>
          <w:sz w:val="24"/>
        </w:rPr>
        <w:tab/>
        <w:t>broj</w:t>
      </w:r>
      <w:r w:rsidRPr="00406D53">
        <w:rPr>
          <w:rFonts w:ascii="Arial" w:hAnsi="Arial" w:cs="Arial"/>
          <w:sz w:val="24"/>
        </w:rPr>
        <w:tab/>
      </w:r>
      <w:r w:rsidRPr="00406D53">
        <w:rPr>
          <w:rFonts w:ascii="Arial" w:hAnsi="Arial" w:cs="Arial"/>
          <w:spacing w:val="-1"/>
          <w:sz w:val="24"/>
        </w:rPr>
        <w:t>šasije</w:t>
      </w:r>
      <w:r w:rsidRPr="00406D53">
        <w:rPr>
          <w:rFonts w:ascii="Arial" w:hAnsi="Arial" w:cs="Arial"/>
          <w:spacing w:val="-57"/>
          <w:sz w:val="24"/>
        </w:rPr>
        <w:t xml:space="preserve"> </w:t>
      </w:r>
      <w:r w:rsidRPr="00406D53">
        <w:rPr>
          <w:rFonts w:ascii="Arial" w:hAnsi="Arial" w:cs="Arial"/>
          <w:sz w:val="24"/>
        </w:rPr>
        <w:t>WSM00000003280676,</w:t>
      </w:r>
      <w:r w:rsidRPr="00406D53">
        <w:rPr>
          <w:rFonts w:ascii="Arial" w:hAnsi="Arial" w:cs="Arial"/>
          <w:spacing w:val="-1"/>
          <w:sz w:val="24"/>
        </w:rPr>
        <w:t xml:space="preserve"> </w:t>
      </w:r>
      <w:r w:rsidRPr="00406D53">
        <w:rPr>
          <w:rFonts w:ascii="Arial" w:hAnsi="Arial" w:cs="Arial"/>
          <w:sz w:val="24"/>
        </w:rPr>
        <w:t>reg. oznake</w:t>
      </w:r>
      <w:r w:rsidRPr="00406D53">
        <w:rPr>
          <w:rFonts w:ascii="Arial" w:hAnsi="Arial" w:cs="Arial"/>
          <w:spacing w:val="-1"/>
          <w:sz w:val="24"/>
        </w:rPr>
        <w:t xml:space="preserve"> </w:t>
      </w:r>
      <w:r w:rsidRPr="00406D53">
        <w:rPr>
          <w:rFonts w:ascii="Arial" w:hAnsi="Arial" w:cs="Arial"/>
          <w:sz w:val="24"/>
        </w:rPr>
        <w:t>KR878IL, datum odjave</w:t>
      </w:r>
      <w:r w:rsidRPr="00406D53">
        <w:rPr>
          <w:rFonts w:ascii="Arial" w:hAnsi="Arial" w:cs="Arial"/>
          <w:spacing w:val="-1"/>
          <w:sz w:val="24"/>
        </w:rPr>
        <w:t xml:space="preserve"> </w:t>
      </w:r>
      <w:r w:rsidRPr="00406D53">
        <w:rPr>
          <w:rFonts w:ascii="Arial" w:hAnsi="Arial" w:cs="Arial"/>
          <w:sz w:val="24"/>
        </w:rPr>
        <w:t>21.07.2023.</w:t>
      </w:r>
    </w:p>
    <w:p w:rsidRPr="00406D53" w:rsidR="00546A5D" w:rsidP="003000EA" w:rsidRDefault="00546A5D">
      <w:pPr>
        <w:pStyle w:val="Odlomakpopisa"/>
        <w:widowControl w:val="false"/>
        <w:numPr>
          <w:ilvl w:val="0"/>
          <w:numId w:val="9"/>
        </w:numPr>
        <w:tabs>
          <w:tab w:val="left" w:pos="431"/>
        </w:tabs>
        <w:autoSpaceDE w:val="false"/>
        <w:autoSpaceDN w:val="false"/>
        <w:spacing w:after="0" w:line="240" w:lineRule="auto"/>
        <w:ind w:right="196" w:firstLine="0"/>
        <w:contextualSpacing w:val="false"/>
        <w:jc w:val="both"/>
        <w:rPr>
          <w:rFonts w:ascii="Arial" w:hAnsi="Arial" w:cs="Arial"/>
          <w:sz w:val="24"/>
        </w:rPr>
      </w:pPr>
      <w:r w:rsidRPr="00406D53">
        <w:rPr>
          <w:rFonts w:ascii="Arial" w:hAnsi="Arial" w:cs="Arial"/>
          <w:sz w:val="24"/>
        </w:rPr>
        <w:t>N3,</w:t>
      </w:r>
      <w:r w:rsidRPr="00406D53">
        <w:rPr>
          <w:rFonts w:ascii="Arial" w:hAnsi="Arial" w:cs="Arial"/>
          <w:spacing w:val="1"/>
          <w:sz w:val="24"/>
        </w:rPr>
        <w:t xml:space="preserve"> </w:t>
      </w:r>
      <w:r w:rsidRPr="00406D53">
        <w:rPr>
          <w:rFonts w:ascii="Arial" w:hAnsi="Arial" w:cs="Arial"/>
          <w:sz w:val="24"/>
        </w:rPr>
        <w:t>marka</w:t>
      </w:r>
      <w:r w:rsidRPr="00406D53">
        <w:rPr>
          <w:rFonts w:ascii="Arial" w:hAnsi="Arial" w:cs="Arial"/>
          <w:spacing w:val="1"/>
          <w:sz w:val="24"/>
        </w:rPr>
        <w:t xml:space="preserve"> </w:t>
      </w:r>
      <w:r w:rsidRPr="00406D53">
        <w:rPr>
          <w:rFonts w:ascii="Arial" w:hAnsi="Arial" w:cs="Arial"/>
          <w:sz w:val="24"/>
        </w:rPr>
        <w:t>MAN</w:t>
      </w:r>
      <w:r w:rsidRPr="00406D53">
        <w:rPr>
          <w:rFonts w:ascii="Arial" w:hAnsi="Arial" w:cs="Arial"/>
          <w:spacing w:val="1"/>
          <w:sz w:val="24"/>
        </w:rPr>
        <w:t xml:space="preserve"> </w:t>
      </w:r>
      <w:r w:rsidRPr="00406D53">
        <w:rPr>
          <w:rFonts w:ascii="Arial" w:hAnsi="Arial" w:cs="Arial"/>
          <w:sz w:val="24"/>
        </w:rPr>
        <w:t>TGX</w:t>
      </w:r>
      <w:r w:rsidRPr="00406D53">
        <w:rPr>
          <w:rFonts w:ascii="Arial" w:hAnsi="Arial" w:cs="Arial"/>
          <w:spacing w:val="1"/>
          <w:sz w:val="24"/>
        </w:rPr>
        <w:t xml:space="preserve"> </w:t>
      </w:r>
      <w:r w:rsidRPr="00406D53">
        <w:rPr>
          <w:rFonts w:ascii="Arial" w:hAnsi="Arial" w:cs="Arial"/>
          <w:sz w:val="24"/>
        </w:rPr>
        <w:t>18.500</w:t>
      </w:r>
      <w:r w:rsidRPr="00406D53">
        <w:rPr>
          <w:rFonts w:ascii="Arial" w:hAnsi="Arial" w:cs="Arial"/>
          <w:spacing w:val="1"/>
          <w:sz w:val="24"/>
        </w:rPr>
        <w:t xml:space="preserve"> </w:t>
      </w:r>
      <w:r w:rsidRPr="00406D53">
        <w:rPr>
          <w:rFonts w:ascii="Arial" w:hAnsi="Arial" w:cs="Arial"/>
          <w:sz w:val="24"/>
        </w:rPr>
        <w:t>4X2</w:t>
      </w:r>
      <w:r w:rsidRPr="00406D53">
        <w:rPr>
          <w:rFonts w:ascii="Arial" w:hAnsi="Arial" w:cs="Arial"/>
          <w:spacing w:val="1"/>
          <w:sz w:val="24"/>
        </w:rPr>
        <w:t xml:space="preserve"> </w:t>
      </w:r>
      <w:r w:rsidRPr="00406D53">
        <w:rPr>
          <w:rFonts w:ascii="Arial" w:hAnsi="Arial" w:cs="Arial"/>
          <w:sz w:val="24"/>
        </w:rPr>
        <w:t>BLS,</w:t>
      </w:r>
      <w:r w:rsidRPr="00406D53">
        <w:rPr>
          <w:rFonts w:ascii="Arial" w:hAnsi="Arial" w:cs="Arial"/>
          <w:spacing w:val="1"/>
          <w:sz w:val="24"/>
        </w:rPr>
        <w:t xml:space="preserve"> </w:t>
      </w:r>
      <w:r w:rsidRPr="00406D53">
        <w:rPr>
          <w:rFonts w:ascii="Arial" w:hAnsi="Arial" w:cs="Arial"/>
          <w:sz w:val="24"/>
        </w:rPr>
        <w:t>godina</w:t>
      </w:r>
      <w:r w:rsidRPr="00406D53">
        <w:rPr>
          <w:rFonts w:ascii="Arial" w:hAnsi="Arial" w:cs="Arial"/>
          <w:spacing w:val="1"/>
          <w:sz w:val="24"/>
        </w:rPr>
        <w:t xml:space="preserve"> </w:t>
      </w:r>
      <w:r w:rsidRPr="00406D53">
        <w:rPr>
          <w:rFonts w:ascii="Arial" w:hAnsi="Arial" w:cs="Arial"/>
          <w:sz w:val="24"/>
        </w:rPr>
        <w:t>proizvodnje</w:t>
      </w:r>
      <w:r w:rsidRPr="00406D53">
        <w:rPr>
          <w:rFonts w:ascii="Arial" w:hAnsi="Arial" w:cs="Arial"/>
          <w:spacing w:val="1"/>
          <w:sz w:val="24"/>
        </w:rPr>
        <w:t xml:space="preserve"> </w:t>
      </w:r>
      <w:r w:rsidRPr="00406D53">
        <w:rPr>
          <w:rFonts w:ascii="Arial" w:hAnsi="Arial" w:cs="Arial"/>
          <w:sz w:val="24"/>
        </w:rPr>
        <w:t>2017.,</w:t>
      </w:r>
      <w:r w:rsidRPr="00406D53">
        <w:rPr>
          <w:rFonts w:ascii="Arial" w:hAnsi="Arial" w:cs="Arial"/>
          <w:spacing w:val="1"/>
          <w:sz w:val="24"/>
        </w:rPr>
        <w:t xml:space="preserve"> </w:t>
      </w:r>
      <w:r w:rsidRPr="00406D53">
        <w:rPr>
          <w:rFonts w:ascii="Arial" w:hAnsi="Arial" w:cs="Arial"/>
          <w:sz w:val="24"/>
        </w:rPr>
        <w:t>broj</w:t>
      </w:r>
      <w:r w:rsidRPr="00406D53">
        <w:rPr>
          <w:rFonts w:ascii="Arial" w:hAnsi="Arial" w:cs="Arial"/>
          <w:spacing w:val="1"/>
          <w:sz w:val="24"/>
        </w:rPr>
        <w:t xml:space="preserve"> </w:t>
      </w:r>
      <w:r w:rsidRPr="00406D53">
        <w:rPr>
          <w:rFonts w:ascii="Arial" w:hAnsi="Arial" w:cs="Arial"/>
          <w:sz w:val="24"/>
        </w:rPr>
        <w:t>šasije</w:t>
      </w:r>
      <w:r w:rsidRPr="00406D53">
        <w:rPr>
          <w:rFonts w:ascii="Arial" w:hAnsi="Arial" w:cs="Arial"/>
          <w:spacing w:val="-57"/>
          <w:sz w:val="24"/>
        </w:rPr>
        <w:t xml:space="preserve"> </w:t>
      </w:r>
      <w:r w:rsidRPr="00406D53">
        <w:rPr>
          <w:rFonts w:ascii="Arial" w:hAnsi="Arial" w:cs="Arial"/>
          <w:sz w:val="24"/>
        </w:rPr>
        <w:t>WMA06XZZ8JM765267, reg. oznake</w:t>
      </w:r>
      <w:r w:rsidRPr="00406D53">
        <w:rPr>
          <w:rFonts w:ascii="Arial" w:hAnsi="Arial" w:cs="Arial"/>
          <w:spacing w:val="-1"/>
          <w:sz w:val="24"/>
        </w:rPr>
        <w:t xml:space="preserve"> </w:t>
      </w:r>
      <w:r w:rsidRPr="00406D53">
        <w:rPr>
          <w:rFonts w:ascii="Arial" w:hAnsi="Arial" w:cs="Arial"/>
          <w:sz w:val="24"/>
        </w:rPr>
        <w:t>KR277JM, datum odjave</w:t>
      </w:r>
      <w:r w:rsidRPr="00406D53">
        <w:rPr>
          <w:rFonts w:ascii="Arial" w:hAnsi="Arial" w:cs="Arial"/>
          <w:spacing w:val="-2"/>
          <w:sz w:val="24"/>
        </w:rPr>
        <w:t xml:space="preserve"> </w:t>
      </w:r>
      <w:r w:rsidRPr="00406D53">
        <w:rPr>
          <w:rFonts w:ascii="Arial" w:hAnsi="Arial" w:cs="Arial"/>
          <w:sz w:val="24"/>
        </w:rPr>
        <w:t>01.09.2023.</w:t>
      </w:r>
    </w:p>
    <w:p w:rsidR="00546A5D" w:rsidP="00546A5D" w:rsidRDefault="00546A5D">
      <w:pPr>
        <w:pStyle w:val="Tijeloteksta"/>
      </w:pPr>
    </w:p>
    <w:p w:rsidR="00546A5D" w:rsidP="00546A5D" w:rsidRDefault="00546A5D">
      <w:pPr>
        <w:pStyle w:val="Tijeloteksta"/>
        <w:ind w:left="176"/>
      </w:pPr>
      <w:r>
        <w:t>Navedena</w:t>
      </w:r>
      <w:r>
        <w:rPr>
          <w:spacing w:val="-3"/>
        </w:rPr>
        <w:t xml:space="preserve"> </w:t>
      </w:r>
      <w:r>
        <w:t>vozila</w:t>
      </w:r>
      <w:r>
        <w:rPr>
          <w:spacing w:val="-2"/>
        </w:rPr>
        <w:t xml:space="preserve"> </w:t>
      </w:r>
      <w:r>
        <w:t>nisu</w:t>
      </w:r>
      <w:r>
        <w:rPr>
          <w:spacing w:val="-1"/>
        </w:rPr>
        <w:t xml:space="preserve"> </w:t>
      </w:r>
      <w:r>
        <w:t>u</w:t>
      </w:r>
      <w:r>
        <w:rPr>
          <w:spacing w:val="-1"/>
        </w:rPr>
        <w:t xml:space="preserve"> </w:t>
      </w:r>
      <w:r>
        <w:t>posjedu</w:t>
      </w:r>
      <w:r>
        <w:rPr>
          <w:spacing w:val="-1"/>
        </w:rPr>
        <w:t xml:space="preserve"> </w:t>
      </w:r>
      <w:r>
        <w:t>stečajne</w:t>
      </w:r>
      <w:r>
        <w:rPr>
          <w:spacing w:val="-1"/>
        </w:rPr>
        <w:t xml:space="preserve"> </w:t>
      </w:r>
      <w:r>
        <w:t>upraviteljice,</w:t>
      </w:r>
      <w:r>
        <w:rPr>
          <w:spacing w:val="-1"/>
        </w:rPr>
        <w:t xml:space="preserve"> </w:t>
      </w:r>
      <w:r>
        <w:t>te</w:t>
      </w:r>
      <w:r>
        <w:rPr>
          <w:spacing w:val="-1"/>
        </w:rPr>
        <w:t xml:space="preserve"> </w:t>
      </w:r>
      <w:r>
        <w:t>nije</w:t>
      </w:r>
      <w:r>
        <w:rPr>
          <w:spacing w:val="-1"/>
        </w:rPr>
        <w:t xml:space="preserve"> </w:t>
      </w:r>
      <w:r>
        <w:t>poznata</w:t>
      </w:r>
      <w:r>
        <w:rPr>
          <w:spacing w:val="-2"/>
        </w:rPr>
        <w:t xml:space="preserve"> </w:t>
      </w:r>
      <w:r>
        <w:t>lokacija</w:t>
      </w:r>
      <w:r>
        <w:rPr>
          <w:spacing w:val="-1"/>
        </w:rPr>
        <w:t xml:space="preserve"> </w:t>
      </w:r>
      <w:r>
        <w:t>istih.</w:t>
      </w:r>
    </w:p>
    <w:p w:rsidR="00546A5D" w:rsidP="00546A5D" w:rsidRDefault="00546A5D">
      <w:pPr>
        <w:pStyle w:val="Tijeloteksta"/>
      </w:pPr>
    </w:p>
    <w:p w:rsidR="00546A5D" w:rsidP="00546A5D" w:rsidRDefault="00546A5D">
      <w:pPr>
        <w:pStyle w:val="Tijeloteksta"/>
        <w:ind w:left="176" w:right="196"/>
      </w:pPr>
      <w:r>
        <w:t>Stečajna upraviteljica je od Centra za vozila Hrvatske zatražila katalošku procjenu vozila u</w:t>
      </w:r>
      <w:r>
        <w:rPr>
          <w:spacing w:val="1"/>
        </w:rPr>
        <w:t xml:space="preserve"> </w:t>
      </w:r>
      <w:r>
        <w:t>vlasništvu stečajnog dužnika, koja je moguća samo za osobne automobile, teretna vozila i</w:t>
      </w:r>
      <w:r>
        <w:rPr>
          <w:spacing w:val="1"/>
        </w:rPr>
        <w:t xml:space="preserve"> </w:t>
      </w:r>
      <w:r>
        <w:t>motocikli</w:t>
      </w:r>
      <w:r>
        <w:rPr>
          <w:spacing w:val="-4"/>
        </w:rPr>
        <w:t xml:space="preserve"> </w:t>
      </w:r>
      <w:r>
        <w:t>do</w:t>
      </w:r>
      <w:r>
        <w:rPr>
          <w:spacing w:val="-6"/>
        </w:rPr>
        <w:t xml:space="preserve"> </w:t>
      </w:r>
      <w:r>
        <w:t>30</w:t>
      </w:r>
      <w:r>
        <w:rPr>
          <w:spacing w:val="-4"/>
        </w:rPr>
        <w:t xml:space="preserve"> </w:t>
      </w:r>
      <w:r>
        <w:t>godina</w:t>
      </w:r>
      <w:r>
        <w:rPr>
          <w:spacing w:val="-4"/>
        </w:rPr>
        <w:t xml:space="preserve"> </w:t>
      </w:r>
      <w:r>
        <w:t>starosti,</w:t>
      </w:r>
      <w:r>
        <w:rPr>
          <w:spacing w:val="-3"/>
        </w:rPr>
        <w:t xml:space="preserve"> </w:t>
      </w:r>
      <w:r>
        <w:t>a</w:t>
      </w:r>
      <w:r>
        <w:rPr>
          <w:spacing w:val="-6"/>
        </w:rPr>
        <w:t xml:space="preserve"> </w:t>
      </w:r>
      <w:r>
        <w:t>ne</w:t>
      </w:r>
      <w:r>
        <w:rPr>
          <w:spacing w:val="-5"/>
        </w:rPr>
        <w:t xml:space="preserve"> </w:t>
      </w:r>
      <w:r>
        <w:t>i</w:t>
      </w:r>
      <w:r>
        <w:rPr>
          <w:spacing w:val="-3"/>
        </w:rPr>
        <w:t xml:space="preserve"> </w:t>
      </w:r>
      <w:r>
        <w:t>za</w:t>
      </w:r>
      <w:r>
        <w:rPr>
          <w:spacing w:val="-5"/>
        </w:rPr>
        <w:t xml:space="preserve"> </w:t>
      </w:r>
      <w:r>
        <w:t>priključna</w:t>
      </w:r>
      <w:r>
        <w:rPr>
          <w:spacing w:val="-5"/>
        </w:rPr>
        <w:t xml:space="preserve"> </w:t>
      </w:r>
      <w:r>
        <w:t>vozila.</w:t>
      </w:r>
      <w:r>
        <w:rPr>
          <w:spacing w:val="-4"/>
        </w:rPr>
        <w:t xml:space="preserve"> </w:t>
      </w:r>
      <w:r>
        <w:t>Stoga</w:t>
      </w:r>
      <w:r>
        <w:rPr>
          <w:spacing w:val="-5"/>
        </w:rPr>
        <w:t xml:space="preserve"> </w:t>
      </w:r>
      <w:r>
        <w:t>je</w:t>
      </w:r>
      <w:r>
        <w:rPr>
          <w:spacing w:val="-4"/>
        </w:rPr>
        <w:t xml:space="preserve"> </w:t>
      </w:r>
      <w:r>
        <w:t>procjena</w:t>
      </w:r>
      <w:r>
        <w:rPr>
          <w:spacing w:val="-5"/>
        </w:rPr>
        <w:t xml:space="preserve"> </w:t>
      </w:r>
      <w:r>
        <w:t>priključnih</w:t>
      </w:r>
      <w:r>
        <w:rPr>
          <w:spacing w:val="-3"/>
        </w:rPr>
        <w:t xml:space="preserve"> </w:t>
      </w:r>
      <w:r>
        <w:t>vozila</w:t>
      </w:r>
      <w:r>
        <w:rPr>
          <w:spacing w:val="-58"/>
        </w:rPr>
        <w:t xml:space="preserve"> </w:t>
      </w:r>
      <w:r>
        <w:t>izvršena</w:t>
      </w:r>
      <w:r>
        <w:rPr>
          <w:spacing w:val="-2"/>
        </w:rPr>
        <w:t xml:space="preserve"> </w:t>
      </w:r>
      <w:r>
        <w:t>temeljem usporedbe</w:t>
      </w:r>
      <w:r>
        <w:rPr>
          <w:spacing w:val="-1"/>
        </w:rPr>
        <w:t xml:space="preserve"> </w:t>
      </w:r>
      <w:r>
        <w:t>s</w:t>
      </w:r>
      <w:r>
        <w:rPr>
          <w:spacing w:val="-2"/>
        </w:rPr>
        <w:t xml:space="preserve"> </w:t>
      </w:r>
      <w:r>
        <w:t>ponudom</w:t>
      </w:r>
      <w:r>
        <w:rPr>
          <w:spacing w:val="2"/>
        </w:rPr>
        <w:t xml:space="preserve"> </w:t>
      </w:r>
      <w:r>
        <w:t>istih</w:t>
      </w:r>
      <w:r>
        <w:rPr>
          <w:spacing w:val="-1"/>
        </w:rPr>
        <w:t xml:space="preserve"> </w:t>
      </w:r>
      <w:r>
        <w:t>na</w:t>
      </w:r>
      <w:r>
        <w:rPr>
          <w:spacing w:val="-1"/>
        </w:rPr>
        <w:t xml:space="preserve"> </w:t>
      </w:r>
      <w:r>
        <w:t>oglasniku Njuškalo.hr.</w:t>
      </w:r>
    </w:p>
    <w:p w:rsidR="00546A5D" w:rsidP="00546A5D" w:rsidRDefault="00546A5D">
      <w:pPr>
        <w:pStyle w:val="Tijeloteksta"/>
      </w:pPr>
    </w:p>
    <w:p w:rsidR="00546A5D" w:rsidP="00546A5D" w:rsidRDefault="00546A5D">
      <w:pPr>
        <w:pStyle w:val="Tijeloteksta"/>
        <w:spacing w:before="1"/>
        <w:ind w:left="176"/>
      </w:pPr>
      <w:r>
        <w:t>Centar</w:t>
      </w:r>
      <w:r>
        <w:rPr>
          <w:spacing w:val="-3"/>
        </w:rPr>
        <w:t xml:space="preserve"> </w:t>
      </w:r>
      <w:r>
        <w:t>za</w:t>
      </w:r>
      <w:r>
        <w:rPr>
          <w:spacing w:val="-2"/>
        </w:rPr>
        <w:t xml:space="preserve"> </w:t>
      </w:r>
      <w:r>
        <w:t>vozila</w:t>
      </w:r>
      <w:r>
        <w:rPr>
          <w:spacing w:val="-1"/>
        </w:rPr>
        <w:t xml:space="preserve"> </w:t>
      </w:r>
      <w:r>
        <w:t>Hrvatske</w:t>
      </w:r>
      <w:r>
        <w:rPr>
          <w:spacing w:val="-1"/>
        </w:rPr>
        <w:t xml:space="preserve"> </w:t>
      </w:r>
      <w:r>
        <w:t>je</w:t>
      </w:r>
      <w:r>
        <w:rPr>
          <w:spacing w:val="-1"/>
        </w:rPr>
        <w:t xml:space="preserve"> </w:t>
      </w:r>
      <w:r>
        <w:t>dostavio slijedeće</w:t>
      </w:r>
      <w:r>
        <w:rPr>
          <w:spacing w:val="-2"/>
        </w:rPr>
        <w:t xml:space="preserve"> </w:t>
      </w:r>
      <w:r>
        <w:t>procjene</w:t>
      </w:r>
      <w:r>
        <w:rPr>
          <w:spacing w:val="-2"/>
        </w:rPr>
        <w:t xml:space="preserve"> </w:t>
      </w:r>
      <w:r>
        <w:t>vrijednosti za</w:t>
      </w:r>
      <w:r>
        <w:rPr>
          <w:spacing w:val="-2"/>
        </w:rPr>
        <w:t xml:space="preserve"> </w:t>
      </w:r>
      <w:r>
        <w:t>teretna</w:t>
      </w:r>
      <w:r>
        <w:rPr>
          <w:spacing w:val="-1"/>
        </w:rPr>
        <w:t xml:space="preserve"> </w:t>
      </w:r>
      <w:r>
        <w:t>vozila:</w:t>
      </w:r>
    </w:p>
    <w:p w:rsidR="00546A5D" w:rsidP="00546A5D" w:rsidRDefault="00546A5D">
      <w:pPr>
        <w:pStyle w:val="Tijeloteksta"/>
      </w:pPr>
    </w:p>
    <w:tbl>
      <w:tblPr>
        <w:tblStyle w:val="TableNormal"/>
        <w:tblW w:w="0" w:type="auto"/>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130"/>
        <w:gridCol w:w="2664"/>
        <w:gridCol w:w="1020"/>
        <w:gridCol w:w="1392"/>
        <w:gridCol w:w="1352"/>
        <w:gridCol w:w="1505"/>
      </w:tblGrid>
      <w:tr w:rsidRPr="00406D53" w:rsidR="00546A5D" w:rsidTr="00546A5D">
        <w:trPr>
          <w:trHeight w:val="921"/>
        </w:trPr>
        <w:tc>
          <w:tcPr>
            <w:tcW w:w="1130" w:type="dxa"/>
          </w:tcPr>
          <w:p w:rsidRPr="00406D53" w:rsidR="00546A5D" w:rsidP="00546A5D" w:rsidRDefault="00546A5D">
            <w:pPr>
              <w:pStyle w:val="TableParagraph"/>
              <w:spacing w:before="115"/>
              <w:ind w:left="187" w:right="157" w:firstLine="201"/>
              <w:rPr>
                <w:rFonts w:ascii="Arial" w:hAnsi="Arial" w:cs="Arial"/>
                <w:sz w:val="16"/>
                <w:szCs w:val="16"/>
              </w:rPr>
            </w:pPr>
            <w:r w:rsidRPr="00406D53">
              <w:rPr>
                <w:rFonts w:ascii="Arial" w:hAnsi="Arial" w:cs="Arial"/>
                <w:sz w:val="16"/>
                <w:szCs w:val="16"/>
              </w:rPr>
              <w:t>Broj</w:t>
            </w:r>
            <w:r w:rsidRPr="00406D53">
              <w:rPr>
                <w:rFonts w:ascii="Arial" w:hAnsi="Arial" w:cs="Arial"/>
                <w:spacing w:val="1"/>
                <w:sz w:val="16"/>
                <w:szCs w:val="16"/>
              </w:rPr>
              <w:t xml:space="preserve"> </w:t>
            </w:r>
            <w:r w:rsidRPr="00406D53">
              <w:rPr>
                <w:rFonts w:ascii="Arial" w:hAnsi="Arial" w:cs="Arial"/>
                <w:sz w:val="16"/>
                <w:szCs w:val="16"/>
              </w:rPr>
              <w:t>kataloške</w:t>
            </w:r>
            <w:r w:rsidRPr="00406D53">
              <w:rPr>
                <w:rFonts w:ascii="Arial" w:hAnsi="Arial" w:cs="Arial"/>
                <w:spacing w:val="-48"/>
                <w:sz w:val="16"/>
                <w:szCs w:val="16"/>
              </w:rPr>
              <w:t xml:space="preserve"> </w:t>
            </w:r>
            <w:r w:rsidRPr="00406D53">
              <w:rPr>
                <w:rFonts w:ascii="Arial" w:hAnsi="Arial" w:cs="Arial"/>
                <w:sz w:val="16"/>
                <w:szCs w:val="16"/>
              </w:rPr>
              <w:t>procjene</w:t>
            </w:r>
          </w:p>
        </w:tc>
        <w:tc>
          <w:tcPr>
            <w:tcW w:w="2664" w:type="dxa"/>
          </w:tcPr>
          <w:p w:rsidRPr="00406D53" w:rsidR="00546A5D" w:rsidP="00546A5D" w:rsidRDefault="00546A5D">
            <w:pPr>
              <w:pStyle w:val="TableParagraph"/>
              <w:rPr>
                <w:rFonts w:ascii="Arial" w:hAnsi="Arial" w:cs="Arial"/>
                <w:sz w:val="16"/>
                <w:szCs w:val="16"/>
              </w:rPr>
            </w:pPr>
          </w:p>
          <w:p w:rsidRPr="00406D53" w:rsidR="00546A5D" w:rsidP="00546A5D" w:rsidRDefault="00546A5D">
            <w:pPr>
              <w:pStyle w:val="TableParagraph"/>
              <w:spacing w:before="1"/>
              <w:ind w:left="1037" w:right="1031"/>
              <w:jc w:val="center"/>
              <w:rPr>
                <w:rFonts w:ascii="Arial" w:hAnsi="Arial" w:cs="Arial"/>
                <w:sz w:val="16"/>
                <w:szCs w:val="16"/>
              </w:rPr>
            </w:pPr>
            <w:r w:rsidRPr="00406D53">
              <w:rPr>
                <w:rFonts w:ascii="Arial" w:hAnsi="Arial" w:cs="Arial"/>
                <w:sz w:val="16"/>
                <w:szCs w:val="16"/>
              </w:rPr>
              <w:t>Vozilo</w:t>
            </w:r>
          </w:p>
        </w:tc>
        <w:tc>
          <w:tcPr>
            <w:tcW w:w="1020" w:type="dxa"/>
          </w:tcPr>
          <w:p w:rsidRPr="00406D53" w:rsidR="00546A5D" w:rsidP="00546A5D" w:rsidRDefault="00546A5D">
            <w:pPr>
              <w:pStyle w:val="TableParagraph"/>
              <w:rPr>
                <w:rFonts w:ascii="Arial" w:hAnsi="Arial" w:cs="Arial"/>
                <w:sz w:val="16"/>
                <w:szCs w:val="16"/>
              </w:rPr>
            </w:pPr>
          </w:p>
          <w:p w:rsidRPr="00406D53" w:rsidR="00546A5D" w:rsidP="00546A5D" w:rsidRDefault="00546A5D">
            <w:pPr>
              <w:pStyle w:val="TableParagraph"/>
              <w:ind w:left="115" w:right="86" w:firstLine="165"/>
              <w:rPr>
                <w:rFonts w:ascii="Arial" w:hAnsi="Arial" w:cs="Arial"/>
                <w:sz w:val="16"/>
                <w:szCs w:val="16"/>
              </w:rPr>
            </w:pPr>
            <w:r w:rsidRPr="00406D53">
              <w:rPr>
                <w:rFonts w:ascii="Arial" w:hAnsi="Arial" w:cs="Arial"/>
                <w:sz w:val="16"/>
                <w:szCs w:val="16"/>
              </w:rPr>
              <w:t>Oblik</w:t>
            </w:r>
            <w:r w:rsidRPr="00406D53">
              <w:rPr>
                <w:rFonts w:ascii="Arial" w:hAnsi="Arial" w:cs="Arial"/>
                <w:spacing w:val="1"/>
                <w:sz w:val="16"/>
                <w:szCs w:val="16"/>
              </w:rPr>
              <w:t xml:space="preserve"> </w:t>
            </w:r>
            <w:r w:rsidRPr="00406D53">
              <w:rPr>
                <w:rFonts w:ascii="Arial" w:hAnsi="Arial" w:cs="Arial"/>
                <w:sz w:val="16"/>
                <w:szCs w:val="16"/>
              </w:rPr>
              <w:t>karoserije</w:t>
            </w:r>
          </w:p>
        </w:tc>
        <w:tc>
          <w:tcPr>
            <w:tcW w:w="1392" w:type="dxa"/>
          </w:tcPr>
          <w:p w:rsidRPr="00406D53" w:rsidR="00546A5D" w:rsidP="00546A5D" w:rsidRDefault="00546A5D">
            <w:pPr>
              <w:pStyle w:val="TableParagraph"/>
              <w:rPr>
                <w:rFonts w:ascii="Arial" w:hAnsi="Arial" w:cs="Arial"/>
                <w:sz w:val="16"/>
                <w:szCs w:val="16"/>
              </w:rPr>
            </w:pPr>
          </w:p>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left="205"/>
              <w:rPr>
                <w:rFonts w:ascii="Arial" w:hAnsi="Arial" w:cs="Arial"/>
                <w:sz w:val="16"/>
                <w:szCs w:val="16"/>
              </w:rPr>
            </w:pPr>
            <w:r w:rsidRPr="00406D53">
              <w:rPr>
                <w:rFonts w:ascii="Arial" w:hAnsi="Arial" w:cs="Arial"/>
                <w:sz w:val="16"/>
                <w:szCs w:val="16"/>
              </w:rPr>
              <w:t>Reg.</w:t>
            </w:r>
            <w:r w:rsidRPr="00406D53">
              <w:rPr>
                <w:rFonts w:ascii="Arial" w:hAnsi="Arial" w:cs="Arial"/>
                <w:spacing w:val="-1"/>
                <w:sz w:val="16"/>
                <w:szCs w:val="16"/>
              </w:rPr>
              <w:t xml:space="preserve"> </w:t>
            </w:r>
            <w:r w:rsidRPr="00406D53">
              <w:rPr>
                <w:rFonts w:ascii="Arial" w:hAnsi="Arial" w:cs="Arial"/>
                <w:sz w:val="16"/>
                <w:szCs w:val="16"/>
              </w:rPr>
              <w:t>oznaka</w:t>
            </w:r>
          </w:p>
        </w:tc>
        <w:tc>
          <w:tcPr>
            <w:tcW w:w="1352" w:type="dxa"/>
          </w:tcPr>
          <w:p w:rsidRPr="00406D53" w:rsidR="00546A5D" w:rsidP="00546A5D" w:rsidRDefault="00546A5D">
            <w:pPr>
              <w:pStyle w:val="TableParagraph"/>
              <w:rPr>
                <w:rFonts w:ascii="Arial" w:hAnsi="Arial" w:cs="Arial"/>
                <w:sz w:val="16"/>
                <w:szCs w:val="16"/>
              </w:rPr>
            </w:pPr>
          </w:p>
          <w:p w:rsidRPr="00406D53" w:rsidR="00546A5D" w:rsidP="00546A5D" w:rsidRDefault="00546A5D">
            <w:pPr>
              <w:pStyle w:val="TableParagraph"/>
              <w:spacing w:before="1"/>
              <w:ind w:right="99"/>
              <w:jc w:val="right"/>
              <w:rPr>
                <w:rFonts w:ascii="Arial" w:hAnsi="Arial" w:cs="Arial"/>
                <w:sz w:val="16"/>
                <w:szCs w:val="16"/>
              </w:rPr>
            </w:pPr>
            <w:r w:rsidRPr="00406D53">
              <w:rPr>
                <w:rFonts w:ascii="Arial" w:hAnsi="Arial" w:cs="Arial"/>
                <w:sz w:val="16"/>
                <w:szCs w:val="16"/>
              </w:rPr>
              <w:t>Datum odjave</w:t>
            </w:r>
          </w:p>
        </w:tc>
        <w:tc>
          <w:tcPr>
            <w:tcW w:w="1505" w:type="dxa"/>
          </w:tcPr>
          <w:p w:rsidRPr="00406D53" w:rsidR="00546A5D" w:rsidP="00546A5D" w:rsidRDefault="00546A5D">
            <w:pPr>
              <w:pStyle w:val="TableParagraph"/>
              <w:ind w:left="216" w:right="199"/>
              <w:jc w:val="center"/>
              <w:rPr>
                <w:rFonts w:ascii="Arial" w:hAnsi="Arial" w:cs="Arial"/>
                <w:sz w:val="16"/>
                <w:szCs w:val="16"/>
              </w:rPr>
            </w:pPr>
            <w:r w:rsidRPr="00406D53">
              <w:rPr>
                <w:rFonts w:ascii="Arial" w:hAnsi="Arial" w:cs="Arial"/>
                <w:sz w:val="16"/>
                <w:szCs w:val="16"/>
              </w:rPr>
              <w:t>Kataloška</w:t>
            </w:r>
            <w:r w:rsidRPr="00406D53">
              <w:rPr>
                <w:rFonts w:ascii="Arial" w:hAnsi="Arial" w:cs="Arial"/>
                <w:spacing w:val="1"/>
                <w:sz w:val="16"/>
                <w:szCs w:val="16"/>
              </w:rPr>
              <w:t xml:space="preserve"> </w:t>
            </w:r>
            <w:r w:rsidRPr="00406D53">
              <w:rPr>
                <w:rFonts w:ascii="Arial" w:hAnsi="Arial" w:cs="Arial"/>
                <w:sz w:val="16"/>
                <w:szCs w:val="16"/>
              </w:rPr>
              <w:t>orijentacijska</w:t>
            </w:r>
            <w:r w:rsidRPr="00406D53">
              <w:rPr>
                <w:rFonts w:ascii="Arial" w:hAnsi="Arial" w:cs="Arial"/>
                <w:spacing w:val="-48"/>
                <w:sz w:val="16"/>
                <w:szCs w:val="16"/>
              </w:rPr>
              <w:t xml:space="preserve"> </w:t>
            </w:r>
            <w:r w:rsidRPr="00406D53">
              <w:rPr>
                <w:rFonts w:ascii="Arial" w:hAnsi="Arial" w:cs="Arial"/>
                <w:sz w:val="16"/>
                <w:szCs w:val="16"/>
              </w:rPr>
              <w:t>vrijednost</w:t>
            </w:r>
          </w:p>
          <w:p w:rsidRPr="00406D53" w:rsidR="00546A5D" w:rsidP="00546A5D" w:rsidRDefault="00546A5D">
            <w:pPr>
              <w:pStyle w:val="TableParagraph"/>
              <w:spacing w:before="1" w:line="210" w:lineRule="exact"/>
              <w:ind w:left="215" w:right="199"/>
              <w:jc w:val="center"/>
              <w:rPr>
                <w:rFonts w:ascii="Arial" w:hAnsi="Arial" w:cs="Arial"/>
                <w:sz w:val="16"/>
                <w:szCs w:val="16"/>
              </w:rPr>
            </w:pPr>
            <w:r w:rsidRPr="00406D53">
              <w:rPr>
                <w:rFonts w:ascii="Arial" w:hAnsi="Arial" w:cs="Arial"/>
                <w:sz w:val="16"/>
                <w:szCs w:val="16"/>
              </w:rPr>
              <w:t>u EUR</w:t>
            </w:r>
          </w:p>
        </w:tc>
      </w:tr>
      <w:tr w:rsidRPr="00406D53" w:rsidR="00546A5D" w:rsidTr="00546A5D">
        <w:trPr>
          <w:trHeight w:val="918"/>
        </w:trPr>
        <w:tc>
          <w:tcPr>
            <w:tcW w:w="1130" w:type="dxa"/>
          </w:tcPr>
          <w:p w:rsidRPr="00406D53" w:rsidR="00546A5D" w:rsidP="00546A5D" w:rsidRDefault="00546A5D">
            <w:pPr>
              <w:pStyle w:val="TableParagraph"/>
              <w:spacing w:line="206" w:lineRule="exact"/>
              <w:ind w:left="110"/>
              <w:rPr>
                <w:rFonts w:ascii="Arial" w:hAnsi="Arial" w:cs="Arial"/>
                <w:sz w:val="16"/>
                <w:szCs w:val="16"/>
              </w:rPr>
            </w:pPr>
            <w:r w:rsidRPr="00406D53">
              <w:rPr>
                <w:rFonts w:ascii="Arial" w:hAnsi="Arial" w:cs="Arial"/>
                <w:sz w:val="16"/>
                <w:szCs w:val="16"/>
              </w:rPr>
              <w:t>05</w:t>
            </w:r>
          </w:p>
          <w:p w:rsidRPr="00406D53" w:rsidR="00546A5D" w:rsidP="00546A5D" w:rsidRDefault="00546A5D">
            <w:pPr>
              <w:pStyle w:val="TableParagraph"/>
              <w:spacing w:line="206" w:lineRule="exact"/>
              <w:ind w:left="110"/>
              <w:rPr>
                <w:rFonts w:ascii="Arial" w:hAnsi="Arial" w:cs="Arial"/>
                <w:sz w:val="16"/>
                <w:szCs w:val="16"/>
              </w:rPr>
            </w:pPr>
            <w:r w:rsidRPr="00406D53">
              <w:rPr>
                <w:rFonts w:ascii="Arial" w:hAnsi="Arial" w:cs="Arial"/>
                <w:sz w:val="16"/>
                <w:szCs w:val="16"/>
              </w:rPr>
              <w:t>4499-</w:t>
            </w:r>
          </w:p>
          <w:p w:rsidRPr="00406D53" w:rsidR="00546A5D" w:rsidP="00546A5D" w:rsidRDefault="00546A5D">
            <w:pPr>
              <w:pStyle w:val="TableParagraph"/>
              <w:spacing w:line="207" w:lineRule="exact"/>
              <w:ind w:left="110"/>
              <w:rPr>
                <w:rFonts w:ascii="Arial" w:hAnsi="Arial" w:cs="Arial"/>
                <w:sz w:val="16"/>
                <w:szCs w:val="16"/>
              </w:rPr>
            </w:pPr>
            <w:r w:rsidRPr="00406D53">
              <w:rPr>
                <w:rFonts w:ascii="Arial" w:hAnsi="Arial" w:cs="Arial"/>
                <w:sz w:val="16"/>
                <w:szCs w:val="16"/>
              </w:rPr>
              <w:t>47265_1</w:t>
            </w:r>
          </w:p>
          <w:p w:rsidRPr="00406D53" w:rsidR="00546A5D" w:rsidP="00546A5D" w:rsidRDefault="00546A5D">
            <w:pPr>
              <w:pStyle w:val="TableParagraph"/>
              <w:spacing w:before="2"/>
              <w:ind w:left="110"/>
              <w:rPr>
                <w:rFonts w:ascii="Arial" w:hAnsi="Arial" w:cs="Arial"/>
                <w:sz w:val="16"/>
                <w:szCs w:val="16"/>
              </w:rPr>
            </w:pPr>
            <w:r w:rsidRPr="00406D53">
              <w:rPr>
                <w:rFonts w:ascii="Arial" w:hAnsi="Arial" w:cs="Arial"/>
                <w:sz w:val="16"/>
                <w:szCs w:val="16"/>
              </w:rPr>
              <w:t>(Prilog</w:t>
            </w:r>
            <w:r w:rsidRPr="00406D53">
              <w:rPr>
                <w:rFonts w:ascii="Arial" w:hAnsi="Arial" w:cs="Arial"/>
                <w:spacing w:val="-1"/>
                <w:sz w:val="16"/>
                <w:szCs w:val="16"/>
              </w:rPr>
              <w:t xml:space="preserve"> </w:t>
            </w:r>
            <w:r w:rsidRPr="00406D53">
              <w:rPr>
                <w:rFonts w:ascii="Arial" w:hAnsi="Arial" w:cs="Arial"/>
                <w:sz w:val="16"/>
                <w:szCs w:val="16"/>
              </w:rPr>
              <w:t>12.)</w:t>
            </w:r>
          </w:p>
        </w:tc>
        <w:tc>
          <w:tcPr>
            <w:tcW w:w="2664" w:type="dxa"/>
          </w:tcPr>
          <w:p w:rsidRPr="00406D53" w:rsidR="00546A5D" w:rsidP="00546A5D" w:rsidRDefault="00546A5D">
            <w:pPr>
              <w:pStyle w:val="TableParagraph"/>
              <w:ind w:left="108"/>
              <w:rPr>
                <w:rFonts w:ascii="Arial" w:hAnsi="Arial" w:cs="Arial"/>
                <w:sz w:val="16"/>
                <w:szCs w:val="16"/>
              </w:rPr>
            </w:pPr>
            <w:r w:rsidRPr="00406D53">
              <w:rPr>
                <w:rFonts w:ascii="Arial" w:hAnsi="Arial" w:cs="Arial"/>
                <w:sz w:val="16"/>
                <w:szCs w:val="16"/>
              </w:rPr>
              <w:t>N3,</w:t>
            </w:r>
            <w:r w:rsidRPr="00406D53">
              <w:rPr>
                <w:rFonts w:ascii="Arial" w:hAnsi="Arial" w:cs="Arial"/>
                <w:spacing w:val="4"/>
                <w:sz w:val="16"/>
                <w:szCs w:val="16"/>
              </w:rPr>
              <w:t xml:space="preserve"> </w:t>
            </w:r>
            <w:r w:rsidRPr="00406D53">
              <w:rPr>
                <w:rFonts w:ascii="Arial" w:hAnsi="Arial" w:cs="Arial"/>
                <w:sz w:val="16"/>
                <w:szCs w:val="16"/>
              </w:rPr>
              <w:t>marka</w:t>
            </w:r>
            <w:r w:rsidRPr="00406D53">
              <w:rPr>
                <w:rFonts w:ascii="Arial" w:hAnsi="Arial" w:cs="Arial"/>
                <w:spacing w:val="4"/>
                <w:sz w:val="16"/>
                <w:szCs w:val="16"/>
              </w:rPr>
              <w:t xml:space="preserve"> </w:t>
            </w:r>
            <w:r w:rsidRPr="00406D53">
              <w:rPr>
                <w:rFonts w:ascii="Arial" w:hAnsi="Arial" w:cs="Arial"/>
                <w:sz w:val="16"/>
                <w:szCs w:val="16"/>
              </w:rPr>
              <w:t>MAN</w:t>
            </w:r>
            <w:r w:rsidRPr="00406D53">
              <w:rPr>
                <w:rFonts w:ascii="Arial" w:hAnsi="Arial" w:cs="Arial"/>
                <w:spacing w:val="4"/>
                <w:sz w:val="16"/>
                <w:szCs w:val="16"/>
              </w:rPr>
              <w:t xml:space="preserve"> </w:t>
            </w:r>
            <w:r w:rsidRPr="00406D53">
              <w:rPr>
                <w:rFonts w:ascii="Arial" w:hAnsi="Arial" w:cs="Arial"/>
                <w:sz w:val="16"/>
                <w:szCs w:val="16"/>
              </w:rPr>
              <w:t>TGX</w:t>
            </w:r>
            <w:r w:rsidRPr="00406D53">
              <w:rPr>
                <w:rFonts w:ascii="Arial" w:hAnsi="Arial" w:cs="Arial"/>
                <w:spacing w:val="5"/>
                <w:sz w:val="16"/>
                <w:szCs w:val="16"/>
              </w:rPr>
              <w:t xml:space="preserve"> </w:t>
            </w:r>
            <w:r w:rsidRPr="00406D53">
              <w:rPr>
                <w:rFonts w:ascii="Arial" w:hAnsi="Arial" w:cs="Arial"/>
                <w:sz w:val="16"/>
                <w:szCs w:val="16"/>
              </w:rPr>
              <w:t>18.500</w:t>
            </w:r>
          </w:p>
          <w:p w:rsidRPr="00406D53" w:rsidR="00546A5D" w:rsidP="00546A5D" w:rsidRDefault="00546A5D">
            <w:pPr>
              <w:pStyle w:val="TableParagraph"/>
              <w:tabs>
                <w:tab w:val="left" w:pos="1198"/>
                <w:tab w:val="left" w:pos="2112"/>
              </w:tabs>
              <w:ind w:left="108" w:right="97"/>
              <w:rPr>
                <w:rFonts w:ascii="Arial" w:hAnsi="Arial" w:cs="Arial"/>
                <w:sz w:val="16"/>
                <w:szCs w:val="16"/>
              </w:rPr>
            </w:pPr>
            <w:r w:rsidRPr="00406D53">
              <w:rPr>
                <w:rFonts w:ascii="Arial" w:hAnsi="Arial" w:cs="Arial"/>
                <w:sz w:val="16"/>
                <w:szCs w:val="16"/>
              </w:rPr>
              <w:t>4X2</w:t>
            </w:r>
            <w:r w:rsidRPr="00406D53">
              <w:rPr>
                <w:rFonts w:ascii="Arial" w:hAnsi="Arial" w:cs="Arial"/>
                <w:spacing w:val="7"/>
                <w:sz w:val="16"/>
                <w:szCs w:val="16"/>
              </w:rPr>
              <w:t xml:space="preserve"> </w:t>
            </w:r>
            <w:r w:rsidRPr="00406D53">
              <w:rPr>
                <w:rFonts w:ascii="Arial" w:hAnsi="Arial" w:cs="Arial"/>
                <w:sz w:val="16"/>
                <w:szCs w:val="16"/>
              </w:rPr>
              <w:t>BLS,</w:t>
            </w:r>
            <w:r w:rsidRPr="00406D53">
              <w:rPr>
                <w:rFonts w:ascii="Arial" w:hAnsi="Arial" w:cs="Arial"/>
                <w:spacing w:val="6"/>
                <w:sz w:val="16"/>
                <w:szCs w:val="16"/>
              </w:rPr>
              <w:t xml:space="preserve"> </w:t>
            </w:r>
            <w:r w:rsidRPr="00406D53">
              <w:rPr>
                <w:rFonts w:ascii="Arial" w:hAnsi="Arial" w:cs="Arial"/>
                <w:sz w:val="16"/>
                <w:szCs w:val="16"/>
              </w:rPr>
              <w:t>godina</w:t>
            </w:r>
            <w:r w:rsidRPr="00406D53">
              <w:rPr>
                <w:rFonts w:ascii="Arial" w:hAnsi="Arial" w:cs="Arial"/>
                <w:spacing w:val="6"/>
                <w:sz w:val="16"/>
                <w:szCs w:val="16"/>
              </w:rPr>
              <w:t xml:space="preserve"> </w:t>
            </w:r>
            <w:r w:rsidRPr="00406D53">
              <w:rPr>
                <w:rFonts w:ascii="Arial" w:hAnsi="Arial" w:cs="Arial"/>
                <w:sz w:val="16"/>
                <w:szCs w:val="16"/>
              </w:rPr>
              <w:t>proizvodnje</w:t>
            </w:r>
            <w:r w:rsidRPr="00406D53">
              <w:rPr>
                <w:rFonts w:ascii="Arial" w:hAnsi="Arial" w:cs="Arial"/>
                <w:spacing w:val="-47"/>
                <w:sz w:val="16"/>
                <w:szCs w:val="16"/>
              </w:rPr>
              <w:t xml:space="preserve"> </w:t>
            </w:r>
            <w:r w:rsidRPr="00406D53">
              <w:rPr>
                <w:rFonts w:ascii="Arial" w:hAnsi="Arial" w:cs="Arial"/>
                <w:sz w:val="16"/>
                <w:szCs w:val="16"/>
              </w:rPr>
              <w:t>2017.,</w:t>
            </w:r>
            <w:r w:rsidRPr="00406D53">
              <w:rPr>
                <w:rFonts w:ascii="Arial" w:hAnsi="Arial" w:cs="Arial"/>
                <w:sz w:val="16"/>
                <w:szCs w:val="16"/>
              </w:rPr>
              <w:tab/>
              <w:t>broj</w:t>
            </w:r>
            <w:r w:rsidRPr="00406D53">
              <w:rPr>
                <w:rFonts w:ascii="Arial" w:hAnsi="Arial" w:cs="Arial"/>
                <w:sz w:val="16"/>
                <w:szCs w:val="16"/>
              </w:rPr>
              <w:tab/>
            </w:r>
            <w:r w:rsidRPr="00406D53">
              <w:rPr>
                <w:rFonts w:ascii="Arial" w:hAnsi="Arial" w:cs="Arial"/>
                <w:spacing w:val="-2"/>
                <w:sz w:val="16"/>
                <w:szCs w:val="16"/>
              </w:rPr>
              <w:t>šasije</w:t>
            </w:r>
          </w:p>
          <w:p w:rsidRPr="00406D53" w:rsidR="00546A5D" w:rsidP="00546A5D" w:rsidRDefault="00546A5D">
            <w:pPr>
              <w:pStyle w:val="TableParagraph"/>
              <w:spacing w:line="208" w:lineRule="exact"/>
              <w:ind w:left="108"/>
              <w:rPr>
                <w:rFonts w:ascii="Arial" w:hAnsi="Arial" w:cs="Arial"/>
                <w:sz w:val="16"/>
                <w:szCs w:val="16"/>
              </w:rPr>
            </w:pPr>
            <w:r w:rsidRPr="00406D53">
              <w:rPr>
                <w:rFonts w:ascii="Arial" w:hAnsi="Arial" w:cs="Arial"/>
                <w:sz w:val="16"/>
                <w:szCs w:val="16"/>
              </w:rPr>
              <w:t>WMA06XZZ8JM765267</w:t>
            </w:r>
          </w:p>
        </w:tc>
        <w:tc>
          <w:tcPr>
            <w:tcW w:w="1020" w:type="dxa"/>
          </w:tcPr>
          <w:p w:rsidRPr="00406D53" w:rsidR="00546A5D" w:rsidP="00546A5D" w:rsidRDefault="00546A5D">
            <w:pPr>
              <w:pStyle w:val="TableParagraph"/>
              <w:spacing w:before="10"/>
              <w:rPr>
                <w:rFonts w:ascii="Arial" w:hAnsi="Arial" w:cs="Arial"/>
                <w:sz w:val="16"/>
                <w:szCs w:val="16"/>
              </w:rPr>
            </w:pPr>
          </w:p>
          <w:p w:rsidRPr="00406D53" w:rsidR="00546A5D" w:rsidP="00546A5D" w:rsidRDefault="00546A5D">
            <w:pPr>
              <w:pStyle w:val="TableParagraph"/>
              <w:ind w:right="96"/>
              <w:jc w:val="right"/>
              <w:rPr>
                <w:rFonts w:ascii="Arial" w:hAnsi="Arial" w:cs="Arial"/>
                <w:sz w:val="16"/>
                <w:szCs w:val="16"/>
              </w:rPr>
            </w:pPr>
            <w:r w:rsidRPr="00406D53">
              <w:rPr>
                <w:rFonts w:ascii="Arial" w:hAnsi="Arial" w:cs="Arial"/>
                <w:sz w:val="16"/>
                <w:szCs w:val="16"/>
              </w:rPr>
              <w:t>Tegljač</w:t>
            </w:r>
          </w:p>
        </w:tc>
        <w:tc>
          <w:tcPr>
            <w:tcW w:w="1392" w:type="dxa"/>
          </w:tcPr>
          <w:p w:rsidRPr="00406D53" w:rsidR="00546A5D" w:rsidP="00546A5D" w:rsidRDefault="00546A5D">
            <w:pPr>
              <w:pStyle w:val="TableParagraph"/>
              <w:spacing w:before="10"/>
              <w:rPr>
                <w:rFonts w:ascii="Arial" w:hAnsi="Arial" w:cs="Arial"/>
                <w:sz w:val="16"/>
                <w:szCs w:val="16"/>
              </w:rPr>
            </w:pPr>
          </w:p>
          <w:p w:rsidRPr="00406D53" w:rsidR="00546A5D" w:rsidP="00546A5D" w:rsidRDefault="00546A5D">
            <w:pPr>
              <w:pStyle w:val="TableParagraph"/>
              <w:ind w:right="93"/>
              <w:jc w:val="right"/>
              <w:rPr>
                <w:rFonts w:ascii="Arial" w:hAnsi="Arial" w:cs="Arial"/>
                <w:sz w:val="16"/>
                <w:szCs w:val="16"/>
              </w:rPr>
            </w:pPr>
            <w:r w:rsidRPr="00406D53">
              <w:rPr>
                <w:rFonts w:ascii="Arial" w:hAnsi="Arial" w:cs="Arial"/>
                <w:sz w:val="16"/>
                <w:szCs w:val="16"/>
              </w:rPr>
              <w:t>KR277JM</w:t>
            </w:r>
          </w:p>
        </w:tc>
        <w:tc>
          <w:tcPr>
            <w:tcW w:w="1352" w:type="dxa"/>
          </w:tcPr>
          <w:p w:rsidRPr="00406D53" w:rsidR="00546A5D" w:rsidP="00546A5D" w:rsidRDefault="00546A5D">
            <w:pPr>
              <w:pStyle w:val="TableParagraph"/>
              <w:spacing w:before="10"/>
              <w:rPr>
                <w:rFonts w:ascii="Arial" w:hAnsi="Arial" w:cs="Arial"/>
                <w:sz w:val="16"/>
                <w:szCs w:val="16"/>
              </w:rPr>
            </w:pPr>
          </w:p>
          <w:p w:rsidRPr="00406D53" w:rsidR="00546A5D" w:rsidP="00546A5D" w:rsidRDefault="00546A5D">
            <w:pPr>
              <w:pStyle w:val="TableParagraph"/>
              <w:ind w:right="95"/>
              <w:jc w:val="right"/>
              <w:rPr>
                <w:rFonts w:ascii="Arial" w:hAnsi="Arial" w:cs="Arial"/>
                <w:sz w:val="16"/>
                <w:szCs w:val="16"/>
              </w:rPr>
            </w:pPr>
            <w:r w:rsidRPr="00406D53">
              <w:rPr>
                <w:rFonts w:ascii="Arial" w:hAnsi="Arial" w:cs="Arial"/>
                <w:sz w:val="16"/>
                <w:szCs w:val="16"/>
              </w:rPr>
              <w:t>01.09.2023.</w:t>
            </w:r>
          </w:p>
        </w:tc>
        <w:tc>
          <w:tcPr>
            <w:tcW w:w="1505" w:type="dxa"/>
          </w:tcPr>
          <w:p w:rsidRPr="00406D53" w:rsidR="00546A5D" w:rsidP="00546A5D" w:rsidRDefault="00546A5D">
            <w:pPr>
              <w:pStyle w:val="TableParagraph"/>
              <w:spacing w:before="10"/>
              <w:rPr>
                <w:rFonts w:ascii="Arial" w:hAnsi="Arial" w:cs="Arial"/>
                <w:sz w:val="16"/>
                <w:szCs w:val="16"/>
              </w:rPr>
            </w:pPr>
          </w:p>
          <w:p w:rsidRPr="00406D53" w:rsidR="00546A5D" w:rsidP="00546A5D" w:rsidRDefault="00546A5D">
            <w:pPr>
              <w:pStyle w:val="TableParagraph"/>
              <w:ind w:right="92"/>
              <w:jc w:val="right"/>
              <w:rPr>
                <w:rFonts w:ascii="Arial" w:hAnsi="Arial" w:cs="Arial"/>
                <w:sz w:val="16"/>
                <w:szCs w:val="16"/>
              </w:rPr>
            </w:pPr>
            <w:r w:rsidRPr="00406D53">
              <w:rPr>
                <w:rFonts w:ascii="Arial" w:hAnsi="Arial" w:cs="Arial"/>
                <w:sz w:val="16"/>
                <w:szCs w:val="16"/>
              </w:rPr>
              <w:t>36.921,00</w:t>
            </w:r>
          </w:p>
        </w:tc>
      </w:tr>
      <w:tr w:rsidRPr="00406D53" w:rsidR="00546A5D" w:rsidTr="00546A5D">
        <w:trPr>
          <w:trHeight w:val="827"/>
        </w:trPr>
        <w:tc>
          <w:tcPr>
            <w:tcW w:w="1130" w:type="dxa"/>
          </w:tcPr>
          <w:p w:rsidRPr="00406D53" w:rsidR="00546A5D" w:rsidP="00546A5D" w:rsidRDefault="00546A5D">
            <w:pPr>
              <w:pStyle w:val="TableParagraph"/>
              <w:spacing w:line="207" w:lineRule="exact"/>
              <w:ind w:left="110"/>
              <w:rPr>
                <w:rFonts w:ascii="Arial" w:hAnsi="Arial" w:cs="Arial"/>
                <w:sz w:val="16"/>
                <w:szCs w:val="16"/>
              </w:rPr>
            </w:pPr>
            <w:r w:rsidRPr="00406D53">
              <w:rPr>
                <w:rFonts w:ascii="Arial" w:hAnsi="Arial" w:cs="Arial"/>
                <w:sz w:val="16"/>
                <w:szCs w:val="16"/>
              </w:rPr>
              <w:t>05</w:t>
            </w:r>
          </w:p>
          <w:p w:rsidRPr="00406D53" w:rsidR="00546A5D" w:rsidP="00546A5D" w:rsidRDefault="00546A5D">
            <w:pPr>
              <w:pStyle w:val="TableParagraph"/>
              <w:spacing w:before="2" w:line="207" w:lineRule="exact"/>
              <w:ind w:left="110"/>
              <w:rPr>
                <w:rFonts w:ascii="Arial" w:hAnsi="Arial" w:cs="Arial"/>
                <w:sz w:val="16"/>
                <w:szCs w:val="16"/>
              </w:rPr>
            </w:pPr>
            <w:r w:rsidRPr="00406D53">
              <w:rPr>
                <w:rFonts w:ascii="Arial" w:hAnsi="Arial" w:cs="Arial"/>
                <w:sz w:val="16"/>
                <w:szCs w:val="16"/>
              </w:rPr>
              <w:t>4499-</w:t>
            </w:r>
          </w:p>
          <w:p w:rsidRPr="00406D53" w:rsidR="00546A5D" w:rsidP="00546A5D" w:rsidRDefault="00546A5D">
            <w:pPr>
              <w:pStyle w:val="TableParagraph"/>
              <w:spacing w:line="206" w:lineRule="exact"/>
              <w:ind w:left="110"/>
              <w:rPr>
                <w:rFonts w:ascii="Arial" w:hAnsi="Arial" w:cs="Arial"/>
                <w:sz w:val="16"/>
                <w:szCs w:val="16"/>
              </w:rPr>
            </w:pPr>
            <w:r w:rsidRPr="00406D53">
              <w:rPr>
                <w:rFonts w:ascii="Arial" w:hAnsi="Arial" w:cs="Arial"/>
                <w:sz w:val="16"/>
                <w:szCs w:val="16"/>
              </w:rPr>
              <w:t>47265_2</w:t>
            </w:r>
          </w:p>
          <w:p w:rsidRPr="00406D53" w:rsidR="00546A5D" w:rsidP="00546A5D" w:rsidRDefault="00546A5D">
            <w:pPr>
              <w:pStyle w:val="TableParagraph"/>
              <w:spacing w:line="186" w:lineRule="exact"/>
              <w:ind w:left="110"/>
              <w:rPr>
                <w:rFonts w:ascii="Arial" w:hAnsi="Arial" w:cs="Arial"/>
                <w:sz w:val="16"/>
                <w:szCs w:val="16"/>
              </w:rPr>
            </w:pPr>
            <w:r w:rsidRPr="00406D53">
              <w:rPr>
                <w:rFonts w:ascii="Arial" w:hAnsi="Arial" w:cs="Arial"/>
                <w:sz w:val="16"/>
                <w:szCs w:val="16"/>
              </w:rPr>
              <w:t>(Prilog</w:t>
            </w:r>
            <w:r w:rsidRPr="00406D53">
              <w:rPr>
                <w:rFonts w:ascii="Arial" w:hAnsi="Arial" w:cs="Arial"/>
                <w:spacing w:val="-1"/>
                <w:sz w:val="16"/>
                <w:szCs w:val="16"/>
              </w:rPr>
              <w:t xml:space="preserve"> </w:t>
            </w:r>
            <w:r w:rsidRPr="00406D53">
              <w:rPr>
                <w:rFonts w:ascii="Arial" w:hAnsi="Arial" w:cs="Arial"/>
                <w:sz w:val="16"/>
                <w:szCs w:val="16"/>
              </w:rPr>
              <w:t>13.)</w:t>
            </w:r>
          </w:p>
        </w:tc>
        <w:tc>
          <w:tcPr>
            <w:tcW w:w="2664" w:type="dxa"/>
          </w:tcPr>
          <w:p w:rsidRPr="00406D53" w:rsidR="00546A5D" w:rsidP="00546A5D" w:rsidRDefault="00546A5D">
            <w:pPr>
              <w:pStyle w:val="TableParagraph"/>
              <w:ind w:left="108"/>
              <w:rPr>
                <w:rFonts w:ascii="Arial" w:hAnsi="Arial" w:cs="Arial"/>
                <w:sz w:val="16"/>
                <w:szCs w:val="16"/>
              </w:rPr>
            </w:pPr>
            <w:r w:rsidRPr="00406D53">
              <w:rPr>
                <w:rFonts w:ascii="Arial" w:hAnsi="Arial" w:cs="Arial"/>
                <w:sz w:val="16"/>
                <w:szCs w:val="16"/>
              </w:rPr>
              <w:t>N3,</w:t>
            </w:r>
            <w:r w:rsidRPr="00406D53">
              <w:rPr>
                <w:rFonts w:ascii="Arial" w:hAnsi="Arial" w:cs="Arial"/>
                <w:spacing w:val="-5"/>
                <w:sz w:val="16"/>
                <w:szCs w:val="16"/>
              </w:rPr>
              <w:t xml:space="preserve"> </w:t>
            </w:r>
            <w:r w:rsidRPr="00406D53">
              <w:rPr>
                <w:rFonts w:ascii="Arial" w:hAnsi="Arial" w:cs="Arial"/>
                <w:sz w:val="16"/>
                <w:szCs w:val="16"/>
              </w:rPr>
              <w:t>marka</w:t>
            </w:r>
            <w:r w:rsidRPr="00406D53">
              <w:rPr>
                <w:rFonts w:ascii="Arial" w:hAnsi="Arial" w:cs="Arial"/>
                <w:spacing w:val="-5"/>
                <w:sz w:val="16"/>
                <w:szCs w:val="16"/>
              </w:rPr>
              <w:t xml:space="preserve"> </w:t>
            </w:r>
            <w:r w:rsidRPr="00406D53">
              <w:rPr>
                <w:rFonts w:ascii="Arial" w:hAnsi="Arial" w:cs="Arial"/>
                <w:sz w:val="16"/>
                <w:szCs w:val="16"/>
              </w:rPr>
              <w:t>SCANIA</w:t>
            </w:r>
            <w:r w:rsidRPr="00406D53">
              <w:rPr>
                <w:rFonts w:ascii="Arial" w:hAnsi="Arial" w:cs="Arial"/>
                <w:spacing w:val="-6"/>
                <w:sz w:val="16"/>
                <w:szCs w:val="16"/>
              </w:rPr>
              <w:t xml:space="preserve"> </w:t>
            </w:r>
            <w:r w:rsidRPr="00406D53">
              <w:rPr>
                <w:rFonts w:ascii="Arial" w:hAnsi="Arial" w:cs="Arial"/>
                <w:sz w:val="16"/>
                <w:szCs w:val="16"/>
              </w:rPr>
              <w:t>124L420,</w:t>
            </w:r>
          </w:p>
          <w:p w:rsidRPr="00406D53" w:rsidR="00546A5D" w:rsidP="00546A5D" w:rsidRDefault="00546A5D">
            <w:pPr>
              <w:pStyle w:val="TableParagraph"/>
              <w:ind w:left="108"/>
              <w:rPr>
                <w:rFonts w:ascii="Arial" w:hAnsi="Arial" w:cs="Arial"/>
                <w:sz w:val="16"/>
                <w:szCs w:val="16"/>
              </w:rPr>
            </w:pPr>
            <w:r w:rsidRPr="00406D53">
              <w:rPr>
                <w:rFonts w:ascii="Arial" w:hAnsi="Arial" w:cs="Arial"/>
                <w:spacing w:val="-1"/>
                <w:sz w:val="16"/>
                <w:szCs w:val="16"/>
              </w:rPr>
              <w:t>godina</w:t>
            </w:r>
            <w:r w:rsidRPr="00406D53">
              <w:rPr>
                <w:rFonts w:ascii="Arial" w:hAnsi="Arial" w:cs="Arial"/>
                <w:spacing w:val="-9"/>
                <w:sz w:val="16"/>
                <w:szCs w:val="16"/>
              </w:rPr>
              <w:t xml:space="preserve"> </w:t>
            </w:r>
            <w:r w:rsidRPr="00406D53">
              <w:rPr>
                <w:rFonts w:ascii="Arial" w:hAnsi="Arial" w:cs="Arial"/>
                <w:spacing w:val="-1"/>
                <w:sz w:val="16"/>
                <w:szCs w:val="16"/>
              </w:rPr>
              <w:t>proizvodnje</w:t>
            </w:r>
            <w:r w:rsidRPr="00406D53">
              <w:rPr>
                <w:rFonts w:ascii="Arial" w:hAnsi="Arial" w:cs="Arial"/>
                <w:spacing w:val="-7"/>
                <w:sz w:val="16"/>
                <w:szCs w:val="16"/>
              </w:rPr>
              <w:t xml:space="preserve"> </w:t>
            </w:r>
            <w:r w:rsidRPr="00406D53">
              <w:rPr>
                <w:rFonts w:ascii="Arial" w:hAnsi="Arial" w:cs="Arial"/>
                <w:sz w:val="16"/>
                <w:szCs w:val="16"/>
              </w:rPr>
              <w:t>2002.,</w:t>
            </w:r>
            <w:r w:rsidRPr="00406D53">
              <w:rPr>
                <w:rFonts w:ascii="Arial" w:hAnsi="Arial" w:cs="Arial"/>
                <w:spacing w:val="-9"/>
                <w:sz w:val="16"/>
                <w:szCs w:val="16"/>
              </w:rPr>
              <w:t xml:space="preserve"> </w:t>
            </w:r>
            <w:r w:rsidRPr="00406D53">
              <w:rPr>
                <w:rFonts w:ascii="Arial" w:hAnsi="Arial" w:cs="Arial"/>
                <w:sz w:val="16"/>
                <w:szCs w:val="16"/>
              </w:rPr>
              <w:t>broj</w:t>
            </w:r>
            <w:r w:rsidRPr="00406D53">
              <w:rPr>
                <w:rFonts w:ascii="Arial" w:hAnsi="Arial" w:cs="Arial"/>
                <w:spacing w:val="-47"/>
                <w:sz w:val="16"/>
                <w:szCs w:val="16"/>
              </w:rPr>
              <w:t xml:space="preserve"> </w:t>
            </w:r>
            <w:r w:rsidRPr="00406D53">
              <w:rPr>
                <w:rFonts w:ascii="Arial" w:hAnsi="Arial" w:cs="Arial"/>
                <w:sz w:val="16"/>
                <w:szCs w:val="16"/>
              </w:rPr>
              <w:t>šasije</w:t>
            </w:r>
            <w:r w:rsidRPr="00406D53">
              <w:rPr>
                <w:rFonts w:ascii="Arial" w:hAnsi="Arial" w:cs="Arial"/>
                <w:spacing w:val="-3"/>
                <w:sz w:val="16"/>
                <w:szCs w:val="16"/>
              </w:rPr>
              <w:t xml:space="preserve"> </w:t>
            </w:r>
            <w:r w:rsidRPr="00406D53">
              <w:rPr>
                <w:rFonts w:ascii="Arial" w:hAnsi="Arial" w:cs="Arial"/>
                <w:sz w:val="16"/>
                <w:szCs w:val="16"/>
              </w:rPr>
              <w:t>XLER4X20004473606</w:t>
            </w:r>
          </w:p>
        </w:tc>
        <w:tc>
          <w:tcPr>
            <w:tcW w:w="1020"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6"/>
              <w:jc w:val="right"/>
              <w:rPr>
                <w:rFonts w:ascii="Arial" w:hAnsi="Arial" w:cs="Arial"/>
                <w:sz w:val="16"/>
                <w:szCs w:val="16"/>
              </w:rPr>
            </w:pPr>
            <w:r w:rsidRPr="00406D53">
              <w:rPr>
                <w:rFonts w:ascii="Arial" w:hAnsi="Arial" w:cs="Arial"/>
                <w:sz w:val="16"/>
                <w:szCs w:val="16"/>
              </w:rPr>
              <w:t>Tegljač</w:t>
            </w:r>
          </w:p>
        </w:tc>
        <w:tc>
          <w:tcPr>
            <w:tcW w:w="1392"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3"/>
              <w:jc w:val="right"/>
              <w:rPr>
                <w:rFonts w:ascii="Arial" w:hAnsi="Arial" w:cs="Arial"/>
                <w:sz w:val="16"/>
                <w:szCs w:val="16"/>
              </w:rPr>
            </w:pPr>
            <w:r w:rsidRPr="00406D53">
              <w:rPr>
                <w:rFonts w:ascii="Arial" w:hAnsi="Arial" w:cs="Arial"/>
                <w:sz w:val="16"/>
                <w:szCs w:val="16"/>
              </w:rPr>
              <w:t>KR265HA</w:t>
            </w:r>
          </w:p>
        </w:tc>
        <w:tc>
          <w:tcPr>
            <w:tcW w:w="1352"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3"/>
              <w:jc w:val="right"/>
              <w:rPr>
                <w:rFonts w:ascii="Arial" w:hAnsi="Arial" w:cs="Arial"/>
                <w:sz w:val="16"/>
                <w:szCs w:val="16"/>
              </w:rPr>
            </w:pPr>
            <w:r w:rsidRPr="00406D53">
              <w:rPr>
                <w:rFonts w:ascii="Arial" w:hAnsi="Arial" w:cs="Arial"/>
                <w:sz w:val="16"/>
                <w:szCs w:val="16"/>
              </w:rPr>
              <w:t>11.10.2016.</w:t>
            </w:r>
          </w:p>
        </w:tc>
        <w:tc>
          <w:tcPr>
            <w:tcW w:w="1505"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2"/>
              <w:jc w:val="right"/>
              <w:rPr>
                <w:rFonts w:ascii="Arial" w:hAnsi="Arial" w:cs="Arial"/>
                <w:sz w:val="16"/>
                <w:szCs w:val="16"/>
              </w:rPr>
            </w:pPr>
            <w:r w:rsidRPr="00406D53">
              <w:rPr>
                <w:rFonts w:ascii="Arial" w:hAnsi="Arial" w:cs="Arial"/>
                <w:sz w:val="16"/>
                <w:szCs w:val="16"/>
              </w:rPr>
              <w:t>8.095,00</w:t>
            </w:r>
          </w:p>
        </w:tc>
      </w:tr>
      <w:tr w:rsidRPr="00406D53" w:rsidR="00546A5D" w:rsidTr="00546A5D">
        <w:trPr>
          <w:trHeight w:val="827"/>
        </w:trPr>
        <w:tc>
          <w:tcPr>
            <w:tcW w:w="1130" w:type="dxa"/>
          </w:tcPr>
          <w:p w:rsidRPr="00406D53" w:rsidR="00546A5D" w:rsidP="00546A5D" w:rsidRDefault="00546A5D">
            <w:pPr>
              <w:pStyle w:val="TableParagraph"/>
              <w:spacing w:line="207" w:lineRule="exact"/>
              <w:ind w:left="110"/>
              <w:rPr>
                <w:rFonts w:ascii="Arial" w:hAnsi="Arial" w:cs="Arial"/>
                <w:sz w:val="16"/>
                <w:szCs w:val="16"/>
              </w:rPr>
            </w:pPr>
            <w:r w:rsidRPr="00406D53">
              <w:rPr>
                <w:rFonts w:ascii="Arial" w:hAnsi="Arial" w:cs="Arial"/>
                <w:sz w:val="16"/>
                <w:szCs w:val="16"/>
              </w:rPr>
              <w:t>05</w:t>
            </w:r>
          </w:p>
          <w:p w:rsidRPr="00406D53" w:rsidR="00546A5D" w:rsidP="00546A5D" w:rsidRDefault="00546A5D">
            <w:pPr>
              <w:pStyle w:val="TableParagraph"/>
              <w:spacing w:before="2" w:line="207" w:lineRule="exact"/>
              <w:ind w:left="110"/>
              <w:rPr>
                <w:rFonts w:ascii="Arial" w:hAnsi="Arial" w:cs="Arial"/>
                <w:sz w:val="16"/>
                <w:szCs w:val="16"/>
              </w:rPr>
            </w:pPr>
            <w:r w:rsidRPr="00406D53">
              <w:rPr>
                <w:rFonts w:ascii="Arial" w:hAnsi="Arial" w:cs="Arial"/>
                <w:sz w:val="16"/>
                <w:szCs w:val="16"/>
              </w:rPr>
              <w:t>4499-</w:t>
            </w:r>
          </w:p>
          <w:p w:rsidRPr="00406D53" w:rsidR="00546A5D" w:rsidP="00546A5D" w:rsidRDefault="00546A5D">
            <w:pPr>
              <w:pStyle w:val="TableParagraph"/>
              <w:spacing w:line="206" w:lineRule="exact"/>
              <w:ind w:left="110"/>
              <w:rPr>
                <w:rFonts w:ascii="Arial" w:hAnsi="Arial" w:cs="Arial"/>
                <w:sz w:val="16"/>
                <w:szCs w:val="16"/>
              </w:rPr>
            </w:pPr>
            <w:r w:rsidRPr="00406D53">
              <w:rPr>
                <w:rFonts w:ascii="Arial" w:hAnsi="Arial" w:cs="Arial"/>
                <w:sz w:val="16"/>
                <w:szCs w:val="16"/>
              </w:rPr>
              <w:t>47265_3</w:t>
            </w:r>
          </w:p>
          <w:p w:rsidRPr="00406D53" w:rsidR="00546A5D" w:rsidP="00546A5D" w:rsidRDefault="00546A5D">
            <w:pPr>
              <w:pStyle w:val="TableParagraph"/>
              <w:spacing w:line="186" w:lineRule="exact"/>
              <w:ind w:left="110"/>
              <w:rPr>
                <w:rFonts w:ascii="Arial" w:hAnsi="Arial" w:cs="Arial"/>
                <w:sz w:val="16"/>
                <w:szCs w:val="16"/>
              </w:rPr>
            </w:pPr>
            <w:r w:rsidRPr="00406D53">
              <w:rPr>
                <w:rFonts w:ascii="Arial" w:hAnsi="Arial" w:cs="Arial"/>
                <w:sz w:val="16"/>
                <w:szCs w:val="16"/>
              </w:rPr>
              <w:t>(Prilog</w:t>
            </w:r>
            <w:r w:rsidRPr="00406D53">
              <w:rPr>
                <w:rFonts w:ascii="Arial" w:hAnsi="Arial" w:cs="Arial"/>
                <w:spacing w:val="-1"/>
                <w:sz w:val="16"/>
                <w:szCs w:val="16"/>
              </w:rPr>
              <w:t xml:space="preserve"> </w:t>
            </w:r>
            <w:r w:rsidRPr="00406D53">
              <w:rPr>
                <w:rFonts w:ascii="Arial" w:hAnsi="Arial" w:cs="Arial"/>
                <w:sz w:val="16"/>
                <w:szCs w:val="16"/>
              </w:rPr>
              <w:t>14.)</w:t>
            </w:r>
          </w:p>
        </w:tc>
        <w:tc>
          <w:tcPr>
            <w:tcW w:w="2664" w:type="dxa"/>
          </w:tcPr>
          <w:p w:rsidRPr="00406D53" w:rsidR="00546A5D" w:rsidP="00546A5D" w:rsidRDefault="00546A5D">
            <w:pPr>
              <w:pStyle w:val="TableParagraph"/>
              <w:ind w:left="108"/>
              <w:rPr>
                <w:rFonts w:ascii="Arial" w:hAnsi="Arial" w:cs="Arial"/>
                <w:sz w:val="16"/>
                <w:szCs w:val="16"/>
              </w:rPr>
            </w:pPr>
            <w:r w:rsidRPr="00406D53">
              <w:rPr>
                <w:rFonts w:ascii="Arial" w:hAnsi="Arial" w:cs="Arial"/>
                <w:sz w:val="16"/>
                <w:szCs w:val="16"/>
              </w:rPr>
              <w:t>N3,</w:t>
            </w:r>
            <w:r w:rsidRPr="00406D53">
              <w:rPr>
                <w:rFonts w:ascii="Arial" w:hAnsi="Arial" w:cs="Arial"/>
                <w:spacing w:val="36"/>
                <w:sz w:val="16"/>
                <w:szCs w:val="16"/>
              </w:rPr>
              <w:t xml:space="preserve"> </w:t>
            </w:r>
            <w:r w:rsidRPr="00406D53">
              <w:rPr>
                <w:rFonts w:ascii="Arial" w:hAnsi="Arial" w:cs="Arial"/>
                <w:sz w:val="16"/>
                <w:szCs w:val="16"/>
              </w:rPr>
              <w:t>marka</w:t>
            </w:r>
            <w:r w:rsidRPr="00406D53">
              <w:rPr>
                <w:rFonts w:ascii="Arial" w:hAnsi="Arial" w:cs="Arial"/>
                <w:spacing w:val="37"/>
                <w:sz w:val="16"/>
                <w:szCs w:val="16"/>
              </w:rPr>
              <w:t xml:space="preserve"> </w:t>
            </w:r>
            <w:r w:rsidRPr="00406D53">
              <w:rPr>
                <w:rFonts w:ascii="Arial" w:hAnsi="Arial" w:cs="Arial"/>
                <w:sz w:val="16"/>
                <w:szCs w:val="16"/>
              </w:rPr>
              <w:t>VOLVO</w:t>
            </w:r>
            <w:r w:rsidRPr="00406D53">
              <w:rPr>
                <w:rFonts w:ascii="Arial" w:hAnsi="Arial" w:cs="Arial"/>
                <w:spacing w:val="37"/>
                <w:sz w:val="16"/>
                <w:szCs w:val="16"/>
              </w:rPr>
              <w:t xml:space="preserve"> </w:t>
            </w:r>
            <w:r w:rsidRPr="00406D53">
              <w:rPr>
                <w:rFonts w:ascii="Arial" w:hAnsi="Arial" w:cs="Arial"/>
                <w:sz w:val="16"/>
                <w:szCs w:val="16"/>
              </w:rPr>
              <w:t>FH</w:t>
            </w:r>
            <w:r w:rsidRPr="00406D53">
              <w:rPr>
                <w:rFonts w:ascii="Arial" w:hAnsi="Arial" w:cs="Arial"/>
                <w:spacing w:val="34"/>
                <w:sz w:val="16"/>
                <w:szCs w:val="16"/>
              </w:rPr>
              <w:t xml:space="preserve"> </w:t>
            </w:r>
            <w:r w:rsidRPr="00406D53">
              <w:rPr>
                <w:rFonts w:ascii="Arial" w:hAnsi="Arial" w:cs="Arial"/>
                <w:sz w:val="16"/>
                <w:szCs w:val="16"/>
              </w:rPr>
              <w:t>500,</w:t>
            </w:r>
          </w:p>
          <w:p w:rsidRPr="00406D53" w:rsidR="00546A5D" w:rsidP="00546A5D" w:rsidRDefault="00546A5D">
            <w:pPr>
              <w:pStyle w:val="TableParagraph"/>
              <w:ind w:left="108" w:right="87"/>
              <w:rPr>
                <w:rFonts w:ascii="Arial" w:hAnsi="Arial" w:cs="Arial"/>
                <w:sz w:val="16"/>
                <w:szCs w:val="16"/>
              </w:rPr>
            </w:pPr>
            <w:r w:rsidRPr="00406D53">
              <w:rPr>
                <w:rFonts w:ascii="Arial" w:hAnsi="Arial" w:cs="Arial"/>
                <w:spacing w:val="-1"/>
                <w:sz w:val="16"/>
                <w:szCs w:val="16"/>
              </w:rPr>
              <w:t>godina</w:t>
            </w:r>
            <w:r w:rsidRPr="00406D53">
              <w:rPr>
                <w:rFonts w:ascii="Arial" w:hAnsi="Arial" w:cs="Arial"/>
                <w:spacing w:val="-9"/>
                <w:sz w:val="16"/>
                <w:szCs w:val="16"/>
              </w:rPr>
              <w:t xml:space="preserve"> </w:t>
            </w:r>
            <w:r w:rsidRPr="00406D53">
              <w:rPr>
                <w:rFonts w:ascii="Arial" w:hAnsi="Arial" w:cs="Arial"/>
                <w:spacing w:val="-1"/>
                <w:sz w:val="16"/>
                <w:szCs w:val="16"/>
              </w:rPr>
              <w:t>proizvodnje</w:t>
            </w:r>
            <w:r w:rsidRPr="00406D53">
              <w:rPr>
                <w:rFonts w:ascii="Arial" w:hAnsi="Arial" w:cs="Arial"/>
                <w:spacing w:val="-7"/>
                <w:sz w:val="16"/>
                <w:szCs w:val="16"/>
              </w:rPr>
              <w:t xml:space="preserve"> </w:t>
            </w:r>
            <w:r w:rsidRPr="00406D53">
              <w:rPr>
                <w:rFonts w:ascii="Arial" w:hAnsi="Arial" w:cs="Arial"/>
                <w:sz w:val="16"/>
                <w:szCs w:val="16"/>
              </w:rPr>
              <w:t>2016.,</w:t>
            </w:r>
            <w:r w:rsidRPr="00406D53">
              <w:rPr>
                <w:rFonts w:ascii="Arial" w:hAnsi="Arial" w:cs="Arial"/>
                <w:spacing w:val="-9"/>
                <w:sz w:val="16"/>
                <w:szCs w:val="16"/>
              </w:rPr>
              <w:t xml:space="preserve"> </w:t>
            </w:r>
            <w:r w:rsidRPr="00406D53">
              <w:rPr>
                <w:rFonts w:ascii="Arial" w:hAnsi="Arial" w:cs="Arial"/>
                <w:sz w:val="16"/>
                <w:szCs w:val="16"/>
              </w:rPr>
              <w:t>broj</w:t>
            </w:r>
            <w:r w:rsidRPr="00406D53">
              <w:rPr>
                <w:rFonts w:ascii="Arial" w:hAnsi="Arial" w:cs="Arial"/>
                <w:spacing w:val="-47"/>
                <w:sz w:val="16"/>
                <w:szCs w:val="16"/>
              </w:rPr>
              <w:t xml:space="preserve"> </w:t>
            </w:r>
            <w:r w:rsidRPr="00406D53">
              <w:rPr>
                <w:rFonts w:ascii="Arial" w:hAnsi="Arial" w:cs="Arial"/>
                <w:w w:val="95"/>
                <w:sz w:val="16"/>
                <w:szCs w:val="16"/>
              </w:rPr>
              <w:t>šasije</w:t>
            </w:r>
            <w:r w:rsidRPr="00406D53">
              <w:rPr>
                <w:rFonts w:ascii="Arial" w:hAnsi="Arial" w:cs="Arial"/>
                <w:spacing w:val="98"/>
                <w:sz w:val="16"/>
                <w:szCs w:val="16"/>
              </w:rPr>
              <w:t xml:space="preserve"> </w:t>
            </w:r>
            <w:r w:rsidRPr="00406D53">
              <w:rPr>
                <w:rFonts w:ascii="Arial" w:hAnsi="Arial" w:cs="Arial"/>
                <w:w w:val="95"/>
                <w:sz w:val="16"/>
                <w:szCs w:val="16"/>
              </w:rPr>
              <w:t>YV2RT40A7HB793009</w:t>
            </w:r>
          </w:p>
        </w:tc>
        <w:tc>
          <w:tcPr>
            <w:tcW w:w="1020"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6"/>
              <w:jc w:val="right"/>
              <w:rPr>
                <w:rFonts w:ascii="Arial" w:hAnsi="Arial" w:cs="Arial"/>
                <w:sz w:val="16"/>
                <w:szCs w:val="16"/>
              </w:rPr>
            </w:pPr>
            <w:r w:rsidRPr="00406D53">
              <w:rPr>
                <w:rFonts w:ascii="Arial" w:hAnsi="Arial" w:cs="Arial"/>
                <w:sz w:val="16"/>
                <w:szCs w:val="16"/>
              </w:rPr>
              <w:t>Tegljač</w:t>
            </w:r>
          </w:p>
        </w:tc>
        <w:tc>
          <w:tcPr>
            <w:tcW w:w="1392"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3"/>
              <w:jc w:val="right"/>
              <w:rPr>
                <w:rFonts w:ascii="Arial" w:hAnsi="Arial" w:cs="Arial"/>
                <w:sz w:val="16"/>
                <w:szCs w:val="16"/>
              </w:rPr>
            </w:pPr>
            <w:r w:rsidRPr="00406D53">
              <w:rPr>
                <w:rFonts w:ascii="Arial" w:hAnsi="Arial" w:cs="Arial"/>
                <w:sz w:val="16"/>
                <w:szCs w:val="16"/>
              </w:rPr>
              <w:t>KR782KK</w:t>
            </w:r>
          </w:p>
        </w:tc>
        <w:tc>
          <w:tcPr>
            <w:tcW w:w="1352"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5"/>
              <w:jc w:val="right"/>
              <w:rPr>
                <w:rFonts w:ascii="Arial" w:hAnsi="Arial" w:cs="Arial"/>
                <w:sz w:val="16"/>
                <w:szCs w:val="16"/>
              </w:rPr>
            </w:pPr>
            <w:r w:rsidRPr="00406D53">
              <w:rPr>
                <w:rFonts w:ascii="Arial" w:hAnsi="Arial" w:cs="Arial"/>
                <w:sz w:val="16"/>
                <w:szCs w:val="16"/>
              </w:rPr>
              <w:t>01.09.2023.</w:t>
            </w:r>
          </w:p>
        </w:tc>
        <w:tc>
          <w:tcPr>
            <w:tcW w:w="1505" w:type="dxa"/>
          </w:tcPr>
          <w:p w:rsidRPr="00406D53" w:rsidR="00546A5D" w:rsidP="00546A5D" w:rsidRDefault="00546A5D">
            <w:pPr>
              <w:pStyle w:val="TableParagraph"/>
              <w:spacing w:before="1"/>
              <w:rPr>
                <w:rFonts w:ascii="Arial" w:hAnsi="Arial" w:cs="Arial"/>
                <w:sz w:val="16"/>
                <w:szCs w:val="16"/>
              </w:rPr>
            </w:pPr>
          </w:p>
          <w:p w:rsidRPr="00406D53" w:rsidR="00546A5D" w:rsidP="00546A5D" w:rsidRDefault="00546A5D">
            <w:pPr>
              <w:pStyle w:val="TableParagraph"/>
              <w:ind w:right="92"/>
              <w:jc w:val="right"/>
              <w:rPr>
                <w:rFonts w:ascii="Arial" w:hAnsi="Arial" w:cs="Arial"/>
                <w:sz w:val="16"/>
                <w:szCs w:val="16"/>
              </w:rPr>
            </w:pPr>
            <w:r w:rsidRPr="00406D53">
              <w:rPr>
                <w:rFonts w:ascii="Arial" w:hAnsi="Arial" w:cs="Arial"/>
                <w:sz w:val="16"/>
                <w:szCs w:val="16"/>
              </w:rPr>
              <w:t>24.264,00</w:t>
            </w:r>
          </w:p>
        </w:tc>
      </w:tr>
      <w:tr w:rsidRPr="00406D53" w:rsidR="00546A5D" w:rsidTr="00546A5D">
        <w:trPr>
          <w:trHeight w:val="277"/>
        </w:trPr>
        <w:tc>
          <w:tcPr>
            <w:tcW w:w="7558" w:type="dxa"/>
            <w:gridSpan w:val="5"/>
          </w:tcPr>
          <w:p w:rsidRPr="00406D53" w:rsidR="00546A5D" w:rsidP="00546A5D" w:rsidRDefault="00546A5D">
            <w:pPr>
              <w:pStyle w:val="TableParagraph"/>
              <w:spacing w:before="1" w:line="257" w:lineRule="exact"/>
              <w:ind w:left="3450" w:right="2938"/>
              <w:jc w:val="center"/>
              <w:rPr>
                <w:rFonts w:ascii="Arial" w:hAnsi="Arial" w:cs="Arial"/>
                <w:sz w:val="16"/>
                <w:szCs w:val="16"/>
              </w:rPr>
            </w:pPr>
            <w:r w:rsidRPr="00406D53">
              <w:rPr>
                <w:rFonts w:ascii="Arial" w:hAnsi="Arial" w:cs="Arial"/>
                <w:sz w:val="16"/>
                <w:szCs w:val="16"/>
              </w:rPr>
              <w:t>UKUPNO:</w:t>
            </w:r>
          </w:p>
        </w:tc>
        <w:tc>
          <w:tcPr>
            <w:tcW w:w="1505" w:type="dxa"/>
          </w:tcPr>
          <w:p w:rsidRPr="00406D53" w:rsidR="00546A5D" w:rsidP="00546A5D" w:rsidRDefault="00546A5D">
            <w:pPr>
              <w:pStyle w:val="TableParagraph"/>
              <w:spacing w:before="1" w:line="257" w:lineRule="exact"/>
              <w:ind w:right="121"/>
              <w:jc w:val="right"/>
              <w:rPr>
                <w:rFonts w:ascii="Arial" w:hAnsi="Arial" w:cs="Arial"/>
                <w:sz w:val="16"/>
                <w:szCs w:val="16"/>
              </w:rPr>
            </w:pPr>
            <w:r w:rsidRPr="00406D53">
              <w:rPr>
                <w:rFonts w:ascii="Arial" w:hAnsi="Arial" w:cs="Arial"/>
                <w:sz w:val="16"/>
                <w:szCs w:val="16"/>
              </w:rPr>
              <w:t>69.280,00</w:t>
            </w:r>
          </w:p>
        </w:tc>
      </w:tr>
    </w:tbl>
    <w:p w:rsidR="00546A5D" w:rsidP="00546A5D" w:rsidRDefault="00546A5D">
      <w:pPr>
        <w:pStyle w:val="Tijeloteksta"/>
        <w:rPr>
          <w:sz w:val="26"/>
        </w:rPr>
      </w:pPr>
    </w:p>
    <w:p w:rsidR="00546A5D" w:rsidP="00546A5D" w:rsidRDefault="00546A5D">
      <w:pPr>
        <w:pStyle w:val="Tijeloteksta"/>
        <w:spacing w:before="11"/>
        <w:rPr>
          <w:sz w:val="21"/>
        </w:rPr>
      </w:pPr>
    </w:p>
    <w:p w:rsidR="00546A5D" w:rsidP="00546A5D" w:rsidRDefault="00546A5D">
      <w:pPr>
        <w:pStyle w:val="Tijeloteksta"/>
        <w:ind w:left="176" w:right="535"/>
      </w:pPr>
      <w:r>
        <w:t>Procjena priključnih vozila u vlasništvu stečajnog dužnika temeljem usporedbe s ponudom</w:t>
      </w:r>
      <w:r>
        <w:rPr>
          <w:spacing w:val="-57"/>
        </w:rPr>
        <w:t xml:space="preserve"> </w:t>
      </w:r>
      <w:r>
        <w:t>istih</w:t>
      </w:r>
      <w:r>
        <w:rPr>
          <w:spacing w:val="-1"/>
        </w:rPr>
        <w:t xml:space="preserve"> </w:t>
      </w:r>
      <w:r>
        <w:t>ili sličnih na</w:t>
      </w:r>
      <w:r>
        <w:rPr>
          <w:spacing w:val="-1"/>
        </w:rPr>
        <w:t xml:space="preserve"> </w:t>
      </w:r>
      <w:r>
        <w:t>oglasniku Njuškalo.hr:</w:t>
      </w:r>
    </w:p>
    <w:p w:rsidR="00546A5D" w:rsidP="00546A5D" w:rsidRDefault="00546A5D">
      <w:pPr>
        <w:pStyle w:val="Tijeloteksta"/>
        <w:spacing w:before="1"/>
      </w:pPr>
    </w:p>
    <w:tbl>
      <w:tblPr>
        <w:tblStyle w:val="TableNormal"/>
        <w:tblW w:w="0" w:type="auto"/>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62"/>
        <w:gridCol w:w="3234"/>
        <w:gridCol w:w="1304"/>
        <w:gridCol w:w="1109"/>
        <w:gridCol w:w="1160"/>
        <w:gridCol w:w="1697"/>
      </w:tblGrid>
      <w:tr w:rsidRPr="00F23782" w:rsidR="00546A5D" w:rsidTr="00546A5D">
        <w:trPr>
          <w:trHeight w:val="1240"/>
        </w:trPr>
        <w:tc>
          <w:tcPr>
            <w:tcW w:w="562" w:type="dxa"/>
          </w:tcPr>
          <w:p w:rsidRPr="00F23782" w:rsidR="00546A5D" w:rsidP="00546A5D" w:rsidRDefault="00546A5D">
            <w:pPr>
              <w:pStyle w:val="TableParagraph"/>
              <w:spacing w:before="10"/>
              <w:rPr>
                <w:rFonts w:ascii="Arial" w:hAnsi="Arial" w:cs="Arial"/>
                <w:sz w:val="16"/>
                <w:szCs w:val="16"/>
              </w:rPr>
            </w:pPr>
          </w:p>
          <w:p w:rsidRPr="00F23782" w:rsidR="00546A5D" w:rsidP="00546A5D" w:rsidRDefault="00546A5D">
            <w:pPr>
              <w:pStyle w:val="TableParagraph"/>
              <w:ind w:left="136" w:right="121" w:hanging="3"/>
              <w:jc w:val="center"/>
              <w:rPr>
                <w:rFonts w:ascii="Arial" w:hAnsi="Arial" w:cs="Arial"/>
                <w:sz w:val="16"/>
                <w:szCs w:val="16"/>
              </w:rPr>
            </w:pPr>
            <w:r w:rsidRPr="00F23782">
              <w:rPr>
                <w:rFonts w:ascii="Arial" w:hAnsi="Arial" w:cs="Arial"/>
                <w:sz w:val="16"/>
                <w:szCs w:val="16"/>
              </w:rPr>
              <w:t>Red</w:t>
            </w:r>
            <w:r w:rsidRPr="00F23782">
              <w:rPr>
                <w:rFonts w:ascii="Arial" w:hAnsi="Arial" w:cs="Arial"/>
                <w:spacing w:val="-42"/>
                <w:sz w:val="16"/>
                <w:szCs w:val="16"/>
              </w:rPr>
              <w:t xml:space="preserve"> </w:t>
            </w:r>
            <w:r w:rsidRPr="00F23782">
              <w:rPr>
                <w:rFonts w:ascii="Arial" w:hAnsi="Arial" w:cs="Arial"/>
                <w:sz w:val="16"/>
                <w:szCs w:val="16"/>
              </w:rPr>
              <w:t>ni</w:t>
            </w:r>
            <w:r w:rsidRPr="00F23782">
              <w:rPr>
                <w:rFonts w:ascii="Arial" w:hAnsi="Arial" w:cs="Arial"/>
                <w:spacing w:val="1"/>
                <w:sz w:val="16"/>
                <w:szCs w:val="16"/>
              </w:rPr>
              <w:t xml:space="preserve"> </w:t>
            </w:r>
            <w:r w:rsidRPr="00F23782">
              <w:rPr>
                <w:rFonts w:ascii="Arial" w:hAnsi="Arial" w:cs="Arial"/>
                <w:sz w:val="16"/>
                <w:szCs w:val="16"/>
              </w:rPr>
              <w:t>broj</w:t>
            </w:r>
          </w:p>
        </w:tc>
        <w:tc>
          <w:tcPr>
            <w:tcW w:w="3234" w:type="dxa"/>
          </w:tcPr>
          <w:p w:rsidRPr="00F23782" w:rsidR="00546A5D" w:rsidP="00546A5D" w:rsidRDefault="00546A5D">
            <w:pPr>
              <w:pStyle w:val="TableParagraph"/>
              <w:rPr>
                <w:rFonts w:ascii="Arial" w:hAnsi="Arial" w:cs="Arial"/>
                <w:sz w:val="16"/>
                <w:szCs w:val="16"/>
              </w:rPr>
            </w:pPr>
          </w:p>
          <w:p w:rsidRPr="00F23782" w:rsidR="00546A5D" w:rsidP="00546A5D" w:rsidRDefault="00546A5D">
            <w:pPr>
              <w:pStyle w:val="TableParagraph"/>
              <w:spacing w:before="9"/>
              <w:rPr>
                <w:rFonts w:ascii="Arial" w:hAnsi="Arial" w:cs="Arial"/>
                <w:sz w:val="16"/>
                <w:szCs w:val="16"/>
              </w:rPr>
            </w:pPr>
          </w:p>
          <w:p w:rsidRPr="00F23782" w:rsidR="00546A5D" w:rsidP="00546A5D" w:rsidRDefault="00546A5D">
            <w:pPr>
              <w:pStyle w:val="TableParagraph"/>
              <w:ind w:left="1352" w:right="1342"/>
              <w:jc w:val="center"/>
              <w:rPr>
                <w:rFonts w:ascii="Arial" w:hAnsi="Arial" w:cs="Arial"/>
                <w:sz w:val="16"/>
                <w:szCs w:val="16"/>
              </w:rPr>
            </w:pPr>
            <w:r w:rsidRPr="00F23782">
              <w:rPr>
                <w:rFonts w:ascii="Arial" w:hAnsi="Arial" w:cs="Arial"/>
                <w:sz w:val="16"/>
                <w:szCs w:val="16"/>
              </w:rPr>
              <w:t>Vozilo</w:t>
            </w:r>
          </w:p>
        </w:tc>
        <w:tc>
          <w:tcPr>
            <w:tcW w:w="1304" w:type="dxa"/>
          </w:tcPr>
          <w:p w:rsidRPr="00F23782" w:rsidR="00546A5D" w:rsidP="00546A5D" w:rsidRDefault="00546A5D">
            <w:pPr>
              <w:pStyle w:val="TableParagraph"/>
              <w:rPr>
                <w:rFonts w:ascii="Arial" w:hAnsi="Arial" w:cs="Arial"/>
                <w:sz w:val="16"/>
                <w:szCs w:val="16"/>
              </w:rPr>
            </w:pPr>
          </w:p>
          <w:p w:rsidRPr="00F23782" w:rsidR="00546A5D" w:rsidP="00546A5D" w:rsidRDefault="00546A5D">
            <w:pPr>
              <w:pStyle w:val="TableParagraph"/>
              <w:spacing w:before="10"/>
              <w:rPr>
                <w:rFonts w:ascii="Arial" w:hAnsi="Arial" w:cs="Arial"/>
                <w:sz w:val="16"/>
                <w:szCs w:val="16"/>
              </w:rPr>
            </w:pPr>
          </w:p>
          <w:p w:rsidRPr="00F23782" w:rsidR="00546A5D" w:rsidP="00546A5D" w:rsidRDefault="00546A5D">
            <w:pPr>
              <w:pStyle w:val="TableParagraph"/>
              <w:ind w:left="293" w:right="271" w:firstLine="148"/>
              <w:rPr>
                <w:rFonts w:ascii="Arial" w:hAnsi="Arial" w:cs="Arial"/>
                <w:sz w:val="16"/>
                <w:szCs w:val="16"/>
              </w:rPr>
            </w:pPr>
            <w:r w:rsidRPr="00F23782">
              <w:rPr>
                <w:rFonts w:ascii="Arial" w:hAnsi="Arial" w:cs="Arial"/>
                <w:sz w:val="16"/>
                <w:szCs w:val="16"/>
              </w:rPr>
              <w:t>Oblik</w:t>
            </w:r>
            <w:r w:rsidRPr="00F23782">
              <w:rPr>
                <w:rFonts w:ascii="Arial" w:hAnsi="Arial" w:cs="Arial"/>
                <w:spacing w:val="1"/>
                <w:sz w:val="16"/>
                <w:szCs w:val="16"/>
              </w:rPr>
              <w:t xml:space="preserve"> </w:t>
            </w:r>
            <w:r w:rsidRPr="00F23782">
              <w:rPr>
                <w:rFonts w:ascii="Arial" w:hAnsi="Arial" w:cs="Arial"/>
                <w:sz w:val="16"/>
                <w:szCs w:val="16"/>
              </w:rPr>
              <w:t>karoserije</w:t>
            </w:r>
          </w:p>
        </w:tc>
        <w:tc>
          <w:tcPr>
            <w:tcW w:w="1109" w:type="dxa"/>
          </w:tcPr>
          <w:p w:rsidRPr="00F23782" w:rsidR="00546A5D" w:rsidP="00546A5D" w:rsidRDefault="00546A5D">
            <w:pPr>
              <w:pStyle w:val="TableParagraph"/>
              <w:rPr>
                <w:rFonts w:ascii="Arial" w:hAnsi="Arial" w:cs="Arial"/>
                <w:sz w:val="16"/>
                <w:szCs w:val="16"/>
              </w:rPr>
            </w:pPr>
          </w:p>
          <w:p w:rsidRPr="00F23782" w:rsidR="00546A5D" w:rsidP="00546A5D" w:rsidRDefault="00546A5D">
            <w:pPr>
              <w:pStyle w:val="TableParagraph"/>
              <w:rPr>
                <w:rFonts w:ascii="Arial" w:hAnsi="Arial" w:cs="Arial"/>
                <w:sz w:val="16"/>
                <w:szCs w:val="16"/>
              </w:rPr>
            </w:pPr>
          </w:p>
          <w:p w:rsidRPr="00F23782" w:rsidR="00546A5D" w:rsidP="00546A5D" w:rsidRDefault="00546A5D">
            <w:pPr>
              <w:pStyle w:val="TableParagraph"/>
              <w:spacing w:before="161"/>
              <w:ind w:left="89" w:right="81"/>
              <w:jc w:val="center"/>
              <w:rPr>
                <w:rFonts w:ascii="Arial" w:hAnsi="Arial" w:cs="Arial"/>
                <w:sz w:val="16"/>
                <w:szCs w:val="16"/>
              </w:rPr>
            </w:pPr>
            <w:r w:rsidRPr="00F23782">
              <w:rPr>
                <w:rFonts w:ascii="Arial" w:hAnsi="Arial" w:cs="Arial"/>
                <w:sz w:val="16"/>
                <w:szCs w:val="16"/>
              </w:rPr>
              <w:t>Reg.</w:t>
            </w:r>
            <w:r w:rsidRPr="00F23782">
              <w:rPr>
                <w:rFonts w:ascii="Arial" w:hAnsi="Arial" w:cs="Arial"/>
                <w:spacing w:val="-1"/>
                <w:sz w:val="16"/>
                <w:szCs w:val="16"/>
              </w:rPr>
              <w:t xml:space="preserve"> </w:t>
            </w:r>
            <w:r w:rsidRPr="00F23782">
              <w:rPr>
                <w:rFonts w:ascii="Arial" w:hAnsi="Arial" w:cs="Arial"/>
                <w:sz w:val="16"/>
                <w:szCs w:val="16"/>
              </w:rPr>
              <w:t>oznaka</w:t>
            </w:r>
          </w:p>
        </w:tc>
        <w:tc>
          <w:tcPr>
            <w:tcW w:w="1160" w:type="dxa"/>
          </w:tcPr>
          <w:p w:rsidRPr="00F23782" w:rsidR="00546A5D" w:rsidP="00546A5D" w:rsidRDefault="00546A5D">
            <w:pPr>
              <w:pStyle w:val="TableParagraph"/>
              <w:rPr>
                <w:rFonts w:ascii="Arial" w:hAnsi="Arial" w:cs="Arial"/>
                <w:sz w:val="16"/>
                <w:szCs w:val="16"/>
              </w:rPr>
            </w:pPr>
          </w:p>
          <w:p w:rsidRPr="00F23782" w:rsidR="00546A5D" w:rsidP="00546A5D" w:rsidRDefault="00546A5D">
            <w:pPr>
              <w:pStyle w:val="TableParagraph"/>
              <w:spacing w:before="10"/>
              <w:rPr>
                <w:rFonts w:ascii="Arial" w:hAnsi="Arial" w:cs="Arial"/>
                <w:sz w:val="16"/>
                <w:szCs w:val="16"/>
              </w:rPr>
            </w:pPr>
          </w:p>
          <w:p w:rsidRPr="00F23782" w:rsidR="00546A5D" w:rsidP="00546A5D" w:rsidRDefault="00546A5D">
            <w:pPr>
              <w:pStyle w:val="TableParagraph"/>
              <w:ind w:left="336" w:right="309" w:hanging="5"/>
              <w:rPr>
                <w:rFonts w:ascii="Arial" w:hAnsi="Arial" w:cs="Arial"/>
                <w:sz w:val="16"/>
                <w:szCs w:val="16"/>
              </w:rPr>
            </w:pPr>
            <w:r w:rsidRPr="00F23782">
              <w:rPr>
                <w:rFonts w:ascii="Arial" w:hAnsi="Arial" w:cs="Arial"/>
                <w:sz w:val="16"/>
                <w:szCs w:val="16"/>
              </w:rPr>
              <w:t>Datum</w:t>
            </w:r>
            <w:r w:rsidRPr="00F23782">
              <w:rPr>
                <w:rFonts w:ascii="Arial" w:hAnsi="Arial" w:cs="Arial"/>
                <w:spacing w:val="-42"/>
                <w:sz w:val="16"/>
                <w:szCs w:val="16"/>
              </w:rPr>
              <w:t xml:space="preserve"> </w:t>
            </w:r>
            <w:r w:rsidRPr="00F23782">
              <w:rPr>
                <w:rFonts w:ascii="Arial" w:hAnsi="Arial" w:cs="Arial"/>
                <w:sz w:val="16"/>
                <w:szCs w:val="16"/>
              </w:rPr>
              <w:t>odjave</w:t>
            </w:r>
          </w:p>
        </w:tc>
        <w:tc>
          <w:tcPr>
            <w:tcW w:w="1697" w:type="dxa"/>
          </w:tcPr>
          <w:p w:rsidRPr="00F23782" w:rsidR="00546A5D" w:rsidP="00546A5D" w:rsidRDefault="00546A5D">
            <w:pPr>
              <w:pStyle w:val="TableParagraph"/>
              <w:ind w:left="187" w:right="177"/>
              <w:jc w:val="center"/>
              <w:rPr>
                <w:rFonts w:ascii="Arial" w:hAnsi="Arial" w:cs="Arial"/>
                <w:sz w:val="16"/>
                <w:szCs w:val="16"/>
              </w:rPr>
            </w:pPr>
            <w:r w:rsidRPr="00F23782">
              <w:rPr>
                <w:rFonts w:ascii="Arial" w:hAnsi="Arial" w:cs="Arial"/>
                <w:sz w:val="16"/>
                <w:szCs w:val="16"/>
              </w:rPr>
              <w:t>Prodajna cijena za</w:t>
            </w:r>
            <w:r w:rsidRPr="00F23782">
              <w:rPr>
                <w:rFonts w:ascii="Arial" w:hAnsi="Arial" w:cs="Arial"/>
                <w:spacing w:val="-42"/>
                <w:sz w:val="16"/>
                <w:szCs w:val="16"/>
              </w:rPr>
              <w:t xml:space="preserve"> </w:t>
            </w:r>
            <w:r w:rsidRPr="00F23782">
              <w:rPr>
                <w:rFonts w:ascii="Arial" w:hAnsi="Arial" w:cs="Arial"/>
                <w:sz w:val="16"/>
                <w:szCs w:val="16"/>
              </w:rPr>
              <w:t>vozilo istih ili sl.</w:t>
            </w:r>
            <w:r w:rsidRPr="00F23782">
              <w:rPr>
                <w:rFonts w:ascii="Arial" w:hAnsi="Arial" w:cs="Arial"/>
                <w:spacing w:val="1"/>
                <w:sz w:val="16"/>
                <w:szCs w:val="16"/>
              </w:rPr>
              <w:t xml:space="preserve"> </w:t>
            </w:r>
            <w:r w:rsidRPr="00F23782">
              <w:rPr>
                <w:rFonts w:ascii="Arial" w:hAnsi="Arial" w:cs="Arial"/>
                <w:sz w:val="16"/>
                <w:szCs w:val="16"/>
              </w:rPr>
              <w:t>karakteristika iz</w:t>
            </w:r>
            <w:r w:rsidRPr="00F23782">
              <w:rPr>
                <w:rFonts w:ascii="Arial" w:hAnsi="Arial" w:cs="Arial"/>
                <w:spacing w:val="1"/>
                <w:sz w:val="16"/>
                <w:szCs w:val="16"/>
              </w:rPr>
              <w:t xml:space="preserve"> </w:t>
            </w:r>
            <w:r w:rsidRPr="00F23782">
              <w:rPr>
                <w:rFonts w:ascii="Arial" w:hAnsi="Arial" w:cs="Arial"/>
                <w:sz w:val="16"/>
                <w:szCs w:val="16"/>
              </w:rPr>
              <w:t>oglasnika</w:t>
            </w:r>
          </w:p>
          <w:p w:rsidRPr="00F23782" w:rsidR="00546A5D" w:rsidP="00546A5D" w:rsidRDefault="00546A5D">
            <w:pPr>
              <w:pStyle w:val="TableParagraph"/>
              <w:spacing w:line="206" w:lineRule="exact"/>
              <w:ind w:left="425" w:right="413"/>
              <w:jc w:val="center"/>
              <w:rPr>
                <w:rFonts w:ascii="Arial" w:hAnsi="Arial" w:cs="Arial"/>
                <w:sz w:val="16"/>
                <w:szCs w:val="16"/>
              </w:rPr>
            </w:pPr>
            <w:r w:rsidRPr="00F23782">
              <w:rPr>
                <w:rFonts w:ascii="Arial" w:hAnsi="Arial" w:cs="Arial"/>
                <w:sz w:val="16"/>
                <w:szCs w:val="16"/>
              </w:rPr>
              <w:t>Njuškalo.hr</w:t>
            </w:r>
            <w:r w:rsidRPr="00F23782">
              <w:rPr>
                <w:rFonts w:ascii="Arial" w:hAnsi="Arial" w:cs="Arial"/>
                <w:spacing w:val="-42"/>
                <w:sz w:val="16"/>
                <w:szCs w:val="16"/>
              </w:rPr>
              <w:t xml:space="preserve"> </w:t>
            </w:r>
            <w:r w:rsidRPr="00F23782">
              <w:rPr>
                <w:rFonts w:ascii="Arial" w:hAnsi="Arial" w:cs="Arial"/>
                <w:sz w:val="16"/>
                <w:szCs w:val="16"/>
              </w:rPr>
              <w:t>u</w:t>
            </w:r>
            <w:r w:rsidRPr="00F23782">
              <w:rPr>
                <w:rFonts w:ascii="Arial" w:hAnsi="Arial" w:cs="Arial"/>
                <w:spacing w:val="1"/>
                <w:sz w:val="16"/>
                <w:szCs w:val="16"/>
              </w:rPr>
              <w:t xml:space="preserve"> </w:t>
            </w:r>
            <w:r w:rsidRPr="00F23782">
              <w:rPr>
                <w:rFonts w:ascii="Arial" w:hAnsi="Arial" w:cs="Arial"/>
                <w:sz w:val="16"/>
                <w:szCs w:val="16"/>
              </w:rPr>
              <w:t>EUR</w:t>
            </w:r>
          </w:p>
        </w:tc>
      </w:tr>
      <w:tr w:rsidRPr="00F23782" w:rsidR="00546A5D" w:rsidTr="00546A5D">
        <w:trPr>
          <w:trHeight w:val="621"/>
        </w:trPr>
        <w:tc>
          <w:tcPr>
            <w:tcW w:w="562"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215"/>
              <w:rPr>
                <w:rFonts w:ascii="Arial" w:hAnsi="Arial" w:cs="Arial"/>
                <w:sz w:val="16"/>
                <w:szCs w:val="16"/>
              </w:rPr>
            </w:pPr>
            <w:r w:rsidRPr="00F23782">
              <w:rPr>
                <w:rFonts w:ascii="Arial" w:hAnsi="Arial" w:cs="Arial"/>
                <w:sz w:val="16"/>
                <w:szCs w:val="16"/>
              </w:rPr>
              <w:t>1.</w:t>
            </w:r>
          </w:p>
        </w:tc>
        <w:tc>
          <w:tcPr>
            <w:tcW w:w="3234" w:type="dxa"/>
          </w:tcPr>
          <w:p w:rsidRPr="00F23782" w:rsidR="00546A5D" w:rsidP="00546A5D" w:rsidRDefault="00546A5D">
            <w:pPr>
              <w:pStyle w:val="TableParagraph"/>
              <w:tabs>
                <w:tab w:val="left" w:pos="1408"/>
                <w:tab w:val="left" w:pos="2635"/>
              </w:tabs>
              <w:spacing w:line="207" w:lineRule="exact"/>
              <w:ind w:left="109"/>
              <w:rPr>
                <w:rFonts w:ascii="Arial" w:hAnsi="Arial" w:cs="Arial"/>
                <w:sz w:val="16"/>
                <w:szCs w:val="16"/>
              </w:rPr>
            </w:pPr>
            <w:r w:rsidRPr="00F23782">
              <w:rPr>
                <w:rFonts w:ascii="Arial" w:hAnsi="Arial" w:cs="Arial"/>
                <w:sz w:val="16"/>
                <w:szCs w:val="16"/>
              </w:rPr>
              <w:t>CHANGAN</w:t>
            </w:r>
            <w:r w:rsidRPr="00F23782">
              <w:rPr>
                <w:rFonts w:ascii="Arial" w:hAnsi="Arial" w:cs="Arial"/>
                <w:sz w:val="16"/>
                <w:szCs w:val="16"/>
              </w:rPr>
              <w:tab/>
              <w:t>SN24P100,</w:t>
            </w:r>
            <w:r w:rsidRPr="00F23782">
              <w:rPr>
                <w:rFonts w:ascii="Arial" w:hAnsi="Arial" w:cs="Arial"/>
                <w:sz w:val="16"/>
                <w:szCs w:val="16"/>
              </w:rPr>
              <w:tab/>
              <w:t>godina</w:t>
            </w:r>
          </w:p>
          <w:p w:rsidRPr="00F23782" w:rsidR="00546A5D" w:rsidP="00546A5D" w:rsidRDefault="00546A5D">
            <w:pPr>
              <w:pStyle w:val="TableParagraph"/>
              <w:tabs>
                <w:tab w:val="left" w:pos="1308"/>
                <w:tab w:val="left" w:pos="2097"/>
                <w:tab w:val="left" w:pos="2723"/>
              </w:tabs>
              <w:spacing w:line="206" w:lineRule="exact"/>
              <w:ind w:left="109" w:right="99"/>
              <w:rPr>
                <w:rFonts w:ascii="Arial" w:hAnsi="Arial" w:cs="Arial"/>
                <w:sz w:val="16"/>
                <w:szCs w:val="16"/>
              </w:rPr>
            </w:pPr>
            <w:r w:rsidRPr="00F23782">
              <w:rPr>
                <w:rFonts w:ascii="Arial" w:hAnsi="Arial" w:cs="Arial"/>
                <w:sz w:val="16"/>
                <w:szCs w:val="16"/>
              </w:rPr>
              <w:t>proizvodnje</w:t>
            </w:r>
            <w:r w:rsidRPr="00F23782">
              <w:rPr>
                <w:rFonts w:ascii="Arial" w:hAnsi="Arial" w:cs="Arial"/>
                <w:sz w:val="16"/>
                <w:szCs w:val="16"/>
              </w:rPr>
              <w:tab/>
              <w:t>2002.,</w:t>
            </w:r>
            <w:r w:rsidRPr="00F23782">
              <w:rPr>
                <w:rFonts w:ascii="Arial" w:hAnsi="Arial" w:cs="Arial"/>
                <w:sz w:val="16"/>
                <w:szCs w:val="16"/>
              </w:rPr>
              <w:tab/>
              <w:t>broj</w:t>
            </w:r>
            <w:r w:rsidRPr="00F23782">
              <w:rPr>
                <w:rFonts w:ascii="Arial" w:hAnsi="Arial" w:cs="Arial"/>
                <w:sz w:val="16"/>
                <w:szCs w:val="16"/>
              </w:rPr>
              <w:tab/>
            </w:r>
            <w:r w:rsidRPr="00F23782">
              <w:rPr>
                <w:rFonts w:ascii="Arial" w:hAnsi="Arial" w:cs="Arial"/>
                <w:spacing w:val="-1"/>
                <w:sz w:val="16"/>
                <w:szCs w:val="16"/>
              </w:rPr>
              <w:t>šasije</w:t>
            </w:r>
            <w:r w:rsidRPr="00F23782">
              <w:rPr>
                <w:rFonts w:ascii="Arial" w:hAnsi="Arial" w:cs="Arial"/>
                <w:spacing w:val="-42"/>
                <w:sz w:val="16"/>
                <w:szCs w:val="16"/>
              </w:rPr>
              <w:t xml:space="preserve"> </w:t>
            </w:r>
            <w:r w:rsidRPr="00F23782">
              <w:rPr>
                <w:rFonts w:ascii="Arial" w:hAnsi="Arial" w:cs="Arial"/>
                <w:sz w:val="16"/>
                <w:szCs w:val="16"/>
              </w:rPr>
              <w:t>WK0SN002420789703</w:t>
            </w:r>
            <w:r w:rsidRPr="00F23782">
              <w:rPr>
                <w:rFonts w:ascii="Arial" w:hAnsi="Arial" w:cs="Arial"/>
                <w:spacing w:val="2"/>
                <w:sz w:val="16"/>
                <w:szCs w:val="16"/>
              </w:rPr>
              <w:t xml:space="preserve"> </w:t>
            </w:r>
            <w:r w:rsidRPr="00F23782">
              <w:rPr>
                <w:rFonts w:ascii="Arial" w:hAnsi="Arial" w:cs="Arial"/>
                <w:sz w:val="16"/>
                <w:szCs w:val="16"/>
              </w:rPr>
              <w:t>(Prilog 15.)</w:t>
            </w:r>
          </w:p>
        </w:tc>
        <w:tc>
          <w:tcPr>
            <w:tcW w:w="1304" w:type="dxa"/>
          </w:tcPr>
          <w:p w:rsidRPr="00F23782" w:rsidR="00546A5D" w:rsidP="00546A5D" w:rsidRDefault="00546A5D">
            <w:pPr>
              <w:pStyle w:val="TableParagraph"/>
              <w:spacing w:before="105"/>
              <w:ind w:left="425" w:right="251" w:hanging="152"/>
              <w:rPr>
                <w:rFonts w:ascii="Arial" w:hAnsi="Arial" w:cs="Arial"/>
                <w:sz w:val="16"/>
                <w:szCs w:val="16"/>
              </w:rPr>
            </w:pPr>
            <w:r w:rsidRPr="00F23782">
              <w:rPr>
                <w:rFonts w:ascii="Arial" w:hAnsi="Arial" w:cs="Arial"/>
                <w:sz w:val="16"/>
                <w:szCs w:val="16"/>
              </w:rPr>
              <w:t>Priključno</w:t>
            </w:r>
            <w:r w:rsidRPr="00F23782">
              <w:rPr>
                <w:rFonts w:ascii="Arial" w:hAnsi="Arial" w:cs="Arial"/>
                <w:spacing w:val="-42"/>
                <w:sz w:val="16"/>
                <w:szCs w:val="16"/>
              </w:rPr>
              <w:t xml:space="preserve"> </w:t>
            </w:r>
            <w:r w:rsidRPr="00F23782">
              <w:rPr>
                <w:rFonts w:ascii="Arial" w:hAnsi="Arial" w:cs="Arial"/>
                <w:sz w:val="16"/>
                <w:szCs w:val="16"/>
              </w:rPr>
              <w:t>vozilo</w:t>
            </w:r>
          </w:p>
        </w:tc>
        <w:tc>
          <w:tcPr>
            <w:tcW w:w="1109"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89" w:right="81"/>
              <w:jc w:val="center"/>
              <w:rPr>
                <w:rFonts w:ascii="Arial" w:hAnsi="Arial" w:cs="Arial"/>
                <w:sz w:val="16"/>
                <w:szCs w:val="16"/>
              </w:rPr>
            </w:pPr>
            <w:r w:rsidRPr="00F23782">
              <w:rPr>
                <w:rFonts w:ascii="Arial" w:hAnsi="Arial" w:cs="Arial"/>
                <w:sz w:val="16"/>
                <w:szCs w:val="16"/>
              </w:rPr>
              <w:t>KR281GH</w:t>
            </w:r>
          </w:p>
        </w:tc>
        <w:tc>
          <w:tcPr>
            <w:tcW w:w="1160"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130" w:right="125"/>
              <w:jc w:val="center"/>
              <w:rPr>
                <w:rFonts w:ascii="Arial" w:hAnsi="Arial" w:cs="Arial"/>
                <w:sz w:val="16"/>
                <w:szCs w:val="16"/>
              </w:rPr>
            </w:pPr>
            <w:r w:rsidRPr="00F23782">
              <w:rPr>
                <w:rFonts w:ascii="Arial" w:hAnsi="Arial" w:cs="Arial"/>
                <w:sz w:val="16"/>
                <w:szCs w:val="16"/>
              </w:rPr>
              <w:t>01.03.2017.</w:t>
            </w:r>
          </w:p>
        </w:tc>
        <w:tc>
          <w:tcPr>
            <w:tcW w:w="1697"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right="95"/>
              <w:jc w:val="right"/>
              <w:rPr>
                <w:rFonts w:ascii="Arial" w:hAnsi="Arial" w:cs="Arial"/>
                <w:sz w:val="16"/>
                <w:szCs w:val="16"/>
              </w:rPr>
            </w:pPr>
            <w:r w:rsidRPr="00F23782">
              <w:rPr>
                <w:rFonts w:ascii="Arial" w:hAnsi="Arial" w:cs="Arial"/>
                <w:sz w:val="16"/>
                <w:szCs w:val="16"/>
              </w:rPr>
              <w:t>2.490,00</w:t>
            </w:r>
          </w:p>
        </w:tc>
      </w:tr>
      <w:tr w:rsidRPr="00F23782" w:rsidR="00546A5D" w:rsidTr="00546A5D">
        <w:trPr>
          <w:trHeight w:val="621"/>
        </w:trPr>
        <w:tc>
          <w:tcPr>
            <w:tcW w:w="562"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spacing w:before="1"/>
              <w:ind w:left="215"/>
              <w:rPr>
                <w:rFonts w:ascii="Arial" w:hAnsi="Arial" w:cs="Arial"/>
                <w:sz w:val="16"/>
                <w:szCs w:val="16"/>
              </w:rPr>
            </w:pPr>
            <w:r w:rsidRPr="00F23782">
              <w:rPr>
                <w:rFonts w:ascii="Arial" w:hAnsi="Arial" w:cs="Arial"/>
                <w:sz w:val="16"/>
                <w:szCs w:val="16"/>
              </w:rPr>
              <w:t>2.</w:t>
            </w:r>
          </w:p>
        </w:tc>
        <w:tc>
          <w:tcPr>
            <w:tcW w:w="3234" w:type="dxa"/>
          </w:tcPr>
          <w:p w:rsidRPr="00F23782" w:rsidR="00546A5D" w:rsidP="00546A5D" w:rsidRDefault="00546A5D">
            <w:pPr>
              <w:pStyle w:val="TableParagraph"/>
              <w:tabs>
                <w:tab w:val="left" w:pos="546"/>
                <w:tab w:val="left" w:pos="1210"/>
                <w:tab w:val="left" w:pos="2045"/>
                <w:tab w:val="left" w:pos="2635"/>
              </w:tabs>
              <w:spacing w:line="207" w:lineRule="exact"/>
              <w:ind w:left="109"/>
              <w:rPr>
                <w:rFonts w:ascii="Arial" w:hAnsi="Arial" w:cs="Arial"/>
                <w:sz w:val="16"/>
                <w:szCs w:val="16"/>
              </w:rPr>
            </w:pPr>
            <w:r w:rsidRPr="00F23782">
              <w:rPr>
                <w:rFonts w:ascii="Arial" w:hAnsi="Arial" w:cs="Arial"/>
                <w:sz w:val="16"/>
                <w:szCs w:val="16"/>
              </w:rPr>
              <w:t>O4</w:t>
            </w:r>
            <w:r w:rsidRPr="00F23782">
              <w:rPr>
                <w:rFonts w:ascii="Arial" w:hAnsi="Arial" w:cs="Arial"/>
                <w:sz w:val="16"/>
                <w:szCs w:val="16"/>
              </w:rPr>
              <w:tab/>
              <w:t>marka</w:t>
            </w:r>
            <w:r w:rsidRPr="00F23782">
              <w:rPr>
                <w:rFonts w:ascii="Arial" w:hAnsi="Arial" w:cs="Arial"/>
                <w:sz w:val="16"/>
                <w:szCs w:val="16"/>
              </w:rPr>
              <w:tab/>
              <w:t>KRONE</w:t>
            </w:r>
            <w:r w:rsidRPr="00F23782">
              <w:rPr>
                <w:rFonts w:ascii="Arial" w:hAnsi="Arial" w:cs="Arial"/>
                <w:sz w:val="16"/>
                <w:szCs w:val="16"/>
              </w:rPr>
              <w:tab/>
              <w:t>SDP,</w:t>
            </w:r>
            <w:r w:rsidRPr="00F23782">
              <w:rPr>
                <w:rFonts w:ascii="Arial" w:hAnsi="Arial" w:cs="Arial"/>
                <w:sz w:val="16"/>
                <w:szCs w:val="16"/>
              </w:rPr>
              <w:tab/>
              <w:t>godina</w:t>
            </w:r>
          </w:p>
          <w:p w:rsidRPr="00F23782" w:rsidR="00546A5D" w:rsidP="00546A5D" w:rsidRDefault="00546A5D">
            <w:pPr>
              <w:pStyle w:val="TableParagraph"/>
              <w:tabs>
                <w:tab w:val="left" w:pos="1308"/>
                <w:tab w:val="left" w:pos="2097"/>
                <w:tab w:val="left" w:pos="2723"/>
              </w:tabs>
              <w:spacing w:line="206" w:lineRule="exact"/>
              <w:ind w:left="109" w:right="99"/>
              <w:rPr>
                <w:rFonts w:ascii="Arial" w:hAnsi="Arial" w:cs="Arial"/>
                <w:sz w:val="16"/>
                <w:szCs w:val="16"/>
              </w:rPr>
            </w:pPr>
            <w:r w:rsidRPr="00F23782">
              <w:rPr>
                <w:rFonts w:ascii="Arial" w:hAnsi="Arial" w:cs="Arial"/>
                <w:sz w:val="16"/>
                <w:szCs w:val="16"/>
              </w:rPr>
              <w:t>proizvodnje</w:t>
            </w:r>
            <w:r w:rsidRPr="00F23782">
              <w:rPr>
                <w:rFonts w:ascii="Arial" w:hAnsi="Arial" w:cs="Arial"/>
                <w:sz w:val="16"/>
                <w:szCs w:val="16"/>
              </w:rPr>
              <w:tab/>
              <w:t>2015.,</w:t>
            </w:r>
            <w:r w:rsidRPr="00F23782">
              <w:rPr>
                <w:rFonts w:ascii="Arial" w:hAnsi="Arial" w:cs="Arial"/>
                <w:sz w:val="16"/>
                <w:szCs w:val="16"/>
              </w:rPr>
              <w:tab/>
              <w:t>broj</w:t>
            </w:r>
            <w:r w:rsidRPr="00F23782">
              <w:rPr>
                <w:rFonts w:ascii="Arial" w:hAnsi="Arial" w:cs="Arial"/>
                <w:sz w:val="16"/>
                <w:szCs w:val="16"/>
              </w:rPr>
              <w:tab/>
            </w:r>
            <w:r w:rsidRPr="00F23782">
              <w:rPr>
                <w:rFonts w:ascii="Arial" w:hAnsi="Arial" w:cs="Arial"/>
                <w:spacing w:val="-1"/>
                <w:sz w:val="16"/>
                <w:szCs w:val="16"/>
              </w:rPr>
              <w:t>šasije</w:t>
            </w:r>
            <w:r w:rsidRPr="00F23782">
              <w:rPr>
                <w:rFonts w:ascii="Arial" w:hAnsi="Arial" w:cs="Arial"/>
                <w:spacing w:val="-42"/>
                <w:sz w:val="16"/>
                <w:szCs w:val="16"/>
              </w:rPr>
              <w:t xml:space="preserve"> </w:t>
            </w:r>
            <w:r w:rsidRPr="00F23782">
              <w:rPr>
                <w:rFonts w:ascii="Arial" w:hAnsi="Arial" w:cs="Arial"/>
                <w:sz w:val="16"/>
                <w:szCs w:val="16"/>
              </w:rPr>
              <w:t>WKESD000000686022 (Prilog</w:t>
            </w:r>
            <w:r w:rsidRPr="00F23782">
              <w:rPr>
                <w:rFonts w:ascii="Arial" w:hAnsi="Arial" w:cs="Arial"/>
                <w:spacing w:val="-2"/>
                <w:sz w:val="16"/>
                <w:szCs w:val="16"/>
              </w:rPr>
              <w:t xml:space="preserve"> </w:t>
            </w:r>
            <w:r w:rsidRPr="00F23782">
              <w:rPr>
                <w:rFonts w:ascii="Arial" w:hAnsi="Arial" w:cs="Arial"/>
                <w:sz w:val="16"/>
                <w:szCs w:val="16"/>
              </w:rPr>
              <w:t>16.)</w:t>
            </w:r>
          </w:p>
        </w:tc>
        <w:tc>
          <w:tcPr>
            <w:tcW w:w="1304"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spacing w:before="1"/>
              <w:ind w:left="145" w:right="139"/>
              <w:jc w:val="center"/>
              <w:rPr>
                <w:rFonts w:ascii="Arial" w:hAnsi="Arial" w:cs="Arial"/>
                <w:sz w:val="16"/>
                <w:szCs w:val="16"/>
              </w:rPr>
            </w:pPr>
            <w:r w:rsidRPr="00F23782">
              <w:rPr>
                <w:rFonts w:ascii="Arial" w:hAnsi="Arial" w:cs="Arial"/>
                <w:sz w:val="16"/>
                <w:szCs w:val="16"/>
              </w:rPr>
              <w:t>Poluprikolica</w:t>
            </w:r>
          </w:p>
        </w:tc>
        <w:tc>
          <w:tcPr>
            <w:tcW w:w="1109"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spacing w:before="1"/>
              <w:ind w:left="89" w:right="78"/>
              <w:jc w:val="center"/>
              <w:rPr>
                <w:rFonts w:ascii="Arial" w:hAnsi="Arial" w:cs="Arial"/>
                <w:sz w:val="16"/>
                <w:szCs w:val="16"/>
              </w:rPr>
            </w:pPr>
            <w:r w:rsidRPr="00F23782">
              <w:rPr>
                <w:rFonts w:ascii="Arial" w:hAnsi="Arial" w:cs="Arial"/>
                <w:sz w:val="16"/>
                <w:szCs w:val="16"/>
              </w:rPr>
              <w:t>KR351JI</w:t>
            </w:r>
          </w:p>
        </w:tc>
        <w:tc>
          <w:tcPr>
            <w:tcW w:w="1160"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spacing w:before="1"/>
              <w:ind w:left="130" w:right="125"/>
              <w:jc w:val="center"/>
              <w:rPr>
                <w:rFonts w:ascii="Arial" w:hAnsi="Arial" w:cs="Arial"/>
                <w:sz w:val="16"/>
                <w:szCs w:val="16"/>
              </w:rPr>
            </w:pPr>
            <w:r w:rsidRPr="00F23782">
              <w:rPr>
                <w:rFonts w:ascii="Arial" w:hAnsi="Arial" w:cs="Arial"/>
                <w:sz w:val="16"/>
                <w:szCs w:val="16"/>
              </w:rPr>
              <w:t>21.07.2023.</w:t>
            </w:r>
          </w:p>
        </w:tc>
        <w:tc>
          <w:tcPr>
            <w:tcW w:w="1697"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spacing w:before="1"/>
              <w:ind w:right="95"/>
              <w:jc w:val="right"/>
              <w:rPr>
                <w:rFonts w:ascii="Arial" w:hAnsi="Arial" w:cs="Arial"/>
                <w:sz w:val="16"/>
                <w:szCs w:val="16"/>
              </w:rPr>
            </w:pPr>
            <w:r w:rsidRPr="00F23782">
              <w:rPr>
                <w:rFonts w:ascii="Arial" w:hAnsi="Arial" w:cs="Arial"/>
                <w:sz w:val="16"/>
                <w:szCs w:val="16"/>
              </w:rPr>
              <w:t>8.130,00</w:t>
            </w:r>
          </w:p>
        </w:tc>
      </w:tr>
      <w:tr w:rsidRPr="00F23782" w:rsidR="00546A5D" w:rsidTr="00546A5D">
        <w:trPr>
          <w:trHeight w:val="621"/>
        </w:trPr>
        <w:tc>
          <w:tcPr>
            <w:tcW w:w="562"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215"/>
              <w:rPr>
                <w:rFonts w:ascii="Arial" w:hAnsi="Arial" w:cs="Arial"/>
                <w:sz w:val="16"/>
                <w:szCs w:val="16"/>
              </w:rPr>
            </w:pPr>
            <w:r w:rsidRPr="00F23782">
              <w:rPr>
                <w:rFonts w:ascii="Arial" w:hAnsi="Arial" w:cs="Arial"/>
                <w:sz w:val="16"/>
                <w:szCs w:val="16"/>
              </w:rPr>
              <w:t>3.</w:t>
            </w:r>
          </w:p>
        </w:tc>
        <w:tc>
          <w:tcPr>
            <w:tcW w:w="3234" w:type="dxa"/>
          </w:tcPr>
          <w:p w:rsidRPr="00F23782" w:rsidR="00546A5D" w:rsidP="00546A5D" w:rsidRDefault="00546A5D">
            <w:pPr>
              <w:pStyle w:val="TableParagraph"/>
              <w:tabs>
                <w:tab w:val="left" w:pos="546"/>
                <w:tab w:val="left" w:pos="1211"/>
                <w:tab w:val="left" w:pos="2046"/>
                <w:tab w:val="left" w:pos="2636"/>
              </w:tabs>
              <w:spacing w:line="207" w:lineRule="exact"/>
              <w:ind w:left="109"/>
              <w:rPr>
                <w:rFonts w:ascii="Arial" w:hAnsi="Arial" w:cs="Arial"/>
                <w:sz w:val="16"/>
                <w:szCs w:val="16"/>
              </w:rPr>
            </w:pPr>
            <w:r w:rsidRPr="00F23782">
              <w:rPr>
                <w:rFonts w:ascii="Arial" w:hAnsi="Arial" w:cs="Arial"/>
                <w:sz w:val="16"/>
                <w:szCs w:val="16"/>
              </w:rPr>
              <w:t>O4</w:t>
            </w:r>
            <w:r w:rsidRPr="00F23782">
              <w:rPr>
                <w:rFonts w:ascii="Arial" w:hAnsi="Arial" w:cs="Arial"/>
                <w:sz w:val="16"/>
                <w:szCs w:val="16"/>
              </w:rPr>
              <w:tab/>
              <w:t>marka</w:t>
            </w:r>
            <w:r w:rsidRPr="00F23782">
              <w:rPr>
                <w:rFonts w:ascii="Arial" w:hAnsi="Arial" w:cs="Arial"/>
                <w:sz w:val="16"/>
                <w:szCs w:val="16"/>
              </w:rPr>
              <w:tab/>
              <w:t>KRONE</w:t>
            </w:r>
            <w:r w:rsidRPr="00F23782">
              <w:rPr>
                <w:rFonts w:ascii="Arial" w:hAnsi="Arial" w:cs="Arial"/>
                <w:sz w:val="16"/>
                <w:szCs w:val="16"/>
              </w:rPr>
              <w:tab/>
              <w:t>SDP,</w:t>
            </w:r>
            <w:r w:rsidRPr="00F23782">
              <w:rPr>
                <w:rFonts w:ascii="Arial" w:hAnsi="Arial" w:cs="Arial"/>
                <w:sz w:val="16"/>
                <w:szCs w:val="16"/>
              </w:rPr>
              <w:tab/>
              <w:t>godina</w:t>
            </w:r>
          </w:p>
          <w:p w:rsidRPr="00F23782" w:rsidR="00546A5D" w:rsidP="00546A5D" w:rsidRDefault="00546A5D">
            <w:pPr>
              <w:pStyle w:val="TableParagraph"/>
              <w:tabs>
                <w:tab w:val="left" w:pos="1308"/>
                <w:tab w:val="left" w:pos="2097"/>
                <w:tab w:val="left" w:pos="2723"/>
              </w:tabs>
              <w:spacing w:line="206" w:lineRule="exact"/>
              <w:ind w:left="109" w:right="99"/>
              <w:rPr>
                <w:rFonts w:ascii="Arial" w:hAnsi="Arial" w:cs="Arial"/>
                <w:sz w:val="16"/>
                <w:szCs w:val="16"/>
              </w:rPr>
            </w:pPr>
            <w:r w:rsidRPr="00F23782">
              <w:rPr>
                <w:rFonts w:ascii="Arial" w:hAnsi="Arial" w:cs="Arial"/>
                <w:sz w:val="16"/>
                <w:szCs w:val="16"/>
              </w:rPr>
              <w:t>proizvodnje</w:t>
            </w:r>
            <w:r w:rsidRPr="00F23782">
              <w:rPr>
                <w:rFonts w:ascii="Arial" w:hAnsi="Arial" w:cs="Arial"/>
                <w:sz w:val="16"/>
                <w:szCs w:val="16"/>
              </w:rPr>
              <w:tab/>
              <w:t>2016.,</w:t>
            </w:r>
            <w:r w:rsidRPr="00F23782">
              <w:rPr>
                <w:rFonts w:ascii="Arial" w:hAnsi="Arial" w:cs="Arial"/>
                <w:sz w:val="16"/>
                <w:szCs w:val="16"/>
              </w:rPr>
              <w:tab/>
              <w:t>broj</w:t>
            </w:r>
            <w:r w:rsidRPr="00F23782">
              <w:rPr>
                <w:rFonts w:ascii="Arial" w:hAnsi="Arial" w:cs="Arial"/>
                <w:sz w:val="16"/>
                <w:szCs w:val="16"/>
              </w:rPr>
              <w:tab/>
            </w:r>
            <w:r w:rsidRPr="00F23782">
              <w:rPr>
                <w:rFonts w:ascii="Arial" w:hAnsi="Arial" w:cs="Arial"/>
                <w:spacing w:val="-1"/>
                <w:sz w:val="16"/>
                <w:szCs w:val="16"/>
              </w:rPr>
              <w:t>šasije</w:t>
            </w:r>
            <w:r w:rsidRPr="00F23782">
              <w:rPr>
                <w:rFonts w:ascii="Arial" w:hAnsi="Arial" w:cs="Arial"/>
                <w:spacing w:val="-42"/>
                <w:sz w:val="16"/>
                <w:szCs w:val="16"/>
              </w:rPr>
              <w:t xml:space="preserve"> </w:t>
            </w:r>
            <w:r w:rsidRPr="00F23782">
              <w:rPr>
                <w:rFonts w:ascii="Arial" w:hAnsi="Arial" w:cs="Arial"/>
                <w:sz w:val="16"/>
                <w:szCs w:val="16"/>
              </w:rPr>
              <w:t>WKESD000000694136 (Prilog</w:t>
            </w:r>
            <w:r w:rsidRPr="00F23782">
              <w:rPr>
                <w:rFonts w:ascii="Arial" w:hAnsi="Arial" w:cs="Arial"/>
                <w:spacing w:val="-2"/>
                <w:sz w:val="16"/>
                <w:szCs w:val="16"/>
              </w:rPr>
              <w:t xml:space="preserve"> </w:t>
            </w:r>
            <w:r w:rsidRPr="00F23782">
              <w:rPr>
                <w:rFonts w:ascii="Arial" w:hAnsi="Arial" w:cs="Arial"/>
                <w:sz w:val="16"/>
                <w:szCs w:val="16"/>
              </w:rPr>
              <w:t>17.)</w:t>
            </w:r>
          </w:p>
        </w:tc>
        <w:tc>
          <w:tcPr>
            <w:tcW w:w="1304"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145" w:right="139"/>
              <w:jc w:val="center"/>
              <w:rPr>
                <w:rFonts w:ascii="Arial" w:hAnsi="Arial" w:cs="Arial"/>
                <w:sz w:val="16"/>
                <w:szCs w:val="16"/>
              </w:rPr>
            </w:pPr>
            <w:r w:rsidRPr="00F23782">
              <w:rPr>
                <w:rFonts w:ascii="Arial" w:hAnsi="Arial" w:cs="Arial"/>
                <w:sz w:val="16"/>
                <w:szCs w:val="16"/>
              </w:rPr>
              <w:t>Poluprikolica</w:t>
            </w:r>
          </w:p>
        </w:tc>
        <w:tc>
          <w:tcPr>
            <w:tcW w:w="1109"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89" w:right="78"/>
              <w:jc w:val="center"/>
              <w:rPr>
                <w:rFonts w:ascii="Arial" w:hAnsi="Arial" w:cs="Arial"/>
                <w:sz w:val="16"/>
                <w:szCs w:val="16"/>
              </w:rPr>
            </w:pPr>
            <w:r w:rsidRPr="00F23782">
              <w:rPr>
                <w:rFonts w:ascii="Arial" w:hAnsi="Arial" w:cs="Arial"/>
                <w:sz w:val="16"/>
                <w:szCs w:val="16"/>
              </w:rPr>
              <w:t>KR349JI</w:t>
            </w:r>
          </w:p>
        </w:tc>
        <w:tc>
          <w:tcPr>
            <w:tcW w:w="1160"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left="130" w:right="125"/>
              <w:jc w:val="center"/>
              <w:rPr>
                <w:rFonts w:ascii="Arial" w:hAnsi="Arial" w:cs="Arial"/>
                <w:sz w:val="16"/>
                <w:szCs w:val="16"/>
              </w:rPr>
            </w:pPr>
            <w:r w:rsidRPr="00F23782">
              <w:rPr>
                <w:rFonts w:ascii="Arial" w:hAnsi="Arial" w:cs="Arial"/>
                <w:sz w:val="16"/>
                <w:szCs w:val="16"/>
              </w:rPr>
              <w:t>21.07.2023.</w:t>
            </w:r>
          </w:p>
        </w:tc>
        <w:tc>
          <w:tcPr>
            <w:tcW w:w="1697" w:type="dxa"/>
          </w:tcPr>
          <w:p w:rsidRPr="00F23782" w:rsidR="00546A5D" w:rsidP="00546A5D" w:rsidRDefault="00546A5D">
            <w:pPr>
              <w:pStyle w:val="TableParagraph"/>
              <w:spacing w:before="1"/>
              <w:rPr>
                <w:rFonts w:ascii="Arial" w:hAnsi="Arial" w:cs="Arial"/>
                <w:sz w:val="16"/>
                <w:szCs w:val="16"/>
              </w:rPr>
            </w:pPr>
          </w:p>
          <w:p w:rsidRPr="00F23782" w:rsidR="00546A5D" w:rsidP="00546A5D" w:rsidRDefault="00546A5D">
            <w:pPr>
              <w:pStyle w:val="TableParagraph"/>
              <w:ind w:right="95"/>
              <w:jc w:val="right"/>
              <w:rPr>
                <w:rFonts w:ascii="Arial" w:hAnsi="Arial" w:cs="Arial"/>
                <w:sz w:val="16"/>
                <w:szCs w:val="16"/>
              </w:rPr>
            </w:pPr>
            <w:r w:rsidRPr="00F23782">
              <w:rPr>
                <w:rFonts w:ascii="Arial" w:hAnsi="Arial" w:cs="Arial"/>
                <w:sz w:val="16"/>
                <w:szCs w:val="16"/>
              </w:rPr>
              <w:t>6.900,00</w:t>
            </w:r>
          </w:p>
        </w:tc>
      </w:tr>
    </w:tbl>
    <w:p w:rsidR="00546A5D" w:rsidP="00546A5D" w:rsidRDefault="00546A5D">
      <w:pPr>
        <w:pStyle w:val="Tijeloteksta"/>
        <w:spacing w:before="11"/>
        <w:rPr>
          <w:sz w:val="6"/>
        </w:rPr>
      </w:pPr>
    </w:p>
    <w:tbl>
      <w:tblPr>
        <w:tblStyle w:val="TableNormal"/>
        <w:tblW w:w="0" w:type="auto"/>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562"/>
        <w:gridCol w:w="3234"/>
        <w:gridCol w:w="1304"/>
        <w:gridCol w:w="1109"/>
        <w:gridCol w:w="1160"/>
        <w:gridCol w:w="1697"/>
      </w:tblGrid>
      <w:tr w:rsidR="00546A5D" w:rsidTr="00546A5D">
        <w:trPr>
          <w:trHeight w:val="621"/>
        </w:trPr>
        <w:tc>
          <w:tcPr>
            <w:tcW w:w="562" w:type="dxa"/>
          </w:tcPr>
          <w:p w:rsidR="00546A5D" w:rsidP="00546A5D" w:rsidRDefault="00546A5D">
            <w:pPr>
              <w:pStyle w:val="TableParagraph"/>
              <w:spacing w:before="1"/>
              <w:rPr>
                <w:sz w:val="18"/>
              </w:rPr>
            </w:pPr>
          </w:p>
          <w:p w:rsidR="00546A5D" w:rsidP="00546A5D" w:rsidRDefault="00546A5D">
            <w:pPr>
              <w:pStyle w:val="TableParagraph"/>
              <w:spacing w:before="1"/>
              <w:ind w:left="197" w:right="180"/>
              <w:jc w:val="center"/>
              <w:rPr>
                <w:sz w:val="18"/>
              </w:rPr>
            </w:pPr>
            <w:r>
              <w:rPr>
                <w:sz w:val="18"/>
              </w:rPr>
              <w:t>4.</w:t>
            </w:r>
          </w:p>
        </w:tc>
        <w:tc>
          <w:tcPr>
            <w:tcW w:w="3234" w:type="dxa"/>
          </w:tcPr>
          <w:p w:rsidR="00546A5D" w:rsidP="00546A5D" w:rsidRDefault="00546A5D">
            <w:pPr>
              <w:pStyle w:val="TableParagraph"/>
              <w:spacing w:before="2" w:line="207" w:lineRule="exact"/>
              <w:ind w:left="109"/>
              <w:rPr>
                <w:sz w:val="18"/>
              </w:rPr>
            </w:pPr>
            <w:r>
              <w:rPr>
                <w:sz w:val="18"/>
              </w:rPr>
              <w:t>O4</w:t>
            </w:r>
            <w:r>
              <w:rPr>
                <w:spacing w:val="21"/>
                <w:sz w:val="18"/>
              </w:rPr>
              <w:t xml:space="preserve"> </w:t>
            </w:r>
            <w:r>
              <w:rPr>
                <w:sz w:val="18"/>
              </w:rPr>
              <w:t>marka</w:t>
            </w:r>
            <w:r>
              <w:rPr>
                <w:spacing w:val="62"/>
                <w:sz w:val="18"/>
              </w:rPr>
              <w:t xml:space="preserve"> </w:t>
            </w:r>
            <w:r>
              <w:rPr>
                <w:sz w:val="18"/>
              </w:rPr>
              <w:t>SCHMITZ</w:t>
            </w:r>
            <w:r>
              <w:rPr>
                <w:spacing w:val="64"/>
                <w:sz w:val="18"/>
              </w:rPr>
              <w:t xml:space="preserve"> </w:t>
            </w:r>
            <w:r>
              <w:rPr>
                <w:sz w:val="18"/>
              </w:rPr>
              <w:t>SCB*S3T</w:t>
            </w:r>
            <w:r>
              <w:rPr>
                <w:spacing w:val="63"/>
                <w:sz w:val="18"/>
              </w:rPr>
              <w:t xml:space="preserve"> </w:t>
            </w:r>
            <w:r>
              <w:rPr>
                <w:sz w:val="18"/>
              </w:rPr>
              <w:t>SCB,</w:t>
            </w:r>
          </w:p>
          <w:p w:rsidR="00546A5D" w:rsidP="00546A5D" w:rsidRDefault="00546A5D">
            <w:pPr>
              <w:pStyle w:val="TableParagraph"/>
              <w:spacing w:line="206" w:lineRule="exact"/>
              <w:ind w:left="109"/>
              <w:rPr>
                <w:sz w:val="18"/>
              </w:rPr>
            </w:pPr>
            <w:r>
              <w:rPr>
                <w:sz w:val="18"/>
              </w:rPr>
              <w:t>godina</w:t>
            </w:r>
            <w:r>
              <w:rPr>
                <w:spacing w:val="36"/>
                <w:sz w:val="18"/>
              </w:rPr>
              <w:t xml:space="preserve"> </w:t>
            </w:r>
            <w:r>
              <w:rPr>
                <w:sz w:val="18"/>
              </w:rPr>
              <w:t>proizvodnje</w:t>
            </w:r>
            <w:r>
              <w:rPr>
                <w:spacing w:val="39"/>
                <w:sz w:val="18"/>
              </w:rPr>
              <w:t xml:space="preserve"> </w:t>
            </w:r>
            <w:r>
              <w:rPr>
                <w:sz w:val="18"/>
              </w:rPr>
              <w:t>2017.,</w:t>
            </w:r>
            <w:r>
              <w:rPr>
                <w:spacing w:val="37"/>
                <w:sz w:val="18"/>
              </w:rPr>
              <w:t xml:space="preserve"> </w:t>
            </w:r>
            <w:r>
              <w:rPr>
                <w:sz w:val="18"/>
              </w:rPr>
              <w:t>broj</w:t>
            </w:r>
            <w:r>
              <w:rPr>
                <w:spacing w:val="40"/>
                <w:sz w:val="18"/>
              </w:rPr>
              <w:t xml:space="preserve"> </w:t>
            </w:r>
            <w:r>
              <w:rPr>
                <w:sz w:val="18"/>
              </w:rPr>
              <w:t>šasije</w:t>
            </w:r>
            <w:r>
              <w:rPr>
                <w:spacing w:val="-42"/>
                <w:sz w:val="18"/>
              </w:rPr>
              <w:t xml:space="preserve"> </w:t>
            </w:r>
            <w:r>
              <w:rPr>
                <w:sz w:val="18"/>
              </w:rPr>
              <w:t>WSM00000003280676</w:t>
            </w:r>
            <w:r>
              <w:rPr>
                <w:spacing w:val="2"/>
                <w:sz w:val="18"/>
              </w:rPr>
              <w:t xml:space="preserve"> </w:t>
            </w:r>
            <w:r>
              <w:rPr>
                <w:sz w:val="18"/>
              </w:rPr>
              <w:t>(Prilog 18.)</w:t>
            </w:r>
          </w:p>
        </w:tc>
        <w:tc>
          <w:tcPr>
            <w:tcW w:w="1304" w:type="dxa"/>
          </w:tcPr>
          <w:p w:rsidR="00546A5D" w:rsidP="00546A5D" w:rsidRDefault="00546A5D">
            <w:pPr>
              <w:pStyle w:val="TableParagraph"/>
              <w:spacing w:before="1"/>
              <w:rPr>
                <w:sz w:val="18"/>
              </w:rPr>
            </w:pPr>
          </w:p>
          <w:p w:rsidR="00546A5D" w:rsidP="00546A5D" w:rsidRDefault="00546A5D">
            <w:pPr>
              <w:pStyle w:val="TableParagraph"/>
              <w:spacing w:before="1"/>
              <w:ind w:left="164"/>
              <w:rPr>
                <w:sz w:val="18"/>
              </w:rPr>
            </w:pPr>
            <w:r>
              <w:rPr>
                <w:sz w:val="18"/>
              </w:rPr>
              <w:t>Poluprikolica</w:t>
            </w:r>
          </w:p>
        </w:tc>
        <w:tc>
          <w:tcPr>
            <w:tcW w:w="1109" w:type="dxa"/>
          </w:tcPr>
          <w:p w:rsidR="00546A5D" w:rsidP="00546A5D" w:rsidRDefault="00546A5D">
            <w:pPr>
              <w:pStyle w:val="TableParagraph"/>
              <w:spacing w:before="1"/>
              <w:rPr>
                <w:sz w:val="18"/>
              </w:rPr>
            </w:pPr>
          </w:p>
          <w:p w:rsidR="00546A5D" w:rsidP="00546A5D" w:rsidRDefault="00546A5D">
            <w:pPr>
              <w:pStyle w:val="TableParagraph"/>
              <w:spacing w:before="1"/>
              <w:ind w:left="178"/>
              <w:rPr>
                <w:sz w:val="18"/>
              </w:rPr>
            </w:pPr>
            <w:r>
              <w:rPr>
                <w:sz w:val="18"/>
              </w:rPr>
              <w:t>KR277JM</w:t>
            </w:r>
          </w:p>
        </w:tc>
        <w:tc>
          <w:tcPr>
            <w:tcW w:w="1160" w:type="dxa"/>
          </w:tcPr>
          <w:p w:rsidR="00546A5D" w:rsidP="00546A5D" w:rsidRDefault="00546A5D">
            <w:pPr>
              <w:pStyle w:val="TableParagraph"/>
              <w:spacing w:before="1"/>
              <w:rPr>
                <w:sz w:val="18"/>
              </w:rPr>
            </w:pPr>
          </w:p>
          <w:p w:rsidR="00546A5D" w:rsidP="00546A5D" w:rsidRDefault="00546A5D">
            <w:pPr>
              <w:pStyle w:val="TableParagraph"/>
              <w:spacing w:before="1"/>
              <w:ind w:left="149"/>
              <w:rPr>
                <w:sz w:val="18"/>
              </w:rPr>
            </w:pPr>
            <w:r>
              <w:rPr>
                <w:sz w:val="18"/>
              </w:rPr>
              <w:t>21.07.2023.</w:t>
            </w:r>
          </w:p>
        </w:tc>
        <w:tc>
          <w:tcPr>
            <w:tcW w:w="1697" w:type="dxa"/>
          </w:tcPr>
          <w:p w:rsidR="00546A5D" w:rsidP="00546A5D" w:rsidRDefault="00546A5D">
            <w:pPr>
              <w:pStyle w:val="TableParagraph"/>
              <w:spacing w:before="1"/>
              <w:rPr>
                <w:sz w:val="18"/>
              </w:rPr>
            </w:pPr>
          </w:p>
          <w:p w:rsidR="00546A5D" w:rsidP="00546A5D" w:rsidRDefault="00546A5D">
            <w:pPr>
              <w:pStyle w:val="TableParagraph"/>
              <w:spacing w:before="1"/>
              <w:ind w:right="95"/>
              <w:jc w:val="right"/>
              <w:rPr>
                <w:sz w:val="18"/>
              </w:rPr>
            </w:pPr>
            <w:r>
              <w:rPr>
                <w:sz w:val="18"/>
              </w:rPr>
              <w:t>12.000,00</w:t>
            </w:r>
          </w:p>
        </w:tc>
      </w:tr>
      <w:tr w:rsidR="00546A5D" w:rsidTr="00546A5D">
        <w:trPr>
          <w:trHeight w:val="277"/>
        </w:trPr>
        <w:tc>
          <w:tcPr>
            <w:tcW w:w="7369" w:type="dxa"/>
            <w:gridSpan w:val="5"/>
          </w:tcPr>
          <w:p w:rsidRPr="00F23782" w:rsidR="00546A5D" w:rsidP="00546A5D" w:rsidRDefault="00546A5D">
            <w:pPr>
              <w:pStyle w:val="TableParagraph"/>
              <w:spacing w:line="258" w:lineRule="exact"/>
              <w:ind w:left="3450" w:right="2749"/>
              <w:jc w:val="center"/>
              <w:rPr>
                <w:rFonts w:ascii="Arial" w:hAnsi="Arial" w:cs="Arial"/>
                <w:sz w:val="16"/>
                <w:szCs w:val="16"/>
              </w:rPr>
            </w:pPr>
            <w:r w:rsidRPr="00F23782">
              <w:rPr>
                <w:rFonts w:ascii="Arial" w:hAnsi="Arial" w:cs="Arial"/>
                <w:sz w:val="16"/>
                <w:szCs w:val="16"/>
              </w:rPr>
              <w:t>UKUPNO:</w:t>
            </w:r>
          </w:p>
        </w:tc>
        <w:tc>
          <w:tcPr>
            <w:tcW w:w="1697" w:type="dxa"/>
          </w:tcPr>
          <w:p w:rsidRPr="00F23782" w:rsidR="00546A5D" w:rsidP="00546A5D" w:rsidRDefault="00546A5D">
            <w:pPr>
              <w:pStyle w:val="TableParagraph"/>
              <w:spacing w:line="258" w:lineRule="exact"/>
              <w:ind w:right="95"/>
              <w:jc w:val="right"/>
              <w:rPr>
                <w:rFonts w:ascii="Arial" w:hAnsi="Arial" w:cs="Arial"/>
                <w:sz w:val="16"/>
                <w:szCs w:val="16"/>
              </w:rPr>
            </w:pPr>
            <w:r w:rsidRPr="00F23782">
              <w:rPr>
                <w:rFonts w:ascii="Arial" w:hAnsi="Arial" w:cs="Arial"/>
                <w:sz w:val="16"/>
                <w:szCs w:val="16"/>
              </w:rPr>
              <w:t>29.520,00</w:t>
            </w:r>
          </w:p>
        </w:tc>
      </w:tr>
    </w:tbl>
    <w:p w:rsidR="00546A5D" w:rsidP="00546A5D" w:rsidRDefault="00546A5D">
      <w:pPr>
        <w:ind w:left="176"/>
        <w:jc w:val="both"/>
        <w:rPr>
          <w:sz w:val="18"/>
        </w:rPr>
      </w:pPr>
      <w:r>
        <w:rPr>
          <w:sz w:val="18"/>
        </w:rPr>
        <w:t>Napomena: Kategorija</w:t>
      </w:r>
      <w:r>
        <w:rPr>
          <w:spacing w:val="-3"/>
          <w:sz w:val="18"/>
        </w:rPr>
        <w:t xml:space="preserve"> </w:t>
      </w:r>
      <w:r>
        <w:rPr>
          <w:sz w:val="18"/>
        </w:rPr>
        <w:t>vozila</w:t>
      </w:r>
      <w:r>
        <w:rPr>
          <w:spacing w:val="-2"/>
          <w:sz w:val="18"/>
        </w:rPr>
        <w:t xml:space="preserve"> </w:t>
      </w:r>
      <w:r>
        <w:rPr>
          <w:sz w:val="18"/>
        </w:rPr>
        <w:t>O4</w:t>
      </w:r>
      <w:r>
        <w:rPr>
          <w:spacing w:val="-1"/>
          <w:sz w:val="18"/>
        </w:rPr>
        <w:t xml:space="preserve"> </w:t>
      </w:r>
      <w:r>
        <w:rPr>
          <w:sz w:val="18"/>
        </w:rPr>
        <w:t>odnosi</w:t>
      </w:r>
      <w:r>
        <w:rPr>
          <w:spacing w:val="-2"/>
          <w:sz w:val="18"/>
        </w:rPr>
        <w:t xml:space="preserve"> </w:t>
      </w:r>
      <w:r>
        <w:rPr>
          <w:sz w:val="18"/>
        </w:rPr>
        <w:t>se</w:t>
      </w:r>
      <w:r>
        <w:rPr>
          <w:spacing w:val="-1"/>
          <w:sz w:val="18"/>
        </w:rPr>
        <w:t xml:space="preserve"> </w:t>
      </w:r>
      <w:r>
        <w:rPr>
          <w:sz w:val="18"/>
        </w:rPr>
        <w:t>na</w:t>
      </w:r>
      <w:r>
        <w:rPr>
          <w:spacing w:val="-4"/>
          <w:sz w:val="18"/>
        </w:rPr>
        <w:t xml:space="preserve"> </w:t>
      </w:r>
      <w:r>
        <w:rPr>
          <w:sz w:val="18"/>
        </w:rPr>
        <w:t>prikolice</w:t>
      </w:r>
      <w:r>
        <w:rPr>
          <w:spacing w:val="-1"/>
          <w:sz w:val="18"/>
        </w:rPr>
        <w:t xml:space="preserve"> </w:t>
      </w:r>
      <w:r>
        <w:rPr>
          <w:sz w:val="18"/>
        </w:rPr>
        <w:t>čija</w:t>
      </w:r>
      <w:r>
        <w:rPr>
          <w:spacing w:val="-2"/>
          <w:sz w:val="18"/>
        </w:rPr>
        <w:t xml:space="preserve"> </w:t>
      </w:r>
      <w:r>
        <w:rPr>
          <w:sz w:val="18"/>
        </w:rPr>
        <w:t>je</w:t>
      </w:r>
      <w:r>
        <w:rPr>
          <w:spacing w:val="-3"/>
          <w:sz w:val="18"/>
        </w:rPr>
        <w:t xml:space="preserve"> </w:t>
      </w:r>
      <w:r>
        <w:rPr>
          <w:sz w:val="18"/>
        </w:rPr>
        <w:t>najveća</w:t>
      </w:r>
      <w:r>
        <w:rPr>
          <w:spacing w:val="-2"/>
          <w:sz w:val="18"/>
        </w:rPr>
        <w:t xml:space="preserve"> </w:t>
      </w:r>
      <w:r>
        <w:rPr>
          <w:sz w:val="18"/>
        </w:rPr>
        <w:t>dopuštena</w:t>
      </w:r>
      <w:r>
        <w:rPr>
          <w:spacing w:val="-1"/>
          <w:sz w:val="18"/>
        </w:rPr>
        <w:t xml:space="preserve"> </w:t>
      </w:r>
      <w:r>
        <w:rPr>
          <w:sz w:val="18"/>
        </w:rPr>
        <w:t>masa</w:t>
      </w:r>
      <w:r>
        <w:rPr>
          <w:spacing w:val="-1"/>
          <w:sz w:val="18"/>
        </w:rPr>
        <w:t xml:space="preserve"> </w:t>
      </w:r>
      <w:r>
        <w:rPr>
          <w:sz w:val="18"/>
        </w:rPr>
        <w:t>veća</w:t>
      </w:r>
      <w:r>
        <w:rPr>
          <w:spacing w:val="-2"/>
          <w:sz w:val="18"/>
        </w:rPr>
        <w:t xml:space="preserve"> </w:t>
      </w:r>
      <w:r>
        <w:rPr>
          <w:sz w:val="18"/>
        </w:rPr>
        <w:t>od</w:t>
      </w:r>
      <w:r>
        <w:rPr>
          <w:spacing w:val="1"/>
          <w:sz w:val="18"/>
        </w:rPr>
        <w:t xml:space="preserve"> </w:t>
      </w:r>
      <w:r>
        <w:rPr>
          <w:sz w:val="18"/>
        </w:rPr>
        <w:t>10 t.</w:t>
      </w:r>
    </w:p>
    <w:p w:rsidR="00546A5D" w:rsidP="00546A5D" w:rsidRDefault="00546A5D">
      <w:pPr>
        <w:pStyle w:val="Tijeloteksta"/>
        <w:spacing w:before="10"/>
        <w:rPr>
          <w:sz w:val="23"/>
        </w:rPr>
      </w:pPr>
    </w:p>
    <w:p w:rsidR="00546A5D" w:rsidP="00546A5D" w:rsidRDefault="00546A5D">
      <w:pPr>
        <w:pStyle w:val="Tijeloteksta"/>
        <w:spacing w:line="276" w:lineRule="auto"/>
        <w:ind w:left="176" w:right="194"/>
      </w:pPr>
      <w:r>
        <w:t>Kao što se vidi iz ranije navedenog, radi se o imovini znatne vrijednosti, a koja je nedostupna,</w:t>
      </w:r>
      <w:r>
        <w:rPr>
          <w:spacing w:val="-57"/>
        </w:rPr>
        <w:t xml:space="preserve"> </w:t>
      </w:r>
      <w:r>
        <w:t>tj.</w:t>
      </w:r>
      <w:r>
        <w:rPr>
          <w:spacing w:val="-4"/>
        </w:rPr>
        <w:t xml:space="preserve"> </w:t>
      </w:r>
      <w:r>
        <w:t>nije</w:t>
      </w:r>
      <w:r>
        <w:rPr>
          <w:spacing w:val="-5"/>
        </w:rPr>
        <w:t xml:space="preserve"> </w:t>
      </w:r>
      <w:r>
        <w:t>poznato</w:t>
      </w:r>
      <w:r>
        <w:rPr>
          <w:spacing w:val="-3"/>
        </w:rPr>
        <w:t xml:space="preserve"> </w:t>
      </w:r>
      <w:r>
        <w:t>gdje</w:t>
      </w:r>
      <w:r>
        <w:rPr>
          <w:spacing w:val="-3"/>
        </w:rPr>
        <w:t xml:space="preserve"> </w:t>
      </w:r>
      <w:r>
        <w:t>se</w:t>
      </w:r>
      <w:r>
        <w:rPr>
          <w:spacing w:val="-2"/>
        </w:rPr>
        <w:t xml:space="preserve"> </w:t>
      </w:r>
      <w:r>
        <w:t>trenutno</w:t>
      </w:r>
      <w:r>
        <w:rPr>
          <w:spacing w:val="-3"/>
        </w:rPr>
        <w:t xml:space="preserve"> </w:t>
      </w:r>
      <w:r>
        <w:t>nalazi,</w:t>
      </w:r>
      <w:r>
        <w:rPr>
          <w:spacing w:val="-3"/>
        </w:rPr>
        <w:t xml:space="preserve"> </w:t>
      </w:r>
      <w:r>
        <w:t>te je</w:t>
      </w:r>
      <w:r>
        <w:rPr>
          <w:spacing w:val="-3"/>
        </w:rPr>
        <w:t xml:space="preserve"> </w:t>
      </w:r>
      <w:r>
        <w:t>stečajna</w:t>
      </w:r>
      <w:r>
        <w:rPr>
          <w:spacing w:val="-5"/>
        </w:rPr>
        <w:t xml:space="preserve"> </w:t>
      </w:r>
      <w:r>
        <w:t>upraviteljica</w:t>
      </w:r>
      <w:r>
        <w:rPr>
          <w:spacing w:val="-1"/>
        </w:rPr>
        <w:t xml:space="preserve"> </w:t>
      </w:r>
      <w:r>
        <w:t>uputila</w:t>
      </w:r>
      <w:r>
        <w:rPr>
          <w:spacing w:val="-4"/>
        </w:rPr>
        <w:t xml:space="preserve"> </w:t>
      </w:r>
      <w:r>
        <w:t>prijedlog</w:t>
      </w:r>
      <w:r>
        <w:rPr>
          <w:spacing w:val="-2"/>
        </w:rPr>
        <w:t xml:space="preserve"> </w:t>
      </w:r>
      <w:r>
        <w:t>Naslovnom</w:t>
      </w:r>
      <w:r>
        <w:rPr>
          <w:spacing w:val="-58"/>
        </w:rPr>
        <w:t xml:space="preserve"> </w:t>
      </w:r>
      <w:r>
        <w:t>sudu</w:t>
      </w:r>
      <w:r>
        <w:rPr>
          <w:spacing w:val="-14"/>
        </w:rPr>
        <w:t xml:space="preserve"> </w:t>
      </w:r>
      <w:r>
        <w:t>da</w:t>
      </w:r>
      <w:r>
        <w:rPr>
          <w:spacing w:val="-15"/>
        </w:rPr>
        <w:t xml:space="preserve"> </w:t>
      </w:r>
      <w:r>
        <w:t>naloži</w:t>
      </w:r>
      <w:r>
        <w:rPr>
          <w:spacing w:val="-14"/>
        </w:rPr>
        <w:t xml:space="preserve"> </w:t>
      </w:r>
      <w:r>
        <w:t>nadležnoj</w:t>
      </w:r>
      <w:r>
        <w:rPr>
          <w:spacing w:val="-13"/>
        </w:rPr>
        <w:t xml:space="preserve"> </w:t>
      </w:r>
      <w:r>
        <w:t>policijskoj</w:t>
      </w:r>
      <w:r>
        <w:rPr>
          <w:spacing w:val="-14"/>
        </w:rPr>
        <w:t xml:space="preserve"> </w:t>
      </w:r>
      <w:r>
        <w:t>upravi</w:t>
      </w:r>
      <w:r>
        <w:rPr>
          <w:spacing w:val="-14"/>
        </w:rPr>
        <w:t xml:space="preserve"> </w:t>
      </w:r>
      <w:r>
        <w:t>raspisivanje</w:t>
      </w:r>
      <w:r>
        <w:rPr>
          <w:spacing w:val="-14"/>
        </w:rPr>
        <w:t xml:space="preserve"> </w:t>
      </w:r>
      <w:r>
        <w:t>potrage</w:t>
      </w:r>
      <w:r>
        <w:rPr>
          <w:spacing w:val="-15"/>
        </w:rPr>
        <w:t xml:space="preserve"> </w:t>
      </w:r>
      <w:r>
        <w:t>za</w:t>
      </w:r>
      <w:r>
        <w:rPr>
          <w:spacing w:val="-15"/>
        </w:rPr>
        <w:t xml:space="preserve"> </w:t>
      </w:r>
      <w:r>
        <w:t>motornim</w:t>
      </w:r>
      <w:r>
        <w:rPr>
          <w:spacing w:val="-13"/>
        </w:rPr>
        <w:t xml:space="preserve"> </w:t>
      </w:r>
      <w:r>
        <w:t>vozilima</w:t>
      </w:r>
      <w:r>
        <w:rPr>
          <w:spacing w:val="-15"/>
        </w:rPr>
        <w:t xml:space="preserve"> </w:t>
      </w:r>
      <w:r>
        <w:t>koja</w:t>
      </w:r>
      <w:r>
        <w:rPr>
          <w:spacing w:val="-15"/>
        </w:rPr>
        <w:t xml:space="preserve"> </w:t>
      </w:r>
      <w:r>
        <w:t>čine</w:t>
      </w:r>
      <w:r>
        <w:rPr>
          <w:spacing w:val="-57"/>
        </w:rPr>
        <w:t xml:space="preserve"> </w:t>
      </w:r>
      <w:r>
        <w:t>stečajnu</w:t>
      </w:r>
      <w:r>
        <w:rPr>
          <w:spacing w:val="-1"/>
        </w:rPr>
        <w:t xml:space="preserve"> </w:t>
      </w:r>
      <w:r>
        <w:t>masu,</w:t>
      </w:r>
      <w:r>
        <w:rPr>
          <w:spacing w:val="-1"/>
        </w:rPr>
        <w:t xml:space="preserve"> </w:t>
      </w:r>
      <w:r>
        <w:t>kako</w:t>
      </w:r>
      <w:r>
        <w:rPr>
          <w:spacing w:val="-1"/>
        </w:rPr>
        <w:t xml:space="preserve"> </w:t>
      </w:r>
      <w:r>
        <w:t>bi se ista</w:t>
      </w:r>
      <w:r>
        <w:rPr>
          <w:spacing w:val="-1"/>
        </w:rPr>
        <w:t xml:space="preserve"> </w:t>
      </w:r>
      <w:r>
        <w:t>pronašla</w:t>
      </w:r>
      <w:r>
        <w:rPr>
          <w:spacing w:val="-2"/>
        </w:rPr>
        <w:t xml:space="preserve"> </w:t>
      </w:r>
      <w:r>
        <w:t>i vratila</w:t>
      </w:r>
      <w:r>
        <w:rPr>
          <w:spacing w:val="-1"/>
        </w:rPr>
        <w:t xml:space="preserve"> </w:t>
      </w:r>
      <w:r>
        <w:t>u posjed</w:t>
      </w:r>
      <w:r>
        <w:rPr>
          <w:spacing w:val="-1"/>
        </w:rPr>
        <w:t xml:space="preserve"> </w:t>
      </w:r>
      <w:r>
        <w:t>stečajnom dužniku.</w:t>
      </w:r>
    </w:p>
    <w:p w:rsidR="00546A5D" w:rsidP="00546A5D" w:rsidRDefault="00546A5D">
      <w:pPr>
        <w:pStyle w:val="Tijeloteksta"/>
      </w:pPr>
    </w:p>
    <w:p w:rsidRPr="00F23782" w:rsidR="00546A5D" w:rsidP="000C6F4A" w:rsidRDefault="00546A5D">
      <w:pPr>
        <w:pStyle w:val="Naslov1"/>
        <w:keepNext w:val="false"/>
        <w:widowControl w:val="false"/>
        <w:numPr>
          <w:ilvl w:val="1"/>
          <w:numId w:val="7"/>
        </w:numPr>
        <w:tabs>
          <w:tab w:val="left" w:pos="597"/>
        </w:tabs>
        <w:overflowPunct/>
        <w:adjustRightInd/>
        <w:ind w:left="596" w:hanging="421"/>
        <w:textAlignment w:val="auto"/>
        <w:rPr>
          <w:rFonts w:ascii="Arial" w:hAnsi="Arial" w:cs="Arial"/>
          <w:b w:val="false"/>
        </w:rPr>
      </w:pPr>
      <w:r w:rsidRPr="00F23782">
        <w:rPr>
          <w:rFonts w:ascii="Arial" w:hAnsi="Arial" w:cs="Arial"/>
          <w:b w:val="false"/>
        </w:rPr>
        <w:t>RAZLUČNA</w:t>
      </w:r>
      <w:r w:rsidRPr="00F23782">
        <w:rPr>
          <w:rFonts w:ascii="Arial" w:hAnsi="Arial" w:cs="Arial"/>
          <w:b w:val="false"/>
          <w:spacing w:val="-4"/>
        </w:rPr>
        <w:t xml:space="preserve"> </w:t>
      </w:r>
      <w:r w:rsidRPr="00F23782">
        <w:rPr>
          <w:rFonts w:ascii="Arial" w:hAnsi="Arial" w:cs="Arial"/>
          <w:b w:val="false"/>
        </w:rPr>
        <w:t>PRAVA</w:t>
      </w:r>
    </w:p>
    <w:p w:rsidR="00546A5D" w:rsidP="00546A5D" w:rsidRDefault="00546A5D">
      <w:pPr>
        <w:pStyle w:val="Tijeloteksta"/>
        <w:spacing w:before="1"/>
        <w:rPr>
          <w:b/>
        </w:rPr>
      </w:pPr>
    </w:p>
    <w:p w:rsidR="00546A5D" w:rsidP="00546A5D" w:rsidRDefault="00546A5D">
      <w:pPr>
        <w:pStyle w:val="Tijeloteksta"/>
        <w:ind w:left="176"/>
      </w:pPr>
      <w:r>
        <w:t>Na</w:t>
      </w:r>
      <w:r>
        <w:rPr>
          <w:spacing w:val="-3"/>
        </w:rPr>
        <w:t xml:space="preserve"> </w:t>
      </w:r>
      <w:r>
        <w:t>imovini dužnika ne</w:t>
      </w:r>
      <w:r>
        <w:rPr>
          <w:spacing w:val="-2"/>
        </w:rPr>
        <w:t xml:space="preserve"> </w:t>
      </w:r>
      <w:r>
        <w:t>postoje</w:t>
      </w:r>
      <w:r>
        <w:rPr>
          <w:spacing w:val="-1"/>
        </w:rPr>
        <w:t xml:space="preserve"> </w:t>
      </w:r>
      <w:r>
        <w:t>razlučna</w:t>
      </w:r>
      <w:r>
        <w:rPr>
          <w:spacing w:val="-1"/>
        </w:rPr>
        <w:t xml:space="preserve"> </w:t>
      </w:r>
      <w:r>
        <w:t>prava.</w:t>
      </w:r>
    </w:p>
    <w:p w:rsidRPr="003F4A7D" w:rsidR="00546A5D" w:rsidP="00546A5D" w:rsidRDefault="00546A5D">
      <w:pPr>
        <w:pStyle w:val="Tijeloteksta"/>
        <w:rPr>
          <w:rFonts w:cs="Arial"/>
        </w:rPr>
      </w:pPr>
    </w:p>
    <w:p w:rsidRPr="003F4A7D" w:rsidR="00546A5D" w:rsidP="000C6F4A" w:rsidRDefault="00546A5D">
      <w:pPr>
        <w:pStyle w:val="Naslov1"/>
        <w:keepNext w:val="false"/>
        <w:widowControl w:val="false"/>
        <w:numPr>
          <w:ilvl w:val="1"/>
          <w:numId w:val="7"/>
        </w:numPr>
        <w:tabs>
          <w:tab w:val="left" w:pos="597"/>
        </w:tabs>
        <w:overflowPunct/>
        <w:adjustRightInd/>
        <w:ind w:left="596" w:hanging="421"/>
        <w:textAlignment w:val="auto"/>
        <w:rPr>
          <w:rFonts w:ascii="Arial" w:hAnsi="Arial" w:cs="Arial"/>
          <w:b w:val="false"/>
        </w:rPr>
      </w:pPr>
      <w:r w:rsidRPr="003F4A7D">
        <w:rPr>
          <w:rFonts w:ascii="Arial" w:hAnsi="Arial" w:cs="Arial"/>
          <w:b w:val="false"/>
        </w:rPr>
        <w:t>IZLUČNA</w:t>
      </w:r>
      <w:r w:rsidRPr="003F4A7D">
        <w:rPr>
          <w:rFonts w:ascii="Arial" w:hAnsi="Arial" w:cs="Arial"/>
          <w:b w:val="false"/>
          <w:spacing w:val="-4"/>
        </w:rPr>
        <w:t xml:space="preserve"> </w:t>
      </w:r>
      <w:r w:rsidRPr="003F4A7D">
        <w:rPr>
          <w:rFonts w:ascii="Arial" w:hAnsi="Arial" w:cs="Arial"/>
          <w:b w:val="false"/>
        </w:rPr>
        <w:t>PRAVA</w:t>
      </w:r>
    </w:p>
    <w:p w:rsidR="00546A5D" w:rsidP="00546A5D" w:rsidRDefault="00546A5D">
      <w:pPr>
        <w:pStyle w:val="Tijeloteksta"/>
        <w:rPr>
          <w:b/>
        </w:rPr>
      </w:pPr>
    </w:p>
    <w:p w:rsidR="00546A5D" w:rsidP="00546A5D" w:rsidRDefault="00546A5D">
      <w:pPr>
        <w:pStyle w:val="Tijeloteksta"/>
        <w:ind w:left="176"/>
      </w:pPr>
      <w:r>
        <w:t>Stečajni</w:t>
      </w:r>
      <w:r>
        <w:rPr>
          <w:spacing w:val="-2"/>
        </w:rPr>
        <w:t xml:space="preserve"> </w:t>
      </w:r>
      <w:r>
        <w:t>upravitelj</w:t>
      </w:r>
      <w:r>
        <w:rPr>
          <w:spacing w:val="-2"/>
        </w:rPr>
        <w:t xml:space="preserve"> </w:t>
      </w:r>
      <w:r>
        <w:t>nije</w:t>
      </w:r>
      <w:r>
        <w:rPr>
          <w:spacing w:val="-2"/>
        </w:rPr>
        <w:t xml:space="preserve"> </w:t>
      </w:r>
      <w:r>
        <w:t>zaprimio</w:t>
      </w:r>
      <w:r>
        <w:rPr>
          <w:spacing w:val="-2"/>
        </w:rPr>
        <w:t xml:space="preserve"> </w:t>
      </w:r>
      <w:r>
        <w:t>obavijesti</w:t>
      </w:r>
      <w:r>
        <w:rPr>
          <w:spacing w:val="-1"/>
        </w:rPr>
        <w:t xml:space="preserve"> </w:t>
      </w:r>
      <w:r>
        <w:t>o</w:t>
      </w:r>
      <w:r>
        <w:rPr>
          <w:spacing w:val="-2"/>
        </w:rPr>
        <w:t xml:space="preserve"> </w:t>
      </w:r>
      <w:r>
        <w:t>izlučnom</w:t>
      </w:r>
      <w:r>
        <w:rPr>
          <w:spacing w:val="-1"/>
        </w:rPr>
        <w:t xml:space="preserve"> </w:t>
      </w:r>
      <w:r>
        <w:t>pravu.</w:t>
      </w:r>
    </w:p>
    <w:p w:rsidR="00546A5D" w:rsidP="00546A5D" w:rsidRDefault="00546A5D">
      <w:pPr>
        <w:pStyle w:val="Tijeloteksta"/>
      </w:pPr>
    </w:p>
    <w:p w:rsidRPr="003F4A7D" w:rsidR="00546A5D" w:rsidP="000C6F4A" w:rsidRDefault="00546A5D">
      <w:pPr>
        <w:pStyle w:val="Naslov1"/>
        <w:keepNext w:val="false"/>
        <w:widowControl w:val="false"/>
        <w:numPr>
          <w:ilvl w:val="0"/>
          <w:numId w:val="10"/>
        </w:numPr>
        <w:tabs>
          <w:tab w:val="left" w:pos="417"/>
        </w:tabs>
        <w:overflowPunct/>
        <w:adjustRightInd/>
        <w:ind w:hanging="241"/>
        <w:textAlignment w:val="auto"/>
        <w:rPr>
          <w:rFonts w:ascii="Arial" w:hAnsi="Arial" w:cs="Arial"/>
          <w:b w:val="false"/>
        </w:rPr>
      </w:pPr>
      <w:r w:rsidRPr="003F4A7D">
        <w:rPr>
          <w:rFonts w:ascii="Arial" w:hAnsi="Arial" w:cs="Arial"/>
          <w:b w:val="false"/>
        </w:rPr>
        <w:t>OBVEZE</w:t>
      </w:r>
    </w:p>
    <w:p w:rsidR="00546A5D" w:rsidP="00546A5D" w:rsidRDefault="00546A5D">
      <w:pPr>
        <w:pStyle w:val="Tijeloteksta"/>
        <w:rPr>
          <w:b/>
        </w:rPr>
      </w:pPr>
    </w:p>
    <w:p w:rsidRPr="003F4A7D" w:rsidR="00546A5D" w:rsidP="00546A5D" w:rsidRDefault="00546A5D">
      <w:pPr>
        <w:ind w:left="176" w:right="306"/>
        <w:rPr>
          <w:rFonts w:ascii="Arial" w:hAnsi="Arial" w:cs="Arial"/>
          <w:sz w:val="24"/>
        </w:rPr>
      </w:pPr>
      <w:r w:rsidRPr="003F4A7D">
        <w:rPr>
          <w:rFonts w:ascii="Arial" w:hAnsi="Arial" w:cs="Arial"/>
          <w:sz w:val="24"/>
        </w:rPr>
        <w:t>Ukupne obveze stečajnog dužnika po pristiglim i ispitanim tražbinama iznose 97.613,09</w:t>
      </w:r>
      <w:r w:rsidRPr="003F4A7D">
        <w:rPr>
          <w:rFonts w:ascii="Arial" w:hAnsi="Arial" w:cs="Arial"/>
          <w:spacing w:val="-57"/>
          <w:sz w:val="24"/>
        </w:rPr>
        <w:t xml:space="preserve"> </w:t>
      </w:r>
      <w:r w:rsidRPr="003F4A7D">
        <w:rPr>
          <w:rFonts w:ascii="Arial" w:hAnsi="Arial" w:cs="Arial"/>
          <w:sz w:val="24"/>
        </w:rPr>
        <w:t>EUR.</w:t>
      </w:r>
    </w:p>
    <w:p w:rsidR="00546A5D" w:rsidP="00546A5D" w:rsidRDefault="00546A5D">
      <w:pPr>
        <w:pStyle w:val="Tijeloteksta"/>
        <w:rPr>
          <w:b/>
        </w:rPr>
      </w:pPr>
    </w:p>
    <w:p w:rsidR="00546A5D" w:rsidP="00546A5D" w:rsidRDefault="00546A5D">
      <w:pPr>
        <w:pStyle w:val="Tijeloteksta"/>
        <w:ind w:left="176"/>
      </w:pPr>
      <w:r>
        <w:t>Od</w:t>
      </w:r>
      <w:r>
        <w:rPr>
          <w:spacing w:val="-2"/>
        </w:rPr>
        <w:t xml:space="preserve"> </w:t>
      </w:r>
      <w:r>
        <w:t>navedenog</w:t>
      </w:r>
      <w:r>
        <w:rPr>
          <w:spacing w:val="-1"/>
        </w:rPr>
        <w:t xml:space="preserve"> </w:t>
      </w:r>
      <w:r>
        <w:t>iznosa:</w:t>
      </w:r>
    </w:p>
    <w:p w:rsidRPr="003F4A7D" w:rsidR="00546A5D" w:rsidP="000C6F4A" w:rsidRDefault="00546A5D">
      <w:pPr>
        <w:pStyle w:val="Odlomakpopisa"/>
        <w:widowControl w:val="false"/>
        <w:numPr>
          <w:ilvl w:val="0"/>
          <w:numId w:val="6"/>
        </w:numPr>
        <w:tabs>
          <w:tab w:val="left" w:pos="896"/>
          <w:tab w:val="left" w:pos="897"/>
          <w:tab w:val="left" w:pos="4448"/>
        </w:tabs>
        <w:autoSpaceDE w:val="false"/>
        <w:autoSpaceDN w:val="false"/>
        <w:spacing w:before="1" w:after="0" w:line="240" w:lineRule="auto"/>
        <w:ind w:hanging="361"/>
        <w:contextualSpacing w:val="false"/>
        <w:rPr>
          <w:rFonts w:ascii="Arial" w:hAnsi="Arial" w:cs="Arial"/>
          <w:sz w:val="24"/>
        </w:rPr>
      </w:pPr>
      <w:r w:rsidRPr="003F4A7D">
        <w:rPr>
          <w:rFonts w:ascii="Arial" w:hAnsi="Arial" w:cs="Arial"/>
          <w:sz w:val="24"/>
        </w:rPr>
        <w:t>prijavljeno</w:t>
      </w:r>
      <w:r w:rsidRPr="003F4A7D">
        <w:rPr>
          <w:rFonts w:ascii="Arial" w:hAnsi="Arial" w:cs="Arial"/>
          <w:spacing w:val="-1"/>
          <w:sz w:val="24"/>
        </w:rPr>
        <w:t xml:space="preserve"> </w:t>
      </w:r>
      <w:r w:rsidRPr="003F4A7D">
        <w:rPr>
          <w:rFonts w:ascii="Arial" w:hAnsi="Arial" w:cs="Arial"/>
          <w:sz w:val="24"/>
        </w:rPr>
        <w:t>kao</w:t>
      </w:r>
      <w:r w:rsidRPr="003F4A7D">
        <w:rPr>
          <w:rFonts w:ascii="Arial" w:hAnsi="Arial" w:cs="Arial"/>
          <w:spacing w:val="1"/>
          <w:sz w:val="24"/>
        </w:rPr>
        <w:t xml:space="preserve"> </w:t>
      </w:r>
      <w:r w:rsidRPr="003F4A7D">
        <w:rPr>
          <w:rFonts w:ascii="Arial" w:hAnsi="Arial" w:cs="Arial"/>
          <w:sz w:val="24"/>
        </w:rPr>
        <w:t>I.</w:t>
      </w:r>
      <w:r w:rsidRPr="003F4A7D">
        <w:rPr>
          <w:rFonts w:ascii="Arial" w:hAnsi="Arial" w:cs="Arial"/>
          <w:spacing w:val="-1"/>
          <w:sz w:val="24"/>
        </w:rPr>
        <w:t xml:space="preserve"> </w:t>
      </w:r>
      <w:r w:rsidRPr="003F4A7D">
        <w:rPr>
          <w:rFonts w:ascii="Arial" w:hAnsi="Arial" w:cs="Arial"/>
          <w:sz w:val="24"/>
        </w:rPr>
        <w:t>viši</w:t>
      </w:r>
      <w:r w:rsidRPr="003F4A7D">
        <w:rPr>
          <w:rFonts w:ascii="Arial" w:hAnsi="Arial" w:cs="Arial"/>
          <w:spacing w:val="-1"/>
          <w:sz w:val="24"/>
        </w:rPr>
        <w:t xml:space="preserve"> </w:t>
      </w:r>
      <w:r w:rsidRPr="003F4A7D">
        <w:rPr>
          <w:rFonts w:ascii="Arial" w:hAnsi="Arial" w:cs="Arial"/>
          <w:sz w:val="24"/>
        </w:rPr>
        <w:t>isplatni</w:t>
      </w:r>
      <w:r w:rsidRPr="003F4A7D">
        <w:rPr>
          <w:rFonts w:ascii="Arial" w:hAnsi="Arial" w:cs="Arial"/>
          <w:spacing w:val="-1"/>
          <w:sz w:val="24"/>
        </w:rPr>
        <w:t xml:space="preserve"> </w:t>
      </w:r>
      <w:r w:rsidRPr="003F4A7D">
        <w:rPr>
          <w:rFonts w:ascii="Arial" w:hAnsi="Arial" w:cs="Arial"/>
          <w:sz w:val="24"/>
        </w:rPr>
        <w:t>red:</w:t>
      </w:r>
      <w:r w:rsidRPr="003F4A7D">
        <w:rPr>
          <w:rFonts w:ascii="Arial" w:hAnsi="Arial" w:cs="Arial"/>
          <w:sz w:val="24"/>
        </w:rPr>
        <w:tab/>
        <w:t>4.012,09 EUR</w:t>
      </w:r>
    </w:p>
    <w:p w:rsidRPr="003F4A7D" w:rsidR="00546A5D" w:rsidP="000C6F4A" w:rsidRDefault="00546A5D">
      <w:pPr>
        <w:pStyle w:val="Odlomakpopisa"/>
        <w:widowControl w:val="false"/>
        <w:numPr>
          <w:ilvl w:val="0"/>
          <w:numId w:val="6"/>
        </w:numPr>
        <w:tabs>
          <w:tab w:val="left" w:pos="896"/>
          <w:tab w:val="left" w:pos="897"/>
        </w:tabs>
        <w:autoSpaceDE w:val="false"/>
        <w:autoSpaceDN w:val="false"/>
        <w:spacing w:before="21" w:after="0" w:line="240" w:lineRule="auto"/>
        <w:ind w:hanging="361"/>
        <w:contextualSpacing w:val="false"/>
        <w:rPr>
          <w:rFonts w:ascii="Arial" w:hAnsi="Arial" w:cs="Arial"/>
          <w:sz w:val="24"/>
        </w:rPr>
      </w:pPr>
      <w:r w:rsidRPr="003F4A7D">
        <w:rPr>
          <w:rFonts w:ascii="Arial" w:hAnsi="Arial" w:cs="Arial"/>
          <w:sz w:val="24"/>
        </w:rPr>
        <w:t>prijavljeno</w:t>
      </w:r>
      <w:r w:rsidRPr="003F4A7D">
        <w:rPr>
          <w:rFonts w:ascii="Arial" w:hAnsi="Arial" w:cs="Arial"/>
          <w:spacing w:val="-1"/>
          <w:sz w:val="24"/>
        </w:rPr>
        <w:t xml:space="preserve"> </w:t>
      </w:r>
      <w:r w:rsidRPr="003F4A7D">
        <w:rPr>
          <w:rFonts w:ascii="Arial" w:hAnsi="Arial" w:cs="Arial"/>
          <w:sz w:val="24"/>
        </w:rPr>
        <w:t>kao</w:t>
      </w:r>
      <w:r w:rsidRPr="003F4A7D">
        <w:rPr>
          <w:rFonts w:ascii="Arial" w:hAnsi="Arial" w:cs="Arial"/>
          <w:spacing w:val="1"/>
          <w:sz w:val="24"/>
        </w:rPr>
        <w:t xml:space="preserve"> </w:t>
      </w:r>
      <w:r w:rsidRPr="003F4A7D">
        <w:rPr>
          <w:rFonts w:ascii="Arial" w:hAnsi="Arial" w:cs="Arial"/>
          <w:sz w:val="24"/>
        </w:rPr>
        <w:t>II.</w:t>
      </w:r>
      <w:r w:rsidRPr="003F4A7D">
        <w:rPr>
          <w:rFonts w:ascii="Arial" w:hAnsi="Arial" w:cs="Arial"/>
          <w:spacing w:val="-1"/>
          <w:sz w:val="24"/>
        </w:rPr>
        <w:t xml:space="preserve"> </w:t>
      </w:r>
      <w:r w:rsidRPr="003F4A7D">
        <w:rPr>
          <w:rFonts w:ascii="Arial" w:hAnsi="Arial" w:cs="Arial"/>
          <w:sz w:val="24"/>
        </w:rPr>
        <w:t>viši</w:t>
      </w:r>
      <w:r w:rsidRPr="003F4A7D">
        <w:rPr>
          <w:rFonts w:ascii="Arial" w:hAnsi="Arial" w:cs="Arial"/>
          <w:spacing w:val="-1"/>
          <w:sz w:val="24"/>
        </w:rPr>
        <w:t xml:space="preserve"> </w:t>
      </w:r>
      <w:r w:rsidRPr="003F4A7D">
        <w:rPr>
          <w:rFonts w:ascii="Arial" w:hAnsi="Arial" w:cs="Arial"/>
          <w:sz w:val="24"/>
        </w:rPr>
        <w:t>isplatni red:</w:t>
      </w:r>
      <w:r w:rsidRPr="003F4A7D">
        <w:rPr>
          <w:rFonts w:ascii="Arial" w:hAnsi="Arial" w:cs="Arial"/>
          <w:spacing w:val="59"/>
          <w:sz w:val="24"/>
        </w:rPr>
        <w:t xml:space="preserve"> </w:t>
      </w:r>
      <w:r w:rsidRPr="003F4A7D">
        <w:rPr>
          <w:rFonts w:ascii="Arial" w:hAnsi="Arial" w:cs="Arial"/>
          <w:sz w:val="24"/>
        </w:rPr>
        <w:t>93.601,00</w:t>
      </w:r>
      <w:r w:rsidRPr="003F4A7D">
        <w:rPr>
          <w:rFonts w:ascii="Arial" w:hAnsi="Arial" w:cs="Arial"/>
          <w:spacing w:val="-1"/>
          <w:sz w:val="24"/>
        </w:rPr>
        <w:t xml:space="preserve"> </w:t>
      </w:r>
      <w:r w:rsidRPr="003F4A7D">
        <w:rPr>
          <w:rFonts w:ascii="Arial" w:hAnsi="Arial" w:cs="Arial"/>
          <w:sz w:val="24"/>
        </w:rPr>
        <w:t>EUR</w:t>
      </w:r>
    </w:p>
    <w:p w:rsidR="00546A5D" w:rsidP="00546A5D" w:rsidRDefault="00546A5D">
      <w:pPr>
        <w:pStyle w:val="Tijeloteksta"/>
        <w:rPr>
          <w:sz w:val="26"/>
        </w:rPr>
      </w:pPr>
    </w:p>
    <w:p w:rsidRPr="001661E8" w:rsidR="00546A5D" w:rsidP="000C6F4A" w:rsidRDefault="00546A5D">
      <w:pPr>
        <w:pStyle w:val="Naslov1"/>
        <w:keepNext w:val="false"/>
        <w:widowControl w:val="false"/>
        <w:numPr>
          <w:ilvl w:val="0"/>
          <w:numId w:val="10"/>
        </w:numPr>
        <w:tabs>
          <w:tab w:val="left" w:pos="417"/>
        </w:tabs>
        <w:overflowPunct/>
        <w:adjustRightInd/>
        <w:spacing w:before="160"/>
        <w:ind w:hanging="241"/>
        <w:textAlignment w:val="auto"/>
        <w:rPr>
          <w:rFonts w:ascii="Arial" w:hAnsi="Arial" w:cs="Arial"/>
          <w:b w:val="false"/>
        </w:rPr>
      </w:pPr>
      <w:r w:rsidRPr="001661E8">
        <w:rPr>
          <w:rFonts w:ascii="Arial" w:hAnsi="Arial" w:cs="Arial"/>
          <w:b w:val="false"/>
        </w:rPr>
        <w:t>POSTUPCI</w:t>
      </w:r>
      <w:r w:rsidRPr="001661E8">
        <w:rPr>
          <w:rFonts w:ascii="Arial" w:hAnsi="Arial" w:cs="Arial"/>
          <w:b w:val="false"/>
          <w:spacing w:val="-1"/>
        </w:rPr>
        <w:t xml:space="preserve"> </w:t>
      </w:r>
      <w:r w:rsidRPr="001661E8">
        <w:rPr>
          <w:rFonts w:ascii="Arial" w:hAnsi="Arial" w:cs="Arial"/>
          <w:b w:val="false"/>
        </w:rPr>
        <w:t>U</w:t>
      </w:r>
      <w:r w:rsidRPr="001661E8">
        <w:rPr>
          <w:rFonts w:ascii="Arial" w:hAnsi="Arial" w:cs="Arial"/>
          <w:b w:val="false"/>
          <w:spacing w:val="-2"/>
        </w:rPr>
        <w:t xml:space="preserve"> </w:t>
      </w:r>
      <w:r w:rsidRPr="001661E8">
        <w:rPr>
          <w:rFonts w:ascii="Arial" w:hAnsi="Arial" w:cs="Arial"/>
          <w:b w:val="false"/>
        </w:rPr>
        <w:t>TIJEKU</w:t>
      </w:r>
    </w:p>
    <w:p w:rsidR="00546A5D" w:rsidP="00546A5D" w:rsidRDefault="00546A5D">
      <w:pPr>
        <w:pStyle w:val="Tijeloteksta"/>
        <w:spacing w:before="4"/>
        <w:rPr>
          <w:b/>
          <w:sz w:val="23"/>
        </w:rPr>
      </w:pPr>
    </w:p>
    <w:p w:rsidR="00546A5D" w:rsidP="00546A5D" w:rsidRDefault="00546A5D">
      <w:pPr>
        <w:pStyle w:val="Tijeloteksta"/>
        <w:ind w:left="176" w:right="937"/>
      </w:pPr>
      <w:r>
        <w:t>Do dana sastavljanja ovog Izvješća stečajna upraviteljica je zaprimila slijedeću prijavu</w:t>
      </w:r>
      <w:r>
        <w:rPr>
          <w:spacing w:val="-58"/>
        </w:rPr>
        <w:t xml:space="preserve"> </w:t>
      </w:r>
      <w:r>
        <w:t>sudskih</w:t>
      </w:r>
      <w:r>
        <w:rPr>
          <w:spacing w:val="-2"/>
        </w:rPr>
        <w:t xml:space="preserve"> </w:t>
      </w:r>
      <w:r>
        <w:t>i ovršnih postupaka:</w:t>
      </w:r>
    </w:p>
    <w:p w:rsidR="00546A5D" w:rsidP="00546A5D" w:rsidRDefault="00546A5D">
      <w:pPr>
        <w:pStyle w:val="Tijeloteksta"/>
      </w:pPr>
    </w:p>
    <w:p w:rsidRPr="001661E8" w:rsidR="00546A5D" w:rsidP="000C6F4A" w:rsidRDefault="00546A5D">
      <w:pPr>
        <w:pStyle w:val="Odlomakpopisa"/>
        <w:widowControl w:val="false"/>
        <w:numPr>
          <w:ilvl w:val="0"/>
          <w:numId w:val="5"/>
        </w:numPr>
        <w:tabs>
          <w:tab w:val="left" w:pos="897"/>
        </w:tabs>
        <w:autoSpaceDE w:val="false"/>
        <w:autoSpaceDN w:val="false"/>
        <w:spacing w:after="0" w:line="259" w:lineRule="auto"/>
        <w:ind w:right="197"/>
        <w:contextualSpacing w:val="false"/>
        <w:rPr>
          <w:rFonts w:ascii="Arial" w:hAnsi="Arial" w:cs="Arial"/>
          <w:sz w:val="24"/>
        </w:rPr>
      </w:pPr>
      <w:r w:rsidRPr="001661E8">
        <w:rPr>
          <w:rFonts w:ascii="Arial" w:hAnsi="Arial" w:cs="Arial"/>
          <w:sz w:val="24"/>
        </w:rPr>
        <w:t>Ovršni postupak koji se vodi pred javnim bilježnikom Ivana Herceg iz Zagreba:</w:t>
      </w:r>
      <w:r w:rsidRPr="001661E8">
        <w:rPr>
          <w:rFonts w:ascii="Arial" w:hAnsi="Arial" w:cs="Arial"/>
          <w:spacing w:val="1"/>
          <w:sz w:val="24"/>
        </w:rPr>
        <w:t xml:space="preserve"> </w:t>
      </w:r>
      <w:r w:rsidRPr="001661E8">
        <w:rPr>
          <w:rFonts w:ascii="Arial" w:hAnsi="Arial" w:cs="Arial"/>
          <w:sz w:val="24"/>
        </w:rPr>
        <w:t>Ovrhovoditelj:</w:t>
      </w:r>
      <w:r w:rsidRPr="001661E8">
        <w:rPr>
          <w:rFonts w:ascii="Arial" w:hAnsi="Arial" w:cs="Arial"/>
          <w:spacing w:val="11"/>
          <w:sz w:val="24"/>
        </w:rPr>
        <w:t xml:space="preserve"> </w:t>
      </w:r>
      <w:r w:rsidRPr="001661E8">
        <w:rPr>
          <w:rFonts w:ascii="Arial" w:hAnsi="Arial" w:cs="Arial"/>
          <w:sz w:val="24"/>
        </w:rPr>
        <w:t>iData</w:t>
      </w:r>
      <w:r w:rsidRPr="001661E8">
        <w:rPr>
          <w:rFonts w:ascii="Arial" w:hAnsi="Arial" w:cs="Arial"/>
          <w:spacing w:val="10"/>
          <w:sz w:val="24"/>
        </w:rPr>
        <w:t xml:space="preserve"> </w:t>
      </w:r>
      <w:r w:rsidRPr="001661E8">
        <w:rPr>
          <w:rFonts w:ascii="Arial" w:hAnsi="Arial" w:cs="Arial"/>
          <w:sz w:val="24"/>
        </w:rPr>
        <w:t>Fleet</w:t>
      </w:r>
      <w:r w:rsidRPr="001661E8">
        <w:rPr>
          <w:rFonts w:ascii="Arial" w:hAnsi="Arial" w:cs="Arial"/>
          <w:spacing w:val="11"/>
          <w:sz w:val="24"/>
        </w:rPr>
        <w:t xml:space="preserve"> </w:t>
      </w:r>
      <w:r w:rsidRPr="001661E8">
        <w:rPr>
          <w:rFonts w:ascii="Arial" w:hAnsi="Arial" w:cs="Arial"/>
          <w:sz w:val="24"/>
        </w:rPr>
        <w:t>Management</w:t>
      </w:r>
      <w:r w:rsidRPr="001661E8">
        <w:rPr>
          <w:rFonts w:ascii="Arial" w:hAnsi="Arial" w:cs="Arial"/>
          <w:spacing w:val="10"/>
          <w:sz w:val="24"/>
        </w:rPr>
        <w:t xml:space="preserve"> </w:t>
      </w:r>
      <w:r w:rsidRPr="001661E8">
        <w:rPr>
          <w:rFonts w:ascii="Arial" w:hAnsi="Arial" w:cs="Arial"/>
          <w:sz w:val="24"/>
        </w:rPr>
        <w:t>d.o.o.,</w:t>
      </w:r>
      <w:r w:rsidRPr="001661E8">
        <w:rPr>
          <w:rFonts w:ascii="Arial" w:hAnsi="Arial" w:cs="Arial"/>
          <w:spacing w:val="14"/>
          <w:sz w:val="24"/>
        </w:rPr>
        <w:t xml:space="preserve"> </w:t>
      </w:r>
      <w:r w:rsidRPr="001661E8">
        <w:rPr>
          <w:rFonts w:ascii="Arial" w:hAnsi="Arial" w:cs="Arial"/>
          <w:sz w:val="24"/>
        </w:rPr>
        <w:t>OIB</w:t>
      </w:r>
      <w:r w:rsidRPr="001661E8">
        <w:rPr>
          <w:rFonts w:ascii="Arial" w:hAnsi="Arial" w:cs="Arial"/>
          <w:spacing w:val="11"/>
          <w:sz w:val="24"/>
        </w:rPr>
        <w:t xml:space="preserve"> </w:t>
      </w:r>
      <w:r w:rsidRPr="001661E8">
        <w:rPr>
          <w:rFonts w:ascii="Arial" w:hAnsi="Arial" w:cs="Arial"/>
          <w:sz w:val="24"/>
        </w:rPr>
        <w:t>55970513862,</w:t>
      </w:r>
      <w:r w:rsidRPr="001661E8">
        <w:rPr>
          <w:rFonts w:ascii="Arial" w:hAnsi="Arial" w:cs="Arial"/>
          <w:spacing w:val="12"/>
          <w:sz w:val="24"/>
        </w:rPr>
        <w:t xml:space="preserve"> </w:t>
      </w:r>
      <w:r w:rsidRPr="001661E8">
        <w:rPr>
          <w:rFonts w:ascii="Arial" w:hAnsi="Arial" w:cs="Arial"/>
          <w:sz w:val="24"/>
        </w:rPr>
        <w:t>Zagreb</w:t>
      </w:r>
      <w:r w:rsidRPr="001661E8">
        <w:rPr>
          <w:rFonts w:ascii="Arial" w:hAnsi="Arial" w:cs="Arial"/>
          <w:spacing w:val="10"/>
          <w:sz w:val="24"/>
        </w:rPr>
        <w:t xml:space="preserve"> </w:t>
      </w:r>
      <w:r w:rsidRPr="001661E8">
        <w:rPr>
          <w:rFonts w:ascii="Arial" w:hAnsi="Arial" w:cs="Arial"/>
          <w:sz w:val="24"/>
        </w:rPr>
        <w:t>(Grad</w:t>
      </w:r>
      <w:r w:rsidRPr="001661E8">
        <w:rPr>
          <w:rFonts w:ascii="Arial" w:hAnsi="Arial" w:cs="Arial"/>
          <w:spacing w:val="-57"/>
          <w:sz w:val="24"/>
        </w:rPr>
        <w:t xml:space="preserve"> </w:t>
      </w:r>
      <w:r w:rsidRPr="001661E8">
        <w:rPr>
          <w:rFonts w:ascii="Arial" w:hAnsi="Arial" w:cs="Arial"/>
          <w:sz w:val="24"/>
        </w:rPr>
        <w:t>Zagreb) Horvaćanska</w:t>
      </w:r>
      <w:r w:rsidRPr="001661E8">
        <w:rPr>
          <w:rFonts w:ascii="Arial" w:hAnsi="Arial" w:cs="Arial"/>
          <w:spacing w:val="1"/>
          <w:sz w:val="24"/>
        </w:rPr>
        <w:t xml:space="preserve"> </w:t>
      </w:r>
      <w:r w:rsidRPr="001661E8">
        <w:rPr>
          <w:rFonts w:ascii="Arial" w:hAnsi="Arial" w:cs="Arial"/>
          <w:sz w:val="24"/>
        </w:rPr>
        <w:t>cesta 26</w:t>
      </w:r>
    </w:p>
    <w:p w:rsidRPr="001661E8" w:rsidR="00546A5D" w:rsidP="00546A5D" w:rsidRDefault="00546A5D">
      <w:pPr>
        <w:pStyle w:val="Tijeloteksta"/>
        <w:spacing w:line="275" w:lineRule="exact"/>
        <w:ind w:left="896"/>
        <w:rPr>
          <w:rFonts w:cs="Arial"/>
        </w:rPr>
      </w:pPr>
      <w:r w:rsidRPr="001661E8">
        <w:rPr>
          <w:rFonts w:cs="Arial"/>
        </w:rPr>
        <w:t>Sudski</w:t>
      </w:r>
      <w:r w:rsidRPr="001661E8">
        <w:rPr>
          <w:rFonts w:cs="Arial"/>
          <w:spacing w:val="-12"/>
        </w:rPr>
        <w:t xml:space="preserve"> </w:t>
      </w:r>
      <w:r w:rsidRPr="001661E8">
        <w:rPr>
          <w:rFonts w:cs="Arial"/>
        </w:rPr>
        <w:t>predmet:</w:t>
      </w:r>
      <w:r w:rsidRPr="001661E8">
        <w:rPr>
          <w:rFonts w:cs="Arial"/>
          <w:spacing w:val="-11"/>
        </w:rPr>
        <w:t xml:space="preserve"> </w:t>
      </w:r>
      <w:r w:rsidRPr="001661E8">
        <w:rPr>
          <w:rFonts w:cs="Arial"/>
        </w:rPr>
        <w:t>Ovrv-27317/2024,</w:t>
      </w:r>
      <w:r w:rsidRPr="001661E8">
        <w:rPr>
          <w:rFonts w:cs="Arial"/>
          <w:spacing w:val="-11"/>
        </w:rPr>
        <w:t xml:space="preserve"> </w:t>
      </w:r>
      <w:r w:rsidRPr="001661E8">
        <w:rPr>
          <w:rFonts w:cs="Arial"/>
        </w:rPr>
        <w:t>Javnobilježnički</w:t>
      </w:r>
      <w:r w:rsidRPr="001661E8">
        <w:rPr>
          <w:rFonts w:cs="Arial"/>
          <w:spacing w:val="-12"/>
        </w:rPr>
        <w:t xml:space="preserve"> </w:t>
      </w:r>
      <w:r w:rsidRPr="001661E8">
        <w:rPr>
          <w:rFonts w:cs="Arial"/>
        </w:rPr>
        <w:t>predmet:</w:t>
      </w:r>
      <w:r w:rsidRPr="001661E8">
        <w:rPr>
          <w:rFonts w:cs="Arial"/>
          <w:spacing w:val="-11"/>
        </w:rPr>
        <w:t xml:space="preserve"> </w:t>
      </w:r>
      <w:r w:rsidRPr="001661E8">
        <w:rPr>
          <w:rFonts w:cs="Arial"/>
        </w:rPr>
        <w:t>UPP/OS-ovrv-379/2024;</w:t>
      </w:r>
    </w:p>
    <w:p w:rsidR="001661E8" w:rsidP="000C6F4A" w:rsidRDefault="00546A5D">
      <w:pPr>
        <w:pStyle w:val="Odlomakpopisa"/>
        <w:widowControl w:val="false"/>
        <w:numPr>
          <w:ilvl w:val="0"/>
          <w:numId w:val="5"/>
        </w:numPr>
        <w:tabs>
          <w:tab w:val="left" w:pos="897"/>
        </w:tabs>
        <w:autoSpaceDE w:val="false"/>
        <w:autoSpaceDN w:val="false"/>
        <w:spacing w:before="22" w:after="0" w:line="259" w:lineRule="auto"/>
        <w:ind w:right="196"/>
        <w:contextualSpacing w:val="false"/>
        <w:jc w:val="both"/>
        <w:rPr>
          <w:rFonts w:ascii="Arial" w:hAnsi="Arial" w:cs="Arial"/>
          <w:sz w:val="24"/>
        </w:rPr>
      </w:pPr>
      <w:r w:rsidRPr="001661E8">
        <w:rPr>
          <w:rFonts w:ascii="Arial" w:hAnsi="Arial" w:cs="Arial"/>
          <w:sz w:val="24"/>
        </w:rPr>
        <w:t>MF,</w:t>
      </w:r>
      <w:r w:rsidRPr="001661E8">
        <w:rPr>
          <w:rFonts w:ascii="Arial" w:hAnsi="Arial" w:cs="Arial"/>
          <w:spacing w:val="1"/>
          <w:sz w:val="24"/>
        </w:rPr>
        <w:t xml:space="preserve"> </w:t>
      </w:r>
      <w:r w:rsidRPr="001661E8">
        <w:rPr>
          <w:rFonts w:ascii="Arial" w:hAnsi="Arial" w:cs="Arial"/>
          <w:sz w:val="24"/>
        </w:rPr>
        <w:t>PU,</w:t>
      </w:r>
      <w:r w:rsidRPr="001661E8">
        <w:rPr>
          <w:rFonts w:ascii="Arial" w:hAnsi="Arial" w:cs="Arial"/>
          <w:spacing w:val="1"/>
          <w:sz w:val="24"/>
        </w:rPr>
        <w:t xml:space="preserve"> </w:t>
      </w:r>
      <w:r w:rsidRPr="001661E8">
        <w:rPr>
          <w:rFonts w:ascii="Arial" w:hAnsi="Arial" w:cs="Arial"/>
          <w:sz w:val="24"/>
        </w:rPr>
        <w:t>Područni</w:t>
      </w:r>
      <w:r w:rsidRPr="001661E8">
        <w:rPr>
          <w:rFonts w:ascii="Arial" w:hAnsi="Arial" w:cs="Arial"/>
          <w:spacing w:val="1"/>
          <w:sz w:val="24"/>
        </w:rPr>
        <w:t xml:space="preserve"> </w:t>
      </w:r>
      <w:r w:rsidRPr="001661E8">
        <w:rPr>
          <w:rFonts w:ascii="Arial" w:hAnsi="Arial" w:cs="Arial"/>
          <w:sz w:val="24"/>
        </w:rPr>
        <w:t>ured</w:t>
      </w:r>
      <w:r w:rsidRPr="001661E8">
        <w:rPr>
          <w:rFonts w:ascii="Arial" w:hAnsi="Arial" w:cs="Arial"/>
          <w:spacing w:val="1"/>
          <w:sz w:val="24"/>
        </w:rPr>
        <w:t xml:space="preserve"> </w:t>
      </w:r>
      <w:r w:rsidRPr="001661E8">
        <w:rPr>
          <w:rFonts w:ascii="Arial" w:hAnsi="Arial" w:cs="Arial"/>
          <w:sz w:val="24"/>
        </w:rPr>
        <w:t>Krapina,</w:t>
      </w:r>
      <w:r w:rsidRPr="001661E8">
        <w:rPr>
          <w:rFonts w:ascii="Arial" w:hAnsi="Arial" w:cs="Arial"/>
          <w:spacing w:val="1"/>
          <w:sz w:val="24"/>
        </w:rPr>
        <w:t xml:space="preserve"> </w:t>
      </w:r>
      <w:r w:rsidRPr="001661E8">
        <w:rPr>
          <w:rFonts w:ascii="Arial" w:hAnsi="Arial" w:cs="Arial"/>
          <w:sz w:val="24"/>
        </w:rPr>
        <w:t>Služba</w:t>
      </w:r>
      <w:r w:rsidRPr="001661E8">
        <w:rPr>
          <w:rFonts w:ascii="Arial" w:hAnsi="Arial" w:cs="Arial"/>
          <w:spacing w:val="1"/>
          <w:sz w:val="24"/>
        </w:rPr>
        <w:t xml:space="preserve"> </w:t>
      </w:r>
      <w:r w:rsidRPr="001661E8">
        <w:rPr>
          <w:rFonts w:ascii="Arial" w:hAnsi="Arial" w:cs="Arial"/>
          <w:sz w:val="24"/>
        </w:rPr>
        <w:t>za</w:t>
      </w:r>
      <w:r w:rsidRPr="001661E8">
        <w:rPr>
          <w:rFonts w:ascii="Arial" w:hAnsi="Arial" w:cs="Arial"/>
          <w:spacing w:val="1"/>
          <w:sz w:val="24"/>
        </w:rPr>
        <w:t xml:space="preserve"> </w:t>
      </w:r>
      <w:r w:rsidRPr="001661E8">
        <w:rPr>
          <w:rFonts w:ascii="Arial" w:hAnsi="Arial" w:cs="Arial"/>
          <w:sz w:val="24"/>
        </w:rPr>
        <w:t>nadzor</w:t>
      </w:r>
      <w:r w:rsidRPr="001661E8">
        <w:rPr>
          <w:rFonts w:ascii="Arial" w:hAnsi="Arial" w:cs="Arial"/>
          <w:spacing w:val="1"/>
          <w:sz w:val="24"/>
        </w:rPr>
        <w:t xml:space="preserve"> </w:t>
      </w:r>
      <w:r w:rsidRPr="001661E8">
        <w:rPr>
          <w:rFonts w:ascii="Arial" w:hAnsi="Arial" w:cs="Arial"/>
          <w:sz w:val="24"/>
        </w:rPr>
        <w:t>je</w:t>
      </w:r>
      <w:r w:rsidRPr="001661E8">
        <w:rPr>
          <w:rFonts w:ascii="Arial" w:hAnsi="Arial" w:cs="Arial"/>
          <w:spacing w:val="1"/>
          <w:sz w:val="24"/>
        </w:rPr>
        <w:t xml:space="preserve"> </w:t>
      </w:r>
      <w:r w:rsidRPr="001661E8">
        <w:rPr>
          <w:rFonts w:ascii="Arial" w:hAnsi="Arial" w:cs="Arial"/>
          <w:sz w:val="24"/>
        </w:rPr>
        <w:t>podnijelo</w:t>
      </w:r>
      <w:r w:rsidRPr="001661E8">
        <w:rPr>
          <w:rFonts w:ascii="Arial" w:hAnsi="Arial" w:cs="Arial"/>
          <w:spacing w:val="1"/>
          <w:sz w:val="24"/>
        </w:rPr>
        <w:t xml:space="preserve"> </w:t>
      </w:r>
      <w:r w:rsidRPr="001661E8">
        <w:rPr>
          <w:rFonts w:ascii="Arial" w:hAnsi="Arial" w:cs="Arial"/>
          <w:sz w:val="24"/>
        </w:rPr>
        <w:t>Poreznoj</w:t>
      </w:r>
      <w:r w:rsidRPr="001661E8">
        <w:rPr>
          <w:rFonts w:ascii="Arial" w:hAnsi="Arial" w:cs="Arial"/>
          <w:spacing w:val="1"/>
          <w:sz w:val="24"/>
        </w:rPr>
        <w:t xml:space="preserve"> </w:t>
      </w:r>
      <w:r w:rsidRPr="001661E8">
        <w:rPr>
          <w:rFonts w:ascii="Arial" w:hAnsi="Arial" w:cs="Arial"/>
          <w:sz w:val="24"/>
        </w:rPr>
        <w:lastRenderedPageBreak/>
        <w:t>upravi,</w:t>
      </w:r>
      <w:r w:rsidRPr="001661E8">
        <w:rPr>
          <w:rFonts w:ascii="Arial" w:hAnsi="Arial" w:cs="Arial"/>
          <w:spacing w:val="-57"/>
          <w:sz w:val="24"/>
        </w:rPr>
        <w:t xml:space="preserve"> </w:t>
      </w:r>
      <w:r w:rsidRPr="001661E8">
        <w:rPr>
          <w:rFonts w:ascii="Arial" w:hAnsi="Arial" w:cs="Arial"/>
          <w:sz w:val="24"/>
        </w:rPr>
        <w:t>Područni ured Zagrebačka županija, Služba za pravne poslove, informiranje, edukaciju</w:t>
      </w:r>
      <w:r w:rsidRPr="001661E8">
        <w:rPr>
          <w:rFonts w:ascii="Arial" w:hAnsi="Arial" w:cs="Arial"/>
          <w:spacing w:val="-57"/>
          <w:sz w:val="24"/>
        </w:rPr>
        <w:t xml:space="preserve"> </w:t>
      </w:r>
      <w:r w:rsidRPr="001661E8">
        <w:rPr>
          <w:rFonts w:ascii="Arial" w:hAnsi="Arial" w:cs="Arial"/>
          <w:sz w:val="24"/>
        </w:rPr>
        <w:t>i prekršajni postupak, dana 18.04.2023.godine optužni prijedlog KLASA: UP/I-471-</w:t>
      </w:r>
      <w:r w:rsidRPr="001661E8">
        <w:rPr>
          <w:rFonts w:ascii="Arial" w:hAnsi="Arial" w:cs="Arial"/>
          <w:spacing w:val="1"/>
          <w:sz w:val="24"/>
        </w:rPr>
        <w:t xml:space="preserve"> </w:t>
      </w:r>
      <w:r w:rsidRPr="001661E8">
        <w:rPr>
          <w:rFonts w:ascii="Arial" w:hAnsi="Arial" w:cs="Arial"/>
          <w:sz w:val="24"/>
        </w:rPr>
        <w:t>02/22-01/69,</w:t>
      </w:r>
      <w:r w:rsidRPr="001661E8">
        <w:rPr>
          <w:rFonts w:ascii="Arial" w:hAnsi="Arial" w:cs="Arial"/>
          <w:spacing w:val="1"/>
          <w:sz w:val="24"/>
        </w:rPr>
        <w:t xml:space="preserve"> </w:t>
      </w:r>
      <w:r w:rsidRPr="001661E8">
        <w:rPr>
          <w:rFonts w:ascii="Arial" w:hAnsi="Arial" w:cs="Arial"/>
          <w:sz w:val="24"/>
        </w:rPr>
        <w:t>URBROJ:</w:t>
      </w:r>
      <w:r w:rsidRPr="001661E8">
        <w:rPr>
          <w:rFonts w:ascii="Arial" w:hAnsi="Arial" w:cs="Arial"/>
          <w:spacing w:val="1"/>
          <w:sz w:val="24"/>
        </w:rPr>
        <w:t xml:space="preserve"> </w:t>
      </w:r>
      <w:r w:rsidRPr="001661E8">
        <w:rPr>
          <w:rFonts w:ascii="Arial" w:hAnsi="Arial" w:cs="Arial"/>
          <w:sz w:val="24"/>
        </w:rPr>
        <w:t>513-07-02-23-14,</w:t>
      </w:r>
      <w:r w:rsidRPr="001661E8">
        <w:rPr>
          <w:rFonts w:ascii="Arial" w:hAnsi="Arial" w:cs="Arial"/>
          <w:spacing w:val="1"/>
          <w:sz w:val="24"/>
        </w:rPr>
        <w:t xml:space="preserve"> </w:t>
      </w:r>
      <w:r w:rsidRPr="001661E8">
        <w:rPr>
          <w:rFonts w:ascii="Arial" w:hAnsi="Arial" w:cs="Arial"/>
          <w:sz w:val="24"/>
        </w:rPr>
        <w:t>a</w:t>
      </w:r>
      <w:r w:rsidRPr="001661E8">
        <w:rPr>
          <w:rFonts w:ascii="Arial" w:hAnsi="Arial" w:cs="Arial"/>
          <w:spacing w:val="1"/>
          <w:sz w:val="24"/>
        </w:rPr>
        <w:t xml:space="preserve"> </w:t>
      </w:r>
      <w:r w:rsidRPr="001661E8">
        <w:rPr>
          <w:rFonts w:ascii="Arial" w:hAnsi="Arial" w:cs="Arial"/>
          <w:sz w:val="24"/>
        </w:rPr>
        <w:t>o</w:t>
      </w:r>
      <w:r w:rsidRPr="001661E8">
        <w:rPr>
          <w:rFonts w:ascii="Arial" w:hAnsi="Arial" w:cs="Arial"/>
          <w:spacing w:val="1"/>
          <w:sz w:val="24"/>
        </w:rPr>
        <w:t xml:space="preserve"> </w:t>
      </w:r>
      <w:r w:rsidRPr="001661E8">
        <w:rPr>
          <w:rFonts w:ascii="Arial" w:hAnsi="Arial" w:cs="Arial"/>
          <w:sz w:val="24"/>
        </w:rPr>
        <w:t>ishodu</w:t>
      </w:r>
      <w:r w:rsidRPr="001661E8">
        <w:rPr>
          <w:rFonts w:ascii="Arial" w:hAnsi="Arial" w:cs="Arial"/>
          <w:spacing w:val="1"/>
          <w:sz w:val="24"/>
        </w:rPr>
        <w:t xml:space="preserve"> </w:t>
      </w:r>
      <w:r w:rsidRPr="001661E8">
        <w:rPr>
          <w:rFonts w:ascii="Arial" w:hAnsi="Arial" w:cs="Arial"/>
          <w:sz w:val="24"/>
        </w:rPr>
        <w:t>poduzetih</w:t>
      </w:r>
      <w:r w:rsidRPr="001661E8">
        <w:rPr>
          <w:rFonts w:ascii="Arial" w:hAnsi="Arial" w:cs="Arial"/>
          <w:spacing w:val="1"/>
          <w:sz w:val="24"/>
        </w:rPr>
        <w:t xml:space="preserve"> </w:t>
      </w:r>
      <w:r w:rsidRPr="001661E8">
        <w:rPr>
          <w:rFonts w:ascii="Arial" w:hAnsi="Arial" w:cs="Arial"/>
          <w:sz w:val="24"/>
        </w:rPr>
        <w:t>radnji</w:t>
      </w:r>
      <w:r w:rsidRPr="001661E8">
        <w:rPr>
          <w:rFonts w:ascii="Arial" w:hAnsi="Arial" w:cs="Arial"/>
          <w:spacing w:val="1"/>
          <w:sz w:val="24"/>
        </w:rPr>
        <w:t xml:space="preserve"> </w:t>
      </w:r>
      <w:r w:rsidRPr="001661E8">
        <w:rPr>
          <w:rFonts w:ascii="Arial" w:hAnsi="Arial" w:cs="Arial"/>
          <w:sz w:val="24"/>
        </w:rPr>
        <w:t>nema</w:t>
      </w:r>
      <w:r w:rsidRPr="001661E8">
        <w:rPr>
          <w:rFonts w:ascii="Arial" w:hAnsi="Arial" w:cs="Arial"/>
          <w:spacing w:val="1"/>
          <w:sz w:val="24"/>
        </w:rPr>
        <w:t xml:space="preserve"> </w:t>
      </w:r>
      <w:r w:rsidRPr="001661E8">
        <w:rPr>
          <w:rFonts w:ascii="Arial" w:hAnsi="Arial" w:cs="Arial"/>
          <w:sz w:val="24"/>
        </w:rPr>
        <w:t>informacija.</w:t>
      </w:r>
    </w:p>
    <w:p w:rsidRPr="0010602E" w:rsidR="0010602E" w:rsidP="0010602E" w:rsidRDefault="0010602E">
      <w:pPr>
        <w:pStyle w:val="Odlomakpopisa"/>
        <w:widowControl w:val="false"/>
        <w:tabs>
          <w:tab w:val="left" w:pos="897"/>
        </w:tabs>
        <w:autoSpaceDE w:val="false"/>
        <w:autoSpaceDN w:val="false"/>
        <w:spacing w:before="22" w:after="0" w:line="259" w:lineRule="auto"/>
        <w:ind w:left="896" w:right="196"/>
        <w:contextualSpacing w:val="false"/>
        <w:jc w:val="both"/>
        <w:rPr>
          <w:rFonts w:ascii="Arial" w:hAnsi="Arial" w:cs="Arial"/>
          <w:sz w:val="24"/>
        </w:rPr>
      </w:pPr>
    </w:p>
    <w:p w:rsidRPr="001661E8" w:rsidR="00546A5D" w:rsidP="000C6F4A" w:rsidRDefault="00546A5D">
      <w:pPr>
        <w:pStyle w:val="Naslov1"/>
        <w:keepNext w:val="false"/>
        <w:widowControl w:val="false"/>
        <w:numPr>
          <w:ilvl w:val="0"/>
          <w:numId w:val="4"/>
        </w:numPr>
        <w:tabs>
          <w:tab w:val="left" w:pos="417"/>
        </w:tabs>
        <w:overflowPunct/>
        <w:adjustRightInd/>
        <w:spacing w:before="1"/>
        <w:ind w:hanging="241"/>
        <w:textAlignment w:val="auto"/>
        <w:rPr>
          <w:rFonts w:ascii="Arial" w:hAnsi="Arial" w:cs="Arial"/>
          <w:b w:val="false"/>
        </w:rPr>
      </w:pPr>
      <w:r w:rsidRPr="001661E8">
        <w:rPr>
          <w:rFonts w:ascii="Arial" w:hAnsi="Arial" w:cs="Arial"/>
          <w:b w:val="false"/>
        </w:rPr>
        <w:t>MIŠLJENJE</w:t>
      </w:r>
      <w:r w:rsidRPr="001661E8">
        <w:rPr>
          <w:rFonts w:ascii="Arial" w:hAnsi="Arial" w:cs="Arial"/>
          <w:b w:val="false"/>
          <w:spacing w:val="-4"/>
        </w:rPr>
        <w:t xml:space="preserve"> </w:t>
      </w:r>
      <w:r w:rsidRPr="001661E8">
        <w:rPr>
          <w:rFonts w:ascii="Arial" w:hAnsi="Arial" w:cs="Arial"/>
          <w:b w:val="false"/>
        </w:rPr>
        <w:t>O</w:t>
      </w:r>
      <w:r w:rsidRPr="001661E8">
        <w:rPr>
          <w:rFonts w:ascii="Arial" w:hAnsi="Arial" w:cs="Arial"/>
          <w:b w:val="false"/>
          <w:spacing w:val="-2"/>
        </w:rPr>
        <w:t xml:space="preserve"> </w:t>
      </w:r>
      <w:r w:rsidRPr="001661E8">
        <w:rPr>
          <w:rFonts w:ascii="Arial" w:hAnsi="Arial" w:cs="Arial"/>
          <w:b w:val="false"/>
        </w:rPr>
        <w:t>MOGUĆNOSTI</w:t>
      </w:r>
      <w:r w:rsidRPr="001661E8">
        <w:rPr>
          <w:rFonts w:ascii="Arial" w:hAnsi="Arial" w:cs="Arial"/>
          <w:b w:val="false"/>
          <w:spacing w:val="-3"/>
        </w:rPr>
        <w:t xml:space="preserve"> </w:t>
      </w:r>
      <w:r w:rsidRPr="001661E8">
        <w:rPr>
          <w:rFonts w:ascii="Arial" w:hAnsi="Arial" w:cs="Arial"/>
          <w:b w:val="false"/>
        </w:rPr>
        <w:t>NASTAVKA</w:t>
      </w:r>
      <w:r w:rsidRPr="001661E8">
        <w:rPr>
          <w:rFonts w:ascii="Arial" w:hAnsi="Arial" w:cs="Arial"/>
          <w:b w:val="false"/>
          <w:spacing w:val="-2"/>
        </w:rPr>
        <w:t xml:space="preserve"> </w:t>
      </w:r>
      <w:r w:rsidRPr="001661E8">
        <w:rPr>
          <w:rFonts w:ascii="Arial" w:hAnsi="Arial" w:cs="Arial"/>
          <w:b w:val="false"/>
        </w:rPr>
        <w:t>POSLOVANJA</w:t>
      </w:r>
    </w:p>
    <w:p w:rsidR="00546A5D" w:rsidP="00546A5D" w:rsidRDefault="00546A5D">
      <w:pPr>
        <w:pStyle w:val="Tijeloteksta"/>
        <w:rPr>
          <w:b/>
        </w:rPr>
      </w:pPr>
    </w:p>
    <w:p w:rsidR="00546A5D" w:rsidP="00546A5D" w:rsidRDefault="00546A5D">
      <w:pPr>
        <w:pStyle w:val="Tijeloteksta"/>
        <w:ind w:left="176" w:right="193"/>
      </w:pPr>
      <w:r>
        <w:t>Temeljem provedenih radnji u svrhu stjecanja uvida u gospodarsko stanje stečajnog dužnika,</w:t>
      </w:r>
      <w:r>
        <w:rPr>
          <w:spacing w:val="1"/>
        </w:rPr>
        <w:t xml:space="preserve"> </w:t>
      </w:r>
      <w:r>
        <w:t>utvrđeno</w:t>
      </w:r>
      <w:r>
        <w:rPr>
          <w:spacing w:val="-11"/>
        </w:rPr>
        <w:t xml:space="preserve"> </w:t>
      </w:r>
      <w:r>
        <w:t>je</w:t>
      </w:r>
      <w:r>
        <w:rPr>
          <w:spacing w:val="-8"/>
        </w:rPr>
        <w:t xml:space="preserve"> </w:t>
      </w:r>
      <w:r>
        <w:t>kako</w:t>
      </w:r>
      <w:r>
        <w:rPr>
          <w:spacing w:val="-10"/>
        </w:rPr>
        <w:t xml:space="preserve"> </w:t>
      </w:r>
      <w:r>
        <w:t>isti</w:t>
      </w:r>
      <w:r>
        <w:rPr>
          <w:spacing w:val="-10"/>
        </w:rPr>
        <w:t xml:space="preserve"> </w:t>
      </w:r>
      <w:r>
        <w:t>duže</w:t>
      </w:r>
      <w:r>
        <w:rPr>
          <w:spacing w:val="-9"/>
        </w:rPr>
        <w:t xml:space="preserve"> </w:t>
      </w:r>
      <w:r>
        <w:t>vrijeme</w:t>
      </w:r>
      <w:r>
        <w:rPr>
          <w:spacing w:val="-9"/>
        </w:rPr>
        <w:t xml:space="preserve"> </w:t>
      </w:r>
      <w:r>
        <w:t>ne</w:t>
      </w:r>
      <w:r>
        <w:rPr>
          <w:spacing w:val="-12"/>
        </w:rPr>
        <w:t xml:space="preserve"> </w:t>
      </w:r>
      <w:r>
        <w:t>obavlja</w:t>
      </w:r>
      <w:r>
        <w:rPr>
          <w:spacing w:val="-11"/>
        </w:rPr>
        <w:t xml:space="preserve"> </w:t>
      </w:r>
      <w:r>
        <w:t>poslovnu</w:t>
      </w:r>
      <w:r>
        <w:rPr>
          <w:spacing w:val="-10"/>
        </w:rPr>
        <w:t xml:space="preserve"> </w:t>
      </w:r>
      <w:r>
        <w:t>djelatnost,</w:t>
      </w:r>
      <w:r>
        <w:rPr>
          <w:spacing w:val="-10"/>
        </w:rPr>
        <w:t xml:space="preserve"> </w:t>
      </w:r>
      <w:r>
        <w:t>te</w:t>
      </w:r>
      <w:r>
        <w:rPr>
          <w:spacing w:val="-11"/>
        </w:rPr>
        <w:t xml:space="preserve"> </w:t>
      </w:r>
      <w:r>
        <w:t>stečajni</w:t>
      </w:r>
      <w:r>
        <w:rPr>
          <w:spacing w:val="-7"/>
        </w:rPr>
        <w:t xml:space="preserve"> </w:t>
      </w:r>
      <w:r>
        <w:t>upravitelj</w:t>
      </w:r>
      <w:r>
        <w:rPr>
          <w:spacing w:val="-9"/>
        </w:rPr>
        <w:t xml:space="preserve"> </w:t>
      </w:r>
      <w:r>
        <w:t>izražava</w:t>
      </w:r>
      <w:r>
        <w:rPr>
          <w:spacing w:val="-58"/>
        </w:rPr>
        <w:t xml:space="preserve"> </w:t>
      </w:r>
      <w:r>
        <w:t>mišljenje</w:t>
      </w:r>
      <w:r>
        <w:rPr>
          <w:spacing w:val="-2"/>
        </w:rPr>
        <w:t xml:space="preserve"> </w:t>
      </w:r>
      <w:r>
        <w:t>kako nastavak</w:t>
      </w:r>
      <w:r>
        <w:rPr>
          <w:spacing w:val="2"/>
        </w:rPr>
        <w:t xml:space="preserve"> </w:t>
      </w:r>
      <w:r>
        <w:t>poslovanja nije moguć.</w:t>
      </w:r>
    </w:p>
    <w:p w:rsidR="0010602E" w:rsidP="0010602E" w:rsidRDefault="0010602E">
      <w:pPr>
        <w:pStyle w:val="Naslov1"/>
        <w:keepNext w:val="false"/>
        <w:widowControl w:val="false"/>
        <w:tabs>
          <w:tab w:val="left" w:pos="537"/>
        </w:tabs>
        <w:overflowPunct/>
        <w:adjustRightInd/>
        <w:spacing w:before="80"/>
        <w:textAlignment w:val="auto"/>
      </w:pPr>
    </w:p>
    <w:p w:rsidRPr="0010602E" w:rsidR="0010602E" w:rsidP="0010602E" w:rsidRDefault="0010602E"/>
    <w:p w:rsidRPr="0010602E" w:rsidR="00546A5D" w:rsidP="000C6F4A" w:rsidRDefault="00546A5D">
      <w:pPr>
        <w:pStyle w:val="Naslov1"/>
        <w:keepNext w:val="false"/>
        <w:widowControl w:val="false"/>
        <w:numPr>
          <w:ilvl w:val="0"/>
          <w:numId w:val="4"/>
        </w:numPr>
        <w:tabs>
          <w:tab w:val="left" w:pos="537"/>
        </w:tabs>
        <w:overflowPunct/>
        <w:adjustRightInd/>
        <w:spacing w:before="80"/>
        <w:textAlignment w:val="auto"/>
        <w:rPr>
          <w:rFonts w:ascii="Arial" w:hAnsi="Arial" w:cs="Arial"/>
          <w:b w:val="false"/>
        </w:rPr>
      </w:pPr>
      <w:r w:rsidRPr="0010602E">
        <w:rPr>
          <w:rFonts w:ascii="Arial" w:hAnsi="Arial" w:cs="Arial"/>
          <w:b w:val="false"/>
        </w:rPr>
        <w:t>PREDVIDIVI</w:t>
      </w:r>
      <w:r w:rsidRPr="0010602E">
        <w:rPr>
          <w:rFonts w:ascii="Arial" w:hAnsi="Arial" w:cs="Arial"/>
          <w:b w:val="false"/>
          <w:spacing w:val="-4"/>
        </w:rPr>
        <w:t xml:space="preserve"> </w:t>
      </w:r>
      <w:r w:rsidRPr="0010602E">
        <w:rPr>
          <w:rFonts w:ascii="Arial" w:hAnsi="Arial" w:cs="Arial"/>
          <w:b w:val="false"/>
        </w:rPr>
        <w:t>TROŠKOVI</w:t>
      </w:r>
      <w:r w:rsidRPr="0010602E">
        <w:rPr>
          <w:rFonts w:ascii="Arial" w:hAnsi="Arial" w:cs="Arial"/>
          <w:b w:val="false"/>
          <w:spacing w:val="-2"/>
        </w:rPr>
        <w:t xml:space="preserve"> </w:t>
      </w:r>
      <w:r w:rsidRPr="0010602E">
        <w:rPr>
          <w:rFonts w:ascii="Arial" w:hAnsi="Arial" w:cs="Arial"/>
          <w:b w:val="false"/>
        </w:rPr>
        <w:t>STEČAJNOG</w:t>
      </w:r>
      <w:r w:rsidRPr="0010602E">
        <w:rPr>
          <w:rFonts w:ascii="Arial" w:hAnsi="Arial" w:cs="Arial"/>
          <w:b w:val="false"/>
          <w:spacing w:val="-3"/>
        </w:rPr>
        <w:t xml:space="preserve"> </w:t>
      </w:r>
      <w:r w:rsidRPr="0010602E">
        <w:rPr>
          <w:rFonts w:ascii="Arial" w:hAnsi="Arial" w:cs="Arial"/>
          <w:b w:val="false"/>
        </w:rPr>
        <w:t>POSTUPKA</w:t>
      </w:r>
    </w:p>
    <w:p w:rsidR="00546A5D" w:rsidP="00546A5D" w:rsidRDefault="00546A5D">
      <w:pPr>
        <w:pStyle w:val="Tijeloteksta"/>
        <w:spacing w:before="9"/>
        <w:rPr>
          <w:b/>
          <w:sz w:val="25"/>
        </w:rPr>
      </w:pPr>
    </w:p>
    <w:p w:rsidRPr="0010602E" w:rsidR="00546A5D" w:rsidP="000C6F4A" w:rsidRDefault="00546A5D">
      <w:pPr>
        <w:pStyle w:val="Odlomakpopisa"/>
        <w:widowControl w:val="false"/>
        <w:numPr>
          <w:ilvl w:val="2"/>
          <w:numId w:val="3"/>
        </w:numPr>
        <w:tabs>
          <w:tab w:val="left" w:pos="897"/>
          <w:tab w:val="left" w:pos="6513"/>
        </w:tabs>
        <w:autoSpaceDE w:val="false"/>
        <w:autoSpaceDN w:val="false"/>
        <w:spacing w:before="1" w:after="0" w:line="240" w:lineRule="auto"/>
        <w:ind w:hanging="721"/>
        <w:contextualSpacing w:val="false"/>
        <w:rPr>
          <w:rFonts w:ascii="Arial" w:hAnsi="Arial" w:cs="Arial"/>
          <w:sz w:val="24"/>
        </w:rPr>
      </w:pPr>
      <w:r w:rsidRPr="0010602E">
        <w:rPr>
          <w:rFonts w:ascii="Arial" w:hAnsi="Arial" w:cs="Arial"/>
          <w:i/>
          <w:sz w:val="24"/>
        </w:rPr>
        <w:t>Otvaranje,</w:t>
      </w:r>
      <w:r w:rsidRPr="0010602E">
        <w:rPr>
          <w:rFonts w:ascii="Arial" w:hAnsi="Arial" w:cs="Arial"/>
          <w:i/>
          <w:spacing w:val="-2"/>
          <w:sz w:val="24"/>
        </w:rPr>
        <w:t xml:space="preserve"> </w:t>
      </w:r>
      <w:r w:rsidRPr="0010602E">
        <w:rPr>
          <w:rFonts w:ascii="Arial" w:hAnsi="Arial" w:cs="Arial"/>
          <w:i/>
          <w:sz w:val="24"/>
        </w:rPr>
        <w:t>vođenje</w:t>
      </w:r>
      <w:r w:rsidRPr="0010602E">
        <w:rPr>
          <w:rFonts w:ascii="Arial" w:hAnsi="Arial" w:cs="Arial"/>
          <w:i/>
          <w:spacing w:val="-3"/>
          <w:sz w:val="24"/>
        </w:rPr>
        <w:t xml:space="preserve"> </w:t>
      </w:r>
      <w:r w:rsidRPr="0010602E">
        <w:rPr>
          <w:rFonts w:ascii="Arial" w:hAnsi="Arial" w:cs="Arial"/>
          <w:i/>
          <w:sz w:val="24"/>
        </w:rPr>
        <w:t>i</w:t>
      </w:r>
      <w:r w:rsidRPr="0010602E">
        <w:rPr>
          <w:rFonts w:ascii="Arial" w:hAnsi="Arial" w:cs="Arial"/>
          <w:i/>
          <w:spacing w:val="-1"/>
          <w:sz w:val="24"/>
        </w:rPr>
        <w:t xml:space="preserve"> </w:t>
      </w:r>
      <w:r w:rsidRPr="0010602E">
        <w:rPr>
          <w:rFonts w:ascii="Arial" w:hAnsi="Arial" w:cs="Arial"/>
          <w:i/>
          <w:sz w:val="24"/>
        </w:rPr>
        <w:t>zatvaranje</w:t>
      </w:r>
      <w:r w:rsidRPr="0010602E">
        <w:rPr>
          <w:rFonts w:ascii="Arial" w:hAnsi="Arial" w:cs="Arial"/>
          <w:i/>
          <w:spacing w:val="-3"/>
          <w:sz w:val="24"/>
        </w:rPr>
        <w:t xml:space="preserve"> </w:t>
      </w:r>
      <w:r w:rsidRPr="0010602E">
        <w:rPr>
          <w:rFonts w:ascii="Arial" w:hAnsi="Arial" w:cs="Arial"/>
          <w:i/>
          <w:sz w:val="24"/>
        </w:rPr>
        <w:t>žiro</w:t>
      </w:r>
      <w:r w:rsidRPr="0010602E">
        <w:rPr>
          <w:rFonts w:ascii="Arial" w:hAnsi="Arial" w:cs="Arial"/>
          <w:i/>
          <w:spacing w:val="-2"/>
          <w:sz w:val="24"/>
        </w:rPr>
        <w:t xml:space="preserve"> </w:t>
      </w:r>
      <w:r w:rsidRPr="0010602E">
        <w:rPr>
          <w:rFonts w:ascii="Arial" w:hAnsi="Arial" w:cs="Arial"/>
          <w:i/>
          <w:sz w:val="24"/>
        </w:rPr>
        <w:t>računa</w:t>
      </w:r>
      <w:r w:rsidRPr="0010602E">
        <w:rPr>
          <w:rFonts w:ascii="Arial" w:hAnsi="Arial" w:cs="Arial"/>
          <w:i/>
          <w:sz w:val="24"/>
        </w:rPr>
        <w:tab/>
      </w:r>
      <w:r w:rsidRPr="0010602E">
        <w:rPr>
          <w:rFonts w:ascii="Arial" w:hAnsi="Arial" w:cs="Arial"/>
          <w:sz w:val="24"/>
        </w:rPr>
        <w:t>200,00</w:t>
      </w:r>
      <w:r w:rsidRPr="0010602E">
        <w:rPr>
          <w:rFonts w:ascii="Arial" w:hAnsi="Arial" w:cs="Arial"/>
          <w:spacing w:val="-1"/>
          <w:sz w:val="24"/>
        </w:rPr>
        <w:t xml:space="preserve"> </w:t>
      </w:r>
      <w:r w:rsidRPr="0010602E">
        <w:rPr>
          <w:rFonts w:ascii="Arial" w:hAnsi="Arial" w:cs="Arial"/>
          <w:sz w:val="24"/>
        </w:rPr>
        <w:t>EUR</w:t>
      </w:r>
    </w:p>
    <w:p w:rsidRPr="0010602E" w:rsidR="00546A5D" w:rsidP="000C6F4A" w:rsidRDefault="00546A5D">
      <w:pPr>
        <w:pStyle w:val="Odlomakpopisa"/>
        <w:widowControl w:val="false"/>
        <w:numPr>
          <w:ilvl w:val="2"/>
          <w:numId w:val="3"/>
        </w:numPr>
        <w:tabs>
          <w:tab w:val="left" w:pos="897"/>
          <w:tab w:val="left" w:pos="6501"/>
        </w:tabs>
        <w:autoSpaceDE w:val="false"/>
        <w:autoSpaceDN w:val="false"/>
        <w:spacing w:after="0" w:line="240" w:lineRule="auto"/>
        <w:ind w:hanging="721"/>
        <w:contextualSpacing w:val="false"/>
        <w:rPr>
          <w:rFonts w:ascii="Arial" w:hAnsi="Arial" w:cs="Arial"/>
          <w:sz w:val="24"/>
        </w:rPr>
      </w:pPr>
      <w:r w:rsidRPr="0010602E">
        <w:rPr>
          <w:rFonts w:ascii="Arial" w:hAnsi="Arial" w:cs="Arial"/>
          <w:i/>
          <w:sz w:val="24"/>
        </w:rPr>
        <w:t>Knjigovodstvene usluge</w:t>
      </w:r>
      <w:r w:rsidRPr="0010602E">
        <w:rPr>
          <w:rFonts w:ascii="Arial" w:hAnsi="Arial" w:cs="Arial"/>
          <w:i/>
          <w:sz w:val="24"/>
        </w:rPr>
        <w:tab/>
      </w:r>
      <w:r w:rsidRPr="0010602E">
        <w:rPr>
          <w:rFonts w:ascii="Arial" w:hAnsi="Arial" w:cs="Arial"/>
          <w:sz w:val="24"/>
        </w:rPr>
        <w:t>500,00</w:t>
      </w:r>
      <w:r w:rsidRPr="0010602E">
        <w:rPr>
          <w:rFonts w:ascii="Arial" w:hAnsi="Arial" w:cs="Arial"/>
          <w:spacing w:val="-1"/>
          <w:sz w:val="24"/>
        </w:rPr>
        <w:t xml:space="preserve"> </w:t>
      </w:r>
      <w:r w:rsidRPr="0010602E">
        <w:rPr>
          <w:rFonts w:ascii="Arial" w:hAnsi="Arial" w:cs="Arial"/>
          <w:sz w:val="24"/>
        </w:rPr>
        <w:t>EUR</w:t>
      </w:r>
    </w:p>
    <w:p w:rsidRPr="0010602E" w:rsidR="00546A5D" w:rsidP="000C6F4A" w:rsidRDefault="00546A5D">
      <w:pPr>
        <w:pStyle w:val="Odlomakpopisa"/>
        <w:widowControl w:val="false"/>
        <w:numPr>
          <w:ilvl w:val="2"/>
          <w:numId w:val="3"/>
        </w:numPr>
        <w:tabs>
          <w:tab w:val="left" w:pos="897"/>
          <w:tab w:val="left" w:pos="6621"/>
        </w:tabs>
        <w:autoSpaceDE w:val="false"/>
        <w:autoSpaceDN w:val="false"/>
        <w:spacing w:after="0" w:line="240" w:lineRule="auto"/>
        <w:ind w:hanging="721"/>
        <w:contextualSpacing w:val="false"/>
        <w:rPr>
          <w:rFonts w:ascii="Arial" w:hAnsi="Arial" w:cs="Arial"/>
          <w:sz w:val="24"/>
        </w:rPr>
      </w:pPr>
      <w:r w:rsidRPr="0010602E">
        <w:rPr>
          <w:rFonts w:ascii="Arial" w:hAnsi="Arial" w:cs="Arial"/>
          <w:i/>
          <w:sz w:val="24"/>
        </w:rPr>
        <w:t>Materijalni</w:t>
      </w:r>
      <w:r w:rsidRPr="0010602E">
        <w:rPr>
          <w:rFonts w:ascii="Arial" w:hAnsi="Arial" w:cs="Arial"/>
          <w:i/>
          <w:spacing w:val="-3"/>
          <w:sz w:val="24"/>
        </w:rPr>
        <w:t xml:space="preserve"> </w:t>
      </w:r>
      <w:r w:rsidRPr="0010602E">
        <w:rPr>
          <w:rFonts w:ascii="Arial" w:hAnsi="Arial" w:cs="Arial"/>
          <w:i/>
          <w:sz w:val="24"/>
        </w:rPr>
        <w:t>troškovi</w:t>
      </w:r>
      <w:r w:rsidRPr="0010602E">
        <w:rPr>
          <w:rFonts w:ascii="Arial" w:hAnsi="Arial" w:cs="Arial"/>
          <w:i/>
          <w:spacing w:val="-3"/>
          <w:sz w:val="24"/>
        </w:rPr>
        <w:t xml:space="preserve"> </w:t>
      </w:r>
      <w:r w:rsidRPr="0010602E">
        <w:rPr>
          <w:rFonts w:ascii="Arial" w:hAnsi="Arial" w:cs="Arial"/>
          <w:i/>
          <w:sz w:val="24"/>
        </w:rPr>
        <w:t>rada</w:t>
      </w:r>
      <w:r w:rsidRPr="0010602E">
        <w:rPr>
          <w:rFonts w:ascii="Arial" w:hAnsi="Arial" w:cs="Arial"/>
          <w:i/>
          <w:spacing w:val="-2"/>
          <w:sz w:val="24"/>
        </w:rPr>
        <w:t xml:space="preserve"> </w:t>
      </w:r>
      <w:r w:rsidRPr="0010602E">
        <w:rPr>
          <w:rFonts w:ascii="Arial" w:hAnsi="Arial" w:cs="Arial"/>
          <w:i/>
          <w:sz w:val="24"/>
        </w:rPr>
        <w:t>stečajnog</w:t>
      </w:r>
      <w:r w:rsidRPr="0010602E">
        <w:rPr>
          <w:rFonts w:ascii="Arial" w:hAnsi="Arial" w:cs="Arial"/>
          <w:i/>
          <w:spacing w:val="-3"/>
          <w:sz w:val="24"/>
        </w:rPr>
        <w:t xml:space="preserve"> </w:t>
      </w:r>
      <w:r w:rsidRPr="0010602E">
        <w:rPr>
          <w:rFonts w:ascii="Arial" w:hAnsi="Arial" w:cs="Arial"/>
          <w:i/>
          <w:sz w:val="24"/>
        </w:rPr>
        <w:t>upravitelja</w:t>
      </w:r>
      <w:r w:rsidRPr="0010602E">
        <w:rPr>
          <w:rFonts w:ascii="Arial" w:hAnsi="Arial" w:cs="Arial"/>
          <w:i/>
          <w:sz w:val="24"/>
        </w:rPr>
        <w:tab/>
      </w:r>
      <w:r w:rsidRPr="0010602E">
        <w:rPr>
          <w:rFonts w:ascii="Arial" w:hAnsi="Arial" w:cs="Arial"/>
          <w:sz w:val="24"/>
        </w:rPr>
        <w:t>50,00</w:t>
      </w:r>
      <w:r w:rsidRPr="0010602E">
        <w:rPr>
          <w:rFonts w:ascii="Arial" w:hAnsi="Arial" w:cs="Arial"/>
          <w:spacing w:val="-1"/>
          <w:sz w:val="24"/>
        </w:rPr>
        <w:t xml:space="preserve"> </w:t>
      </w:r>
      <w:r w:rsidRPr="0010602E">
        <w:rPr>
          <w:rFonts w:ascii="Arial" w:hAnsi="Arial" w:cs="Arial"/>
          <w:sz w:val="24"/>
        </w:rPr>
        <w:t>EUR</w:t>
      </w:r>
    </w:p>
    <w:p w:rsidRPr="0010602E" w:rsidR="00546A5D" w:rsidP="000C6F4A" w:rsidRDefault="00546A5D">
      <w:pPr>
        <w:pStyle w:val="Odlomakpopisa"/>
        <w:widowControl w:val="false"/>
        <w:numPr>
          <w:ilvl w:val="2"/>
          <w:numId w:val="3"/>
        </w:numPr>
        <w:tabs>
          <w:tab w:val="left" w:pos="897"/>
          <w:tab w:val="left" w:pos="6501"/>
        </w:tabs>
        <w:autoSpaceDE w:val="false"/>
        <w:autoSpaceDN w:val="false"/>
        <w:spacing w:after="0" w:line="240" w:lineRule="auto"/>
        <w:ind w:hanging="721"/>
        <w:contextualSpacing w:val="false"/>
        <w:rPr>
          <w:rFonts w:ascii="Arial" w:hAnsi="Arial" w:cs="Arial"/>
          <w:sz w:val="24"/>
        </w:rPr>
      </w:pPr>
      <w:r w:rsidRPr="0010602E">
        <w:rPr>
          <w:rFonts w:ascii="Arial" w:hAnsi="Arial" w:cs="Arial"/>
          <w:i/>
          <w:sz w:val="24"/>
        </w:rPr>
        <w:t>Korištenje</w:t>
      </w:r>
      <w:r w:rsidRPr="0010602E">
        <w:rPr>
          <w:rFonts w:ascii="Arial" w:hAnsi="Arial" w:cs="Arial"/>
          <w:i/>
          <w:spacing w:val="-3"/>
          <w:sz w:val="24"/>
        </w:rPr>
        <w:t xml:space="preserve"> </w:t>
      </w:r>
      <w:r w:rsidRPr="0010602E">
        <w:rPr>
          <w:rFonts w:ascii="Arial" w:hAnsi="Arial" w:cs="Arial"/>
          <w:i/>
          <w:sz w:val="24"/>
        </w:rPr>
        <w:t>OA</w:t>
      </w:r>
      <w:r w:rsidRPr="0010602E">
        <w:rPr>
          <w:rFonts w:ascii="Arial" w:hAnsi="Arial" w:cs="Arial"/>
          <w:i/>
          <w:spacing w:val="-3"/>
          <w:sz w:val="24"/>
        </w:rPr>
        <w:t xml:space="preserve"> </w:t>
      </w:r>
      <w:r w:rsidRPr="0010602E">
        <w:rPr>
          <w:rFonts w:ascii="Arial" w:hAnsi="Arial" w:cs="Arial"/>
          <w:i/>
          <w:sz w:val="24"/>
        </w:rPr>
        <w:t>stečajne</w:t>
      </w:r>
      <w:r w:rsidRPr="0010602E">
        <w:rPr>
          <w:rFonts w:ascii="Arial" w:hAnsi="Arial" w:cs="Arial"/>
          <w:i/>
          <w:spacing w:val="-2"/>
          <w:sz w:val="24"/>
        </w:rPr>
        <w:t xml:space="preserve"> </w:t>
      </w:r>
      <w:r w:rsidRPr="0010602E">
        <w:rPr>
          <w:rFonts w:ascii="Arial" w:hAnsi="Arial" w:cs="Arial"/>
          <w:i/>
          <w:sz w:val="24"/>
        </w:rPr>
        <w:t>upraviteljice</w:t>
      </w:r>
      <w:r w:rsidRPr="0010602E">
        <w:rPr>
          <w:rFonts w:ascii="Arial" w:hAnsi="Arial" w:cs="Arial"/>
          <w:i/>
          <w:spacing w:val="-4"/>
          <w:sz w:val="24"/>
        </w:rPr>
        <w:t xml:space="preserve"> </w:t>
      </w:r>
      <w:r w:rsidRPr="0010602E">
        <w:rPr>
          <w:rFonts w:ascii="Arial" w:hAnsi="Arial" w:cs="Arial"/>
          <w:i/>
          <w:sz w:val="24"/>
        </w:rPr>
        <w:t>za</w:t>
      </w:r>
      <w:r w:rsidRPr="0010602E">
        <w:rPr>
          <w:rFonts w:ascii="Arial" w:hAnsi="Arial" w:cs="Arial"/>
          <w:i/>
          <w:spacing w:val="-2"/>
          <w:sz w:val="24"/>
        </w:rPr>
        <w:t xml:space="preserve"> </w:t>
      </w:r>
      <w:r w:rsidRPr="0010602E">
        <w:rPr>
          <w:rFonts w:ascii="Arial" w:hAnsi="Arial" w:cs="Arial"/>
          <w:i/>
          <w:sz w:val="24"/>
        </w:rPr>
        <w:t>potrebe</w:t>
      </w:r>
      <w:r w:rsidRPr="0010602E">
        <w:rPr>
          <w:rFonts w:ascii="Arial" w:hAnsi="Arial" w:cs="Arial"/>
          <w:i/>
          <w:spacing w:val="-3"/>
          <w:sz w:val="24"/>
        </w:rPr>
        <w:t xml:space="preserve"> </w:t>
      </w:r>
      <w:r w:rsidRPr="0010602E">
        <w:rPr>
          <w:rFonts w:ascii="Arial" w:hAnsi="Arial" w:cs="Arial"/>
          <w:i/>
          <w:sz w:val="24"/>
        </w:rPr>
        <w:t>stečaja</w:t>
      </w:r>
      <w:r w:rsidRPr="0010602E">
        <w:rPr>
          <w:rFonts w:ascii="Arial" w:hAnsi="Arial" w:cs="Arial"/>
          <w:i/>
          <w:sz w:val="24"/>
        </w:rPr>
        <w:tab/>
      </w:r>
      <w:r w:rsidRPr="0010602E">
        <w:rPr>
          <w:rFonts w:ascii="Arial" w:hAnsi="Arial" w:cs="Arial"/>
          <w:sz w:val="24"/>
        </w:rPr>
        <w:t>300,00 EUR</w:t>
      </w:r>
    </w:p>
    <w:p w:rsidRPr="0010602E" w:rsidR="00546A5D" w:rsidP="00546A5D" w:rsidRDefault="00195EAB">
      <w:pPr>
        <w:tabs>
          <w:tab w:val="left" w:pos="6501"/>
        </w:tabs>
        <w:ind w:left="176"/>
        <w:rPr>
          <w:rFonts w:ascii="Arial" w:hAnsi="Arial" w:cs="Arial"/>
          <w:sz w:val="24"/>
        </w:rPr>
      </w:pPr>
      <w:r>
        <w:rPr>
          <w:rFonts w:ascii="Arial" w:hAnsi="Arial" w:cs="Arial"/>
          <w:noProof/>
          <w:sz w:val="22"/>
        </w:rPr>
        <w:pict>
          <v:rect style="position:absolute;left:0;text-align:left;margin-left:106.8pt;margin-top:12.5pt;width:340.25pt;height:.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id="Pravokutnik 2" o:spid="_x0000_s1027" stroked="f" fillcolor="black">
            <w10:wrap anchorx="page"/>
          </v:rect>
        </w:pict>
      </w:r>
      <w:r w:rsidRPr="0010602E" w:rsidR="00546A5D">
        <w:rPr>
          <w:rFonts w:ascii="Arial" w:hAnsi="Arial" w:cs="Arial"/>
          <w:i/>
          <w:sz w:val="24"/>
        </w:rPr>
        <w:t>10.2.4.</w:t>
      </w:r>
      <w:r w:rsidRPr="0010602E" w:rsidR="00546A5D">
        <w:rPr>
          <w:rFonts w:ascii="Arial" w:hAnsi="Arial" w:cs="Arial"/>
          <w:i/>
          <w:spacing w:val="-2"/>
          <w:sz w:val="24"/>
        </w:rPr>
        <w:t xml:space="preserve"> </w:t>
      </w:r>
      <w:r w:rsidRPr="0010602E" w:rsidR="00546A5D">
        <w:rPr>
          <w:rFonts w:ascii="Arial" w:hAnsi="Arial" w:cs="Arial"/>
          <w:i/>
          <w:sz w:val="24"/>
        </w:rPr>
        <w:t>Sudske</w:t>
      </w:r>
      <w:r w:rsidRPr="0010602E" w:rsidR="00546A5D">
        <w:rPr>
          <w:rFonts w:ascii="Arial" w:hAnsi="Arial" w:cs="Arial"/>
          <w:i/>
          <w:spacing w:val="-1"/>
          <w:sz w:val="24"/>
        </w:rPr>
        <w:t xml:space="preserve"> </w:t>
      </w:r>
      <w:r w:rsidRPr="0010602E" w:rsidR="00546A5D">
        <w:rPr>
          <w:rFonts w:ascii="Arial" w:hAnsi="Arial" w:cs="Arial"/>
          <w:i/>
          <w:sz w:val="24"/>
        </w:rPr>
        <w:t>i upravne pristojbe</w:t>
      </w:r>
      <w:r w:rsidRPr="0010602E" w:rsidR="00546A5D">
        <w:rPr>
          <w:rFonts w:ascii="Arial" w:hAnsi="Arial" w:cs="Arial"/>
          <w:i/>
          <w:sz w:val="24"/>
        </w:rPr>
        <w:tab/>
      </w:r>
      <w:r w:rsidRPr="0010602E" w:rsidR="00546A5D">
        <w:rPr>
          <w:rFonts w:ascii="Arial" w:hAnsi="Arial" w:cs="Arial"/>
          <w:sz w:val="24"/>
        </w:rPr>
        <w:t>270,00 EUR</w:t>
      </w:r>
    </w:p>
    <w:p w:rsidRPr="0010602E" w:rsidR="00546A5D" w:rsidP="00546A5D" w:rsidRDefault="00546A5D">
      <w:pPr>
        <w:tabs>
          <w:tab w:val="left" w:pos="6338"/>
        </w:tabs>
        <w:ind w:left="2937"/>
        <w:rPr>
          <w:rFonts w:ascii="Arial" w:hAnsi="Arial" w:cs="Arial"/>
          <w:sz w:val="24"/>
        </w:rPr>
      </w:pPr>
      <w:r w:rsidRPr="0010602E">
        <w:rPr>
          <w:rFonts w:ascii="Arial" w:hAnsi="Arial" w:cs="Arial"/>
          <w:i/>
          <w:sz w:val="24"/>
        </w:rPr>
        <w:t>Ukupno</w:t>
      </w:r>
      <w:r w:rsidRPr="0010602E">
        <w:rPr>
          <w:rFonts w:ascii="Arial" w:hAnsi="Arial" w:cs="Arial"/>
          <w:sz w:val="24"/>
        </w:rPr>
        <w:t>:</w:t>
      </w:r>
      <w:r w:rsidRPr="0010602E">
        <w:rPr>
          <w:rFonts w:ascii="Arial" w:hAnsi="Arial" w:cs="Arial"/>
          <w:sz w:val="24"/>
        </w:rPr>
        <w:tab/>
        <w:t>1.320,00</w:t>
      </w:r>
      <w:r w:rsidRPr="0010602E">
        <w:rPr>
          <w:rFonts w:ascii="Arial" w:hAnsi="Arial" w:cs="Arial"/>
          <w:spacing w:val="-1"/>
          <w:sz w:val="24"/>
        </w:rPr>
        <w:t xml:space="preserve"> </w:t>
      </w:r>
      <w:r w:rsidRPr="0010602E">
        <w:rPr>
          <w:rFonts w:ascii="Arial" w:hAnsi="Arial" w:cs="Arial"/>
          <w:sz w:val="24"/>
        </w:rPr>
        <w:t>EUR</w:t>
      </w:r>
    </w:p>
    <w:p w:rsidRPr="000C6F4A" w:rsidR="00546A5D" w:rsidP="00546A5D" w:rsidRDefault="00546A5D">
      <w:pPr>
        <w:pStyle w:val="Tijeloteksta"/>
        <w:spacing w:before="43"/>
        <w:ind w:left="176"/>
        <w:rPr>
          <w:rFonts w:cs="Arial"/>
          <w:i/>
        </w:rPr>
      </w:pPr>
      <w:r w:rsidRPr="000C6F4A">
        <w:rPr>
          <w:rFonts w:cs="Arial"/>
          <w:i/>
        </w:rPr>
        <w:t>uvećano</w:t>
      </w:r>
      <w:r w:rsidRPr="000C6F4A">
        <w:rPr>
          <w:rFonts w:cs="Arial"/>
          <w:i/>
          <w:spacing w:val="-1"/>
        </w:rPr>
        <w:t xml:space="preserve"> </w:t>
      </w:r>
      <w:r w:rsidRPr="000C6F4A">
        <w:rPr>
          <w:rFonts w:cs="Arial"/>
          <w:i/>
        </w:rPr>
        <w:t>za:</w:t>
      </w:r>
    </w:p>
    <w:p w:rsidRPr="003000EA" w:rsidR="00546A5D" w:rsidP="003000EA" w:rsidRDefault="00546A5D">
      <w:pPr>
        <w:spacing w:before="41" w:line="276" w:lineRule="auto"/>
        <w:ind w:left="176"/>
        <w:jc w:val="both"/>
        <w:rPr>
          <w:rFonts w:ascii="Arial" w:hAnsi="Arial" w:cs="Arial"/>
          <w:sz w:val="24"/>
        </w:rPr>
      </w:pPr>
      <w:r w:rsidRPr="003000EA">
        <w:rPr>
          <w:rFonts w:ascii="Arial" w:hAnsi="Arial" w:cs="Arial"/>
          <w:sz w:val="24"/>
        </w:rPr>
        <w:t>Trošak</w:t>
      </w:r>
      <w:r w:rsidRPr="003000EA">
        <w:rPr>
          <w:rFonts w:ascii="Arial" w:hAnsi="Arial" w:cs="Arial"/>
          <w:spacing w:val="46"/>
          <w:sz w:val="24"/>
        </w:rPr>
        <w:t xml:space="preserve"> </w:t>
      </w:r>
      <w:r w:rsidRPr="003000EA">
        <w:rPr>
          <w:rFonts w:ascii="Arial" w:hAnsi="Arial" w:cs="Arial"/>
          <w:sz w:val="24"/>
        </w:rPr>
        <w:t>nagrade</w:t>
      </w:r>
      <w:r w:rsidRPr="003000EA">
        <w:rPr>
          <w:rFonts w:ascii="Arial" w:hAnsi="Arial" w:cs="Arial"/>
          <w:spacing w:val="47"/>
          <w:sz w:val="24"/>
        </w:rPr>
        <w:t xml:space="preserve"> </w:t>
      </w:r>
      <w:r w:rsidRPr="003000EA">
        <w:rPr>
          <w:rFonts w:ascii="Arial" w:hAnsi="Arial" w:cs="Arial"/>
          <w:sz w:val="24"/>
        </w:rPr>
        <w:t>stečajnom</w:t>
      </w:r>
      <w:r w:rsidRPr="003000EA">
        <w:rPr>
          <w:rFonts w:ascii="Arial" w:hAnsi="Arial" w:cs="Arial"/>
          <w:spacing w:val="48"/>
          <w:sz w:val="24"/>
        </w:rPr>
        <w:t xml:space="preserve"> </w:t>
      </w:r>
      <w:r w:rsidRPr="003000EA">
        <w:rPr>
          <w:rFonts w:ascii="Arial" w:hAnsi="Arial" w:cs="Arial"/>
          <w:sz w:val="24"/>
        </w:rPr>
        <w:t>upravitelju</w:t>
      </w:r>
      <w:r w:rsidRPr="003000EA">
        <w:rPr>
          <w:rFonts w:ascii="Arial" w:hAnsi="Arial" w:cs="Arial"/>
          <w:spacing w:val="50"/>
          <w:sz w:val="24"/>
        </w:rPr>
        <w:t xml:space="preserve"> </w:t>
      </w:r>
      <w:r w:rsidRPr="003000EA">
        <w:rPr>
          <w:rFonts w:ascii="Arial" w:hAnsi="Arial" w:cs="Arial"/>
          <w:sz w:val="24"/>
        </w:rPr>
        <w:t>–</w:t>
      </w:r>
      <w:r w:rsidRPr="003000EA">
        <w:rPr>
          <w:rFonts w:ascii="Arial" w:hAnsi="Arial" w:cs="Arial"/>
          <w:spacing w:val="48"/>
          <w:sz w:val="24"/>
        </w:rPr>
        <w:t xml:space="preserve"> </w:t>
      </w:r>
      <w:r w:rsidRPr="003000EA">
        <w:rPr>
          <w:rFonts w:ascii="Arial" w:hAnsi="Arial" w:cs="Arial"/>
          <w:sz w:val="24"/>
        </w:rPr>
        <w:t>prema</w:t>
      </w:r>
      <w:r w:rsidRPr="003000EA">
        <w:rPr>
          <w:rFonts w:ascii="Arial" w:hAnsi="Arial" w:cs="Arial"/>
          <w:spacing w:val="45"/>
          <w:sz w:val="24"/>
        </w:rPr>
        <w:t xml:space="preserve"> </w:t>
      </w:r>
      <w:r w:rsidRPr="003000EA">
        <w:rPr>
          <w:rFonts w:ascii="Arial" w:hAnsi="Arial" w:cs="Arial"/>
          <w:sz w:val="24"/>
        </w:rPr>
        <w:t>Uredbi</w:t>
      </w:r>
      <w:r w:rsidRPr="003000EA">
        <w:rPr>
          <w:rFonts w:ascii="Arial" w:hAnsi="Arial" w:cs="Arial"/>
          <w:spacing w:val="48"/>
          <w:sz w:val="24"/>
        </w:rPr>
        <w:t xml:space="preserve"> </w:t>
      </w:r>
      <w:r w:rsidRPr="003000EA">
        <w:rPr>
          <w:rFonts w:ascii="Arial" w:hAnsi="Arial" w:cs="Arial"/>
          <w:sz w:val="24"/>
        </w:rPr>
        <w:t>o</w:t>
      </w:r>
      <w:r w:rsidRPr="003000EA">
        <w:rPr>
          <w:rFonts w:ascii="Arial" w:hAnsi="Arial" w:cs="Arial"/>
          <w:spacing w:val="48"/>
          <w:sz w:val="24"/>
        </w:rPr>
        <w:t xml:space="preserve"> </w:t>
      </w:r>
      <w:r w:rsidRPr="003000EA">
        <w:rPr>
          <w:rFonts w:ascii="Arial" w:hAnsi="Arial" w:cs="Arial"/>
          <w:sz w:val="24"/>
        </w:rPr>
        <w:t>kriterijima</w:t>
      </w:r>
      <w:r w:rsidRPr="003000EA">
        <w:rPr>
          <w:rFonts w:ascii="Arial" w:hAnsi="Arial" w:cs="Arial"/>
          <w:spacing w:val="45"/>
          <w:sz w:val="24"/>
        </w:rPr>
        <w:t xml:space="preserve"> </w:t>
      </w:r>
      <w:r w:rsidRPr="003000EA">
        <w:rPr>
          <w:rFonts w:ascii="Arial" w:hAnsi="Arial" w:cs="Arial"/>
          <w:sz w:val="24"/>
        </w:rPr>
        <w:t>i</w:t>
      </w:r>
      <w:r w:rsidRPr="003000EA">
        <w:rPr>
          <w:rFonts w:ascii="Arial" w:hAnsi="Arial" w:cs="Arial"/>
          <w:spacing w:val="46"/>
          <w:sz w:val="24"/>
        </w:rPr>
        <w:t xml:space="preserve"> </w:t>
      </w:r>
      <w:r w:rsidRPr="003000EA">
        <w:rPr>
          <w:rFonts w:ascii="Arial" w:hAnsi="Arial" w:cs="Arial"/>
          <w:sz w:val="24"/>
        </w:rPr>
        <w:t>načinu</w:t>
      </w:r>
      <w:r w:rsidRPr="003000EA">
        <w:rPr>
          <w:rFonts w:ascii="Arial" w:hAnsi="Arial" w:cs="Arial"/>
          <w:spacing w:val="48"/>
          <w:sz w:val="24"/>
        </w:rPr>
        <w:t xml:space="preserve"> </w:t>
      </w:r>
      <w:r w:rsidRPr="003000EA">
        <w:rPr>
          <w:rFonts w:ascii="Arial" w:hAnsi="Arial" w:cs="Arial"/>
          <w:sz w:val="24"/>
        </w:rPr>
        <w:t>obračuna</w:t>
      </w:r>
      <w:r w:rsidRPr="003000EA">
        <w:rPr>
          <w:rFonts w:ascii="Arial" w:hAnsi="Arial" w:cs="Arial"/>
          <w:spacing w:val="48"/>
          <w:sz w:val="24"/>
        </w:rPr>
        <w:t xml:space="preserve"> </w:t>
      </w:r>
      <w:r w:rsidRPr="003000EA">
        <w:rPr>
          <w:rFonts w:ascii="Arial" w:hAnsi="Arial" w:cs="Arial"/>
          <w:sz w:val="24"/>
        </w:rPr>
        <w:t>i</w:t>
      </w:r>
      <w:r w:rsidRPr="003000EA">
        <w:rPr>
          <w:rFonts w:ascii="Arial" w:hAnsi="Arial" w:cs="Arial"/>
          <w:spacing w:val="-57"/>
          <w:sz w:val="24"/>
        </w:rPr>
        <w:t xml:space="preserve"> </w:t>
      </w:r>
      <w:r w:rsidRPr="003000EA">
        <w:rPr>
          <w:rFonts w:ascii="Arial" w:hAnsi="Arial" w:cs="Arial"/>
          <w:sz w:val="24"/>
        </w:rPr>
        <w:t>plaćanja</w:t>
      </w:r>
      <w:r w:rsidRPr="003000EA">
        <w:rPr>
          <w:rFonts w:ascii="Arial" w:hAnsi="Arial" w:cs="Arial"/>
          <w:spacing w:val="-1"/>
          <w:sz w:val="24"/>
        </w:rPr>
        <w:t xml:space="preserve"> </w:t>
      </w:r>
      <w:r w:rsidRPr="003000EA">
        <w:rPr>
          <w:rFonts w:ascii="Arial" w:hAnsi="Arial" w:cs="Arial"/>
          <w:sz w:val="24"/>
        </w:rPr>
        <w:t>nagrade</w:t>
      </w:r>
      <w:r w:rsidRPr="003000EA">
        <w:rPr>
          <w:rFonts w:ascii="Arial" w:hAnsi="Arial" w:cs="Arial"/>
          <w:spacing w:val="-1"/>
          <w:sz w:val="24"/>
        </w:rPr>
        <w:t xml:space="preserve"> </w:t>
      </w:r>
      <w:r w:rsidRPr="003000EA">
        <w:rPr>
          <w:rFonts w:ascii="Arial" w:hAnsi="Arial" w:cs="Arial"/>
          <w:sz w:val="24"/>
        </w:rPr>
        <w:t>stečajnim upraviteljima</w:t>
      </w:r>
    </w:p>
    <w:p w:rsidR="00546A5D" w:rsidP="00546A5D" w:rsidRDefault="00546A5D">
      <w:pPr>
        <w:pStyle w:val="Tijeloteksta"/>
        <w:spacing w:before="9"/>
        <w:rPr>
          <w:i/>
          <w:sz w:val="25"/>
        </w:rPr>
      </w:pPr>
    </w:p>
    <w:p w:rsidR="00546A5D" w:rsidP="00546A5D" w:rsidRDefault="00546A5D">
      <w:pPr>
        <w:pStyle w:val="Tijeloteksta"/>
        <w:ind w:left="176"/>
      </w:pPr>
      <w:r>
        <w:t>Napomena:</w:t>
      </w:r>
    </w:p>
    <w:p w:rsidR="00546A5D" w:rsidP="00546A5D" w:rsidRDefault="00546A5D">
      <w:pPr>
        <w:pStyle w:val="Tijeloteksta"/>
        <w:spacing w:line="278" w:lineRule="auto"/>
        <w:ind w:left="176"/>
      </w:pPr>
      <w:r>
        <w:t>U</w:t>
      </w:r>
      <w:r>
        <w:rPr>
          <w:spacing w:val="37"/>
        </w:rPr>
        <w:t xml:space="preserve"> </w:t>
      </w:r>
      <w:r>
        <w:t>trenutku</w:t>
      </w:r>
      <w:r>
        <w:rPr>
          <w:spacing w:val="39"/>
        </w:rPr>
        <w:t xml:space="preserve"> </w:t>
      </w:r>
      <w:r>
        <w:t>sastavljanja</w:t>
      </w:r>
      <w:r>
        <w:rPr>
          <w:spacing w:val="42"/>
        </w:rPr>
        <w:t xml:space="preserve"> </w:t>
      </w:r>
      <w:r>
        <w:t>ovog</w:t>
      </w:r>
      <w:r>
        <w:rPr>
          <w:spacing w:val="40"/>
        </w:rPr>
        <w:t xml:space="preserve"> </w:t>
      </w:r>
      <w:r>
        <w:t>Izvješća</w:t>
      </w:r>
      <w:r>
        <w:rPr>
          <w:spacing w:val="36"/>
        </w:rPr>
        <w:t xml:space="preserve"> </w:t>
      </w:r>
      <w:r>
        <w:t>troškove</w:t>
      </w:r>
      <w:r>
        <w:rPr>
          <w:spacing w:val="42"/>
        </w:rPr>
        <w:t xml:space="preserve"> </w:t>
      </w:r>
      <w:r>
        <w:t>stečajnog</w:t>
      </w:r>
      <w:r>
        <w:rPr>
          <w:spacing w:val="39"/>
        </w:rPr>
        <w:t xml:space="preserve"> </w:t>
      </w:r>
      <w:r>
        <w:t>postupka</w:t>
      </w:r>
      <w:r>
        <w:rPr>
          <w:spacing w:val="37"/>
        </w:rPr>
        <w:t xml:space="preserve"> </w:t>
      </w:r>
      <w:r>
        <w:t>nije</w:t>
      </w:r>
      <w:r>
        <w:rPr>
          <w:spacing w:val="40"/>
        </w:rPr>
        <w:t xml:space="preserve"> </w:t>
      </w:r>
      <w:r>
        <w:t>moguće</w:t>
      </w:r>
      <w:r>
        <w:rPr>
          <w:spacing w:val="36"/>
        </w:rPr>
        <w:t xml:space="preserve"> </w:t>
      </w:r>
      <w:r>
        <w:t>u</w:t>
      </w:r>
      <w:r>
        <w:rPr>
          <w:spacing w:val="38"/>
        </w:rPr>
        <w:t xml:space="preserve"> </w:t>
      </w:r>
      <w:r>
        <w:t>cijelosti</w:t>
      </w:r>
      <w:r>
        <w:rPr>
          <w:spacing w:val="-57"/>
        </w:rPr>
        <w:t xml:space="preserve"> </w:t>
      </w:r>
      <w:r w:rsidR="000C6F4A">
        <w:rPr>
          <w:spacing w:val="-57"/>
        </w:rPr>
        <w:t xml:space="preserve">   </w:t>
      </w:r>
      <w:r>
        <w:t>predvidjeti.</w:t>
      </w:r>
    </w:p>
    <w:p w:rsidR="00546A5D" w:rsidP="00546A5D" w:rsidRDefault="00546A5D">
      <w:pPr>
        <w:pStyle w:val="Tijeloteksta"/>
        <w:rPr>
          <w:sz w:val="26"/>
        </w:rPr>
      </w:pPr>
    </w:p>
    <w:p w:rsidRPr="000C6F4A" w:rsidR="00546A5D" w:rsidP="00546A5D" w:rsidRDefault="00546A5D">
      <w:pPr>
        <w:pStyle w:val="Tijeloteksta"/>
        <w:spacing w:before="8"/>
        <w:rPr>
          <w:rFonts w:cs="Arial"/>
          <w:sz w:val="21"/>
        </w:rPr>
      </w:pPr>
    </w:p>
    <w:p w:rsidRPr="000C6F4A" w:rsidR="00546A5D" w:rsidP="000C6F4A" w:rsidRDefault="00546A5D">
      <w:pPr>
        <w:pStyle w:val="Naslov1"/>
        <w:keepNext w:val="false"/>
        <w:widowControl w:val="false"/>
        <w:numPr>
          <w:ilvl w:val="0"/>
          <w:numId w:val="4"/>
        </w:numPr>
        <w:tabs>
          <w:tab w:val="left" w:pos="537"/>
        </w:tabs>
        <w:overflowPunct/>
        <w:adjustRightInd/>
        <w:ind w:left="536" w:hanging="361"/>
        <w:textAlignment w:val="auto"/>
        <w:rPr>
          <w:rFonts w:ascii="Arial" w:hAnsi="Arial" w:cs="Arial"/>
          <w:b w:val="false"/>
        </w:rPr>
      </w:pPr>
      <w:r w:rsidRPr="000C6F4A">
        <w:rPr>
          <w:rFonts w:ascii="Arial" w:hAnsi="Arial" w:cs="Arial"/>
          <w:b w:val="false"/>
        </w:rPr>
        <w:t>PRIJEDLOG</w:t>
      </w:r>
      <w:r w:rsidRPr="000C6F4A">
        <w:rPr>
          <w:rFonts w:ascii="Arial" w:hAnsi="Arial" w:cs="Arial"/>
          <w:b w:val="false"/>
          <w:spacing w:val="-2"/>
        </w:rPr>
        <w:t xml:space="preserve"> </w:t>
      </w:r>
      <w:r w:rsidRPr="000C6F4A">
        <w:rPr>
          <w:rFonts w:ascii="Arial" w:hAnsi="Arial" w:cs="Arial"/>
          <w:b w:val="false"/>
        </w:rPr>
        <w:t>ODLUKA</w:t>
      </w:r>
    </w:p>
    <w:p w:rsidR="00546A5D" w:rsidP="00546A5D" w:rsidRDefault="00546A5D">
      <w:pPr>
        <w:pStyle w:val="Tijeloteksta"/>
        <w:rPr>
          <w:b/>
        </w:rPr>
      </w:pPr>
    </w:p>
    <w:p w:rsidRPr="000C6F4A" w:rsidR="00546A5D" w:rsidP="000C6F4A" w:rsidRDefault="00546A5D">
      <w:pPr>
        <w:pStyle w:val="Odlomakpopisa"/>
        <w:widowControl w:val="false"/>
        <w:numPr>
          <w:ilvl w:val="1"/>
          <w:numId w:val="4"/>
        </w:numPr>
        <w:tabs>
          <w:tab w:val="left" w:pos="820"/>
        </w:tabs>
        <w:autoSpaceDE w:val="false"/>
        <w:autoSpaceDN w:val="false"/>
        <w:spacing w:after="0" w:line="240" w:lineRule="auto"/>
        <w:ind w:hanging="361"/>
        <w:contextualSpacing w:val="false"/>
        <w:rPr>
          <w:rFonts w:ascii="Arial" w:hAnsi="Arial" w:cs="Arial"/>
          <w:sz w:val="24"/>
        </w:rPr>
      </w:pPr>
      <w:r w:rsidRPr="000C6F4A">
        <w:rPr>
          <w:rFonts w:ascii="Arial" w:hAnsi="Arial" w:cs="Arial"/>
          <w:sz w:val="24"/>
        </w:rPr>
        <w:t>Prihvaća</w:t>
      </w:r>
      <w:r w:rsidRPr="000C6F4A">
        <w:rPr>
          <w:rFonts w:ascii="Arial" w:hAnsi="Arial" w:cs="Arial"/>
          <w:spacing w:val="-2"/>
          <w:sz w:val="24"/>
        </w:rPr>
        <w:t xml:space="preserve"> </w:t>
      </w:r>
      <w:r w:rsidRPr="000C6F4A">
        <w:rPr>
          <w:rFonts w:ascii="Arial" w:hAnsi="Arial" w:cs="Arial"/>
          <w:sz w:val="24"/>
        </w:rPr>
        <w:t>se</w:t>
      </w:r>
      <w:r w:rsidRPr="000C6F4A">
        <w:rPr>
          <w:rFonts w:ascii="Arial" w:hAnsi="Arial" w:cs="Arial"/>
          <w:spacing w:val="-2"/>
          <w:sz w:val="24"/>
        </w:rPr>
        <w:t xml:space="preserve"> </w:t>
      </w:r>
      <w:r w:rsidRPr="000C6F4A">
        <w:rPr>
          <w:rFonts w:ascii="Arial" w:hAnsi="Arial" w:cs="Arial"/>
          <w:sz w:val="24"/>
        </w:rPr>
        <w:t>izvješće</w:t>
      </w:r>
      <w:r w:rsidRPr="000C6F4A">
        <w:rPr>
          <w:rFonts w:ascii="Arial" w:hAnsi="Arial" w:cs="Arial"/>
          <w:spacing w:val="-1"/>
          <w:sz w:val="24"/>
        </w:rPr>
        <w:t xml:space="preserve"> </w:t>
      </w:r>
      <w:r w:rsidRPr="000C6F4A">
        <w:rPr>
          <w:rFonts w:ascii="Arial" w:hAnsi="Arial" w:cs="Arial"/>
          <w:sz w:val="24"/>
        </w:rPr>
        <w:t>stečajne</w:t>
      </w:r>
      <w:r w:rsidRPr="000C6F4A">
        <w:rPr>
          <w:rFonts w:ascii="Arial" w:hAnsi="Arial" w:cs="Arial"/>
          <w:spacing w:val="-2"/>
          <w:sz w:val="24"/>
        </w:rPr>
        <w:t xml:space="preserve"> </w:t>
      </w:r>
      <w:r w:rsidRPr="000C6F4A">
        <w:rPr>
          <w:rFonts w:ascii="Arial" w:hAnsi="Arial" w:cs="Arial"/>
          <w:sz w:val="24"/>
        </w:rPr>
        <w:t>upraviteljice</w:t>
      </w:r>
      <w:r w:rsidRPr="000C6F4A">
        <w:rPr>
          <w:rFonts w:ascii="Arial" w:hAnsi="Arial" w:cs="Arial"/>
          <w:spacing w:val="-1"/>
          <w:sz w:val="24"/>
        </w:rPr>
        <w:t xml:space="preserve"> </w:t>
      </w:r>
      <w:r w:rsidRPr="000C6F4A">
        <w:rPr>
          <w:rFonts w:ascii="Arial" w:hAnsi="Arial" w:cs="Arial"/>
          <w:sz w:val="24"/>
        </w:rPr>
        <w:t>u</w:t>
      </w:r>
      <w:r w:rsidRPr="000C6F4A">
        <w:rPr>
          <w:rFonts w:ascii="Arial" w:hAnsi="Arial" w:cs="Arial"/>
          <w:spacing w:val="1"/>
          <w:sz w:val="24"/>
        </w:rPr>
        <w:t xml:space="preserve"> </w:t>
      </w:r>
      <w:r w:rsidRPr="000C6F4A">
        <w:rPr>
          <w:rFonts w:ascii="Arial" w:hAnsi="Arial" w:cs="Arial"/>
          <w:sz w:val="24"/>
        </w:rPr>
        <w:t>cijelosti.</w:t>
      </w:r>
    </w:p>
    <w:p w:rsidRPr="000C6F4A" w:rsidR="00546A5D" w:rsidP="000C6F4A" w:rsidRDefault="00546A5D">
      <w:pPr>
        <w:pStyle w:val="Odlomakpopisa"/>
        <w:widowControl w:val="false"/>
        <w:numPr>
          <w:ilvl w:val="1"/>
          <w:numId w:val="4"/>
        </w:numPr>
        <w:tabs>
          <w:tab w:val="left" w:pos="820"/>
        </w:tabs>
        <w:autoSpaceDE w:val="false"/>
        <w:autoSpaceDN w:val="false"/>
        <w:spacing w:before="137" w:after="0" w:line="240" w:lineRule="auto"/>
        <w:ind w:hanging="361"/>
        <w:contextualSpacing w:val="false"/>
        <w:rPr>
          <w:rFonts w:ascii="Arial" w:hAnsi="Arial" w:cs="Arial"/>
          <w:sz w:val="24"/>
        </w:rPr>
      </w:pPr>
      <w:r w:rsidRPr="000C6F4A">
        <w:rPr>
          <w:rFonts w:ascii="Arial" w:hAnsi="Arial" w:cs="Arial"/>
          <w:sz w:val="24"/>
        </w:rPr>
        <w:t>Poslovanje</w:t>
      </w:r>
      <w:r w:rsidRPr="000C6F4A">
        <w:rPr>
          <w:rFonts w:ascii="Arial" w:hAnsi="Arial" w:cs="Arial"/>
          <w:spacing w:val="-2"/>
          <w:sz w:val="24"/>
        </w:rPr>
        <w:t xml:space="preserve"> </w:t>
      </w:r>
      <w:r w:rsidRPr="000C6F4A">
        <w:rPr>
          <w:rFonts w:ascii="Arial" w:hAnsi="Arial" w:cs="Arial"/>
          <w:sz w:val="24"/>
        </w:rPr>
        <w:t>stečajnog</w:t>
      </w:r>
      <w:r w:rsidRPr="000C6F4A">
        <w:rPr>
          <w:rFonts w:ascii="Arial" w:hAnsi="Arial" w:cs="Arial"/>
          <w:spacing w:val="-2"/>
          <w:sz w:val="24"/>
        </w:rPr>
        <w:t xml:space="preserve"> </w:t>
      </w:r>
      <w:r w:rsidRPr="000C6F4A">
        <w:rPr>
          <w:rFonts w:ascii="Arial" w:hAnsi="Arial" w:cs="Arial"/>
          <w:sz w:val="24"/>
        </w:rPr>
        <w:t>dužnika</w:t>
      </w:r>
      <w:r w:rsidRPr="000C6F4A">
        <w:rPr>
          <w:rFonts w:ascii="Arial" w:hAnsi="Arial" w:cs="Arial"/>
          <w:spacing w:val="-2"/>
          <w:sz w:val="24"/>
        </w:rPr>
        <w:t xml:space="preserve"> </w:t>
      </w:r>
      <w:r w:rsidRPr="000C6F4A">
        <w:rPr>
          <w:rFonts w:ascii="Arial" w:hAnsi="Arial" w:cs="Arial"/>
          <w:sz w:val="24"/>
        </w:rPr>
        <w:t>neće</w:t>
      </w:r>
      <w:r w:rsidRPr="000C6F4A">
        <w:rPr>
          <w:rFonts w:ascii="Arial" w:hAnsi="Arial" w:cs="Arial"/>
          <w:spacing w:val="-3"/>
          <w:sz w:val="24"/>
        </w:rPr>
        <w:t xml:space="preserve"> </w:t>
      </w:r>
      <w:r w:rsidRPr="000C6F4A">
        <w:rPr>
          <w:rFonts w:ascii="Arial" w:hAnsi="Arial" w:cs="Arial"/>
          <w:sz w:val="24"/>
        </w:rPr>
        <w:t>se</w:t>
      </w:r>
      <w:r w:rsidRPr="000C6F4A">
        <w:rPr>
          <w:rFonts w:ascii="Arial" w:hAnsi="Arial" w:cs="Arial"/>
          <w:spacing w:val="-3"/>
          <w:sz w:val="24"/>
        </w:rPr>
        <w:t xml:space="preserve"> </w:t>
      </w:r>
      <w:r w:rsidRPr="000C6F4A">
        <w:rPr>
          <w:rFonts w:ascii="Arial" w:hAnsi="Arial" w:cs="Arial"/>
          <w:sz w:val="24"/>
        </w:rPr>
        <w:t>nastavljati.</w:t>
      </w:r>
    </w:p>
    <w:p w:rsidRPr="000C6F4A" w:rsidR="00546A5D" w:rsidP="000C6F4A" w:rsidRDefault="00546A5D">
      <w:pPr>
        <w:pStyle w:val="Odlomakpopisa"/>
        <w:widowControl w:val="false"/>
        <w:numPr>
          <w:ilvl w:val="1"/>
          <w:numId w:val="4"/>
        </w:numPr>
        <w:tabs>
          <w:tab w:val="left" w:pos="820"/>
        </w:tabs>
        <w:autoSpaceDE w:val="false"/>
        <w:autoSpaceDN w:val="false"/>
        <w:spacing w:before="139" w:after="0" w:line="240" w:lineRule="auto"/>
        <w:ind w:hanging="361"/>
        <w:contextualSpacing w:val="false"/>
        <w:jc w:val="both"/>
        <w:rPr>
          <w:rFonts w:ascii="Arial" w:hAnsi="Arial" w:cs="Arial"/>
          <w:sz w:val="24"/>
        </w:rPr>
      </w:pPr>
      <w:r w:rsidRPr="000C6F4A">
        <w:rPr>
          <w:rFonts w:ascii="Arial" w:hAnsi="Arial" w:cs="Arial"/>
          <w:sz w:val="24"/>
        </w:rPr>
        <w:t>Prihvaćaju</w:t>
      </w:r>
      <w:r w:rsidRPr="000C6F4A">
        <w:rPr>
          <w:rFonts w:ascii="Arial" w:hAnsi="Arial" w:cs="Arial"/>
          <w:spacing w:val="-2"/>
          <w:sz w:val="24"/>
        </w:rPr>
        <w:t xml:space="preserve"> </w:t>
      </w:r>
      <w:r w:rsidRPr="000C6F4A">
        <w:rPr>
          <w:rFonts w:ascii="Arial" w:hAnsi="Arial" w:cs="Arial"/>
          <w:sz w:val="24"/>
        </w:rPr>
        <w:t>se</w:t>
      </w:r>
      <w:r w:rsidRPr="000C6F4A">
        <w:rPr>
          <w:rFonts w:ascii="Arial" w:hAnsi="Arial" w:cs="Arial"/>
          <w:spacing w:val="-2"/>
          <w:sz w:val="24"/>
        </w:rPr>
        <w:t xml:space="preserve"> </w:t>
      </w:r>
      <w:r w:rsidRPr="000C6F4A">
        <w:rPr>
          <w:rFonts w:ascii="Arial" w:hAnsi="Arial" w:cs="Arial"/>
          <w:sz w:val="24"/>
        </w:rPr>
        <w:t>do</w:t>
      </w:r>
      <w:r w:rsidRPr="000C6F4A">
        <w:rPr>
          <w:rFonts w:ascii="Arial" w:hAnsi="Arial" w:cs="Arial"/>
          <w:spacing w:val="-1"/>
          <w:sz w:val="24"/>
        </w:rPr>
        <w:t xml:space="preserve"> </w:t>
      </w:r>
      <w:r w:rsidRPr="000C6F4A">
        <w:rPr>
          <w:rFonts w:ascii="Arial" w:hAnsi="Arial" w:cs="Arial"/>
          <w:sz w:val="24"/>
        </w:rPr>
        <w:t>sada</w:t>
      </w:r>
      <w:r w:rsidRPr="000C6F4A">
        <w:rPr>
          <w:rFonts w:ascii="Arial" w:hAnsi="Arial" w:cs="Arial"/>
          <w:spacing w:val="-2"/>
          <w:sz w:val="24"/>
        </w:rPr>
        <w:t xml:space="preserve"> </w:t>
      </w:r>
      <w:r w:rsidRPr="000C6F4A">
        <w:rPr>
          <w:rFonts w:ascii="Arial" w:hAnsi="Arial" w:cs="Arial"/>
          <w:sz w:val="24"/>
        </w:rPr>
        <w:t>poduzete</w:t>
      </w:r>
      <w:r w:rsidRPr="000C6F4A">
        <w:rPr>
          <w:rFonts w:ascii="Arial" w:hAnsi="Arial" w:cs="Arial"/>
          <w:spacing w:val="-1"/>
          <w:sz w:val="24"/>
        </w:rPr>
        <w:t xml:space="preserve"> </w:t>
      </w:r>
      <w:r w:rsidRPr="000C6F4A">
        <w:rPr>
          <w:rFonts w:ascii="Arial" w:hAnsi="Arial" w:cs="Arial"/>
          <w:sz w:val="24"/>
        </w:rPr>
        <w:t>radnje</w:t>
      </w:r>
      <w:r w:rsidRPr="000C6F4A">
        <w:rPr>
          <w:rFonts w:ascii="Arial" w:hAnsi="Arial" w:cs="Arial"/>
          <w:spacing w:val="-2"/>
          <w:sz w:val="24"/>
        </w:rPr>
        <w:t xml:space="preserve"> </w:t>
      </w:r>
      <w:r w:rsidRPr="000C6F4A">
        <w:rPr>
          <w:rFonts w:ascii="Arial" w:hAnsi="Arial" w:cs="Arial"/>
          <w:sz w:val="24"/>
        </w:rPr>
        <w:t>stečajne</w:t>
      </w:r>
      <w:r w:rsidRPr="000C6F4A">
        <w:rPr>
          <w:rFonts w:ascii="Arial" w:hAnsi="Arial" w:cs="Arial"/>
          <w:spacing w:val="-1"/>
          <w:sz w:val="24"/>
        </w:rPr>
        <w:t xml:space="preserve"> </w:t>
      </w:r>
      <w:r w:rsidRPr="000C6F4A">
        <w:rPr>
          <w:rFonts w:ascii="Arial" w:hAnsi="Arial" w:cs="Arial"/>
          <w:sz w:val="24"/>
        </w:rPr>
        <w:t>upraviteljice.</w:t>
      </w:r>
    </w:p>
    <w:p w:rsidR="00546A5D" w:rsidP="000C6F4A" w:rsidRDefault="00546A5D">
      <w:pPr>
        <w:pStyle w:val="Odlomakpopisa"/>
        <w:widowControl w:val="false"/>
        <w:numPr>
          <w:ilvl w:val="1"/>
          <w:numId w:val="4"/>
        </w:numPr>
        <w:tabs>
          <w:tab w:val="left" w:pos="820"/>
        </w:tabs>
        <w:autoSpaceDE w:val="false"/>
        <w:autoSpaceDN w:val="false"/>
        <w:spacing w:before="137" w:after="0" w:line="240" w:lineRule="auto"/>
        <w:ind w:right="196"/>
        <w:contextualSpacing w:val="false"/>
        <w:jc w:val="both"/>
        <w:rPr>
          <w:sz w:val="24"/>
        </w:rPr>
      </w:pPr>
      <w:r w:rsidRPr="000C6F4A">
        <w:rPr>
          <w:rFonts w:ascii="Arial" w:hAnsi="Arial" w:cs="Arial"/>
          <w:sz w:val="24"/>
        </w:rPr>
        <w:t>Daje se suglasnost stečajnoj upraviteljici da nakon stupanja u posjed vozila, ista unovče</w:t>
      </w:r>
      <w:r w:rsidRPr="000C6F4A">
        <w:rPr>
          <w:rFonts w:ascii="Arial" w:hAnsi="Arial" w:cs="Arial"/>
          <w:spacing w:val="-57"/>
          <w:sz w:val="24"/>
        </w:rPr>
        <w:t xml:space="preserve"> </w:t>
      </w:r>
      <w:r w:rsidRPr="000C6F4A">
        <w:rPr>
          <w:rFonts w:ascii="Arial" w:hAnsi="Arial" w:cs="Arial"/>
          <w:sz w:val="24"/>
        </w:rPr>
        <w:t>neposrednom</w:t>
      </w:r>
      <w:r w:rsidRPr="000C6F4A">
        <w:rPr>
          <w:rFonts w:ascii="Arial" w:hAnsi="Arial" w:cs="Arial"/>
          <w:spacing w:val="-3"/>
          <w:sz w:val="24"/>
        </w:rPr>
        <w:t xml:space="preserve"> </w:t>
      </w:r>
      <w:r w:rsidRPr="000C6F4A">
        <w:rPr>
          <w:rFonts w:ascii="Arial" w:hAnsi="Arial" w:cs="Arial"/>
          <w:sz w:val="24"/>
        </w:rPr>
        <w:t>pogodbom</w:t>
      </w:r>
      <w:r w:rsidRPr="000C6F4A">
        <w:rPr>
          <w:rFonts w:ascii="Arial" w:hAnsi="Arial" w:cs="Arial"/>
          <w:spacing w:val="-1"/>
          <w:sz w:val="24"/>
        </w:rPr>
        <w:t xml:space="preserve"> </w:t>
      </w:r>
      <w:r w:rsidRPr="000C6F4A">
        <w:rPr>
          <w:rFonts w:ascii="Arial" w:hAnsi="Arial" w:cs="Arial"/>
          <w:sz w:val="24"/>
        </w:rPr>
        <w:t>javnim</w:t>
      </w:r>
      <w:r w:rsidRPr="000C6F4A">
        <w:rPr>
          <w:rFonts w:ascii="Arial" w:hAnsi="Arial" w:cs="Arial"/>
          <w:spacing w:val="-3"/>
          <w:sz w:val="24"/>
        </w:rPr>
        <w:t xml:space="preserve"> </w:t>
      </w:r>
      <w:r w:rsidRPr="000C6F4A">
        <w:rPr>
          <w:rFonts w:ascii="Arial" w:hAnsi="Arial" w:cs="Arial"/>
          <w:sz w:val="24"/>
        </w:rPr>
        <w:t>oglašavanjem,</w:t>
      </w:r>
      <w:r w:rsidRPr="000C6F4A">
        <w:rPr>
          <w:rFonts w:ascii="Arial" w:hAnsi="Arial" w:cs="Arial"/>
          <w:spacing w:val="-4"/>
          <w:sz w:val="24"/>
        </w:rPr>
        <w:t xml:space="preserve"> </w:t>
      </w:r>
      <w:r w:rsidRPr="000C6F4A">
        <w:rPr>
          <w:rFonts w:ascii="Arial" w:hAnsi="Arial" w:cs="Arial"/>
          <w:sz w:val="24"/>
        </w:rPr>
        <w:t>i</w:t>
      </w:r>
      <w:r w:rsidRPr="000C6F4A">
        <w:rPr>
          <w:rFonts w:ascii="Arial" w:hAnsi="Arial" w:cs="Arial"/>
          <w:spacing w:val="-3"/>
          <w:sz w:val="24"/>
        </w:rPr>
        <w:t xml:space="preserve"> </w:t>
      </w:r>
      <w:r w:rsidRPr="000C6F4A">
        <w:rPr>
          <w:rFonts w:ascii="Arial" w:hAnsi="Arial" w:cs="Arial"/>
          <w:sz w:val="24"/>
        </w:rPr>
        <w:t>to</w:t>
      </w:r>
      <w:r w:rsidRPr="000C6F4A">
        <w:rPr>
          <w:rFonts w:ascii="Arial" w:hAnsi="Arial" w:cs="Arial"/>
          <w:spacing w:val="-2"/>
          <w:sz w:val="24"/>
        </w:rPr>
        <w:t xml:space="preserve"> </w:t>
      </w:r>
      <w:r w:rsidRPr="000C6F4A">
        <w:rPr>
          <w:rFonts w:ascii="Arial" w:hAnsi="Arial" w:cs="Arial"/>
          <w:sz w:val="24"/>
        </w:rPr>
        <w:t>za</w:t>
      </w:r>
      <w:r w:rsidRPr="000C6F4A">
        <w:rPr>
          <w:rFonts w:ascii="Arial" w:hAnsi="Arial" w:cs="Arial"/>
          <w:spacing w:val="-5"/>
          <w:sz w:val="24"/>
        </w:rPr>
        <w:t xml:space="preserve"> </w:t>
      </w:r>
      <w:r w:rsidRPr="000C6F4A">
        <w:rPr>
          <w:rFonts w:ascii="Arial" w:hAnsi="Arial" w:cs="Arial"/>
          <w:sz w:val="24"/>
        </w:rPr>
        <w:t>vozila</w:t>
      </w:r>
      <w:r w:rsidRPr="000C6F4A">
        <w:rPr>
          <w:rFonts w:ascii="Arial" w:hAnsi="Arial" w:cs="Arial"/>
          <w:spacing w:val="-4"/>
          <w:sz w:val="24"/>
        </w:rPr>
        <w:t xml:space="preserve"> </w:t>
      </w:r>
      <w:r w:rsidRPr="000C6F4A">
        <w:rPr>
          <w:rFonts w:ascii="Arial" w:hAnsi="Arial" w:cs="Arial"/>
          <w:sz w:val="24"/>
        </w:rPr>
        <w:t>po</w:t>
      </w:r>
      <w:r w:rsidRPr="000C6F4A">
        <w:rPr>
          <w:rFonts w:ascii="Arial" w:hAnsi="Arial" w:cs="Arial"/>
          <w:spacing w:val="-4"/>
          <w:sz w:val="24"/>
        </w:rPr>
        <w:t xml:space="preserve"> </w:t>
      </w:r>
      <w:r w:rsidRPr="000C6F4A">
        <w:rPr>
          <w:rFonts w:ascii="Arial" w:hAnsi="Arial" w:cs="Arial"/>
          <w:sz w:val="24"/>
        </w:rPr>
        <w:t>prodajnoj</w:t>
      </w:r>
      <w:r w:rsidRPr="000C6F4A">
        <w:rPr>
          <w:rFonts w:ascii="Arial" w:hAnsi="Arial" w:cs="Arial"/>
          <w:spacing w:val="-3"/>
          <w:sz w:val="24"/>
        </w:rPr>
        <w:t xml:space="preserve"> </w:t>
      </w:r>
      <w:r w:rsidRPr="000C6F4A">
        <w:rPr>
          <w:rFonts w:ascii="Arial" w:hAnsi="Arial" w:cs="Arial"/>
          <w:sz w:val="24"/>
        </w:rPr>
        <w:t>cijeni</w:t>
      </w:r>
      <w:r w:rsidRPr="000C6F4A">
        <w:rPr>
          <w:rFonts w:ascii="Arial" w:hAnsi="Arial" w:cs="Arial"/>
          <w:spacing w:val="-3"/>
          <w:sz w:val="24"/>
        </w:rPr>
        <w:t xml:space="preserve"> </w:t>
      </w:r>
      <w:r w:rsidRPr="000C6F4A">
        <w:rPr>
          <w:rFonts w:ascii="Arial" w:hAnsi="Arial" w:cs="Arial"/>
          <w:sz w:val="24"/>
        </w:rPr>
        <w:t>koja</w:t>
      </w:r>
      <w:r w:rsidRPr="000C6F4A">
        <w:rPr>
          <w:rFonts w:ascii="Arial" w:hAnsi="Arial" w:cs="Arial"/>
          <w:spacing w:val="-4"/>
          <w:sz w:val="24"/>
        </w:rPr>
        <w:t xml:space="preserve"> </w:t>
      </w:r>
      <w:r w:rsidRPr="000C6F4A">
        <w:rPr>
          <w:rFonts w:ascii="Arial" w:hAnsi="Arial" w:cs="Arial"/>
          <w:sz w:val="24"/>
        </w:rPr>
        <w:t>će</w:t>
      </w:r>
      <w:r w:rsidRPr="000C6F4A">
        <w:rPr>
          <w:rFonts w:ascii="Arial" w:hAnsi="Arial" w:cs="Arial"/>
          <w:spacing w:val="-58"/>
          <w:sz w:val="24"/>
        </w:rPr>
        <w:t xml:space="preserve"> </w:t>
      </w:r>
      <w:r w:rsidRPr="000C6F4A">
        <w:rPr>
          <w:rFonts w:ascii="Arial" w:hAnsi="Arial" w:cs="Arial"/>
          <w:sz w:val="24"/>
        </w:rPr>
        <w:t>se formirati prema kataloškoj procjeni vozila Centra za vozila Hrvatske d.d., a za</w:t>
      </w:r>
      <w:r w:rsidRPr="000C6F4A">
        <w:rPr>
          <w:rFonts w:ascii="Arial" w:hAnsi="Arial" w:cs="Arial"/>
          <w:spacing w:val="1"/>
          <w:sz w:val="24"/>
        </w:rPr>
        <w:t xml:space="preserve"> </w:t>
      </w:r>
      <w:r w:rsidRPr="000C6F4A">
        <w:rPr>
          <w:rFonts w:ascii="Arial" w:hAnsi="Arial" w:cs="Arial"/>
          <w:spacing w:val="-1"/>
          <w:sz w:val="24"/>
        </w:rPr>
        <w:t>priključna</w:t>
      </w:r>
      <w:r w:rsidRPr="000C6F4A">
        <w:rPr>
          <w:rFonts w:ascii="Arial" w:hAnsi="Arial" w:cs="Arial"/>
          <w:spacing w:val="-16"/>
          <w:sz w:val="24"/>
        </w:rPr>
        <w:t xml:space="preserve"> </w:t>
      </w:r>
      <w:r w:rsidRPr="000C6F4A">
        <w:rPr>
          <w:rFonts w:ascii="Arial" w:hAnsi="Arial" w:cs="Arial"/>
          <w:spacing w:val="-1"/>
          <w:sz w:val="24"/>
        </w:rPr>
        <w:t>vozila</w:t>
      </w:r>
      <w:r w:rsidRPr="000C6F4A">
        <w:rPr>
          <w:rFonts w:ascii="Arial" w:hAnsi="Arial" w:cs="Arial"/>
          <w:spacing w:val="-16"/>
          <w:sz w:val="24"/>
        </w:rPr>
        <w:t xml:space="preserve"> </w:t>
      </w:r>
      <w:r w:rsidRPr="000C6F4A">
        <w:rPr>
          <w:rFonts w:ascii="Arial" w:hAnsi="Arial" w:cs="Arial"/>
          <w:sz w:val="24"/>
        </w:rPr>
        <w:t>u</w:t>
      </w:r>
      <w:r w:rsidRPr="000C6F4A">
        <w:rPr>
          <w:rFonts w:ascii="Arial" w:hAnsi="Arial" w:cs="Arial"/>
          <w:spacing w:val="-15"/>
          <w:sz w:val="24"/>
        </w:rPr>
        <w:t xml:space="preserve"> </w:t>
      </w:r>
      <w:r w:rsidRPr="000C6F4A">
        <w:rPr>
          <w:rFonts w:ascii="Arial" w:hAnsi="Arial" w:cs="Arial"/>
          <w:sz w:val="24"/>
        </w:rPr>
        <w:t>vlasništvu</w:t>
      </w:r>
      <w:r w:rsidRPr="000C6F4A">
        <w:rPr>
          <w:rFonts w:ascii="Arial" w:hAnsi="Arial" w:cs="Arial"/>
          <w:spacing w:val="-14"/>
          <w:sz w:val="24"/>
        </w:rPr>
        <w:t xml:space="preserve"> </w:t>
      </w:r>
      <w:r w:rsidRPr="000C6F4A">
        <w:rPr>
          <w:rFonts w:ascii="Arial" w:hAnsi="Arial" w:cs="Arial"/>
          <w:sz w:val="24"/>
        </w:rPr>
        <w:t>stečajnog</w:t>
      </w:r>
      <w:r w:rsidRPr="000C6F4A">
        <w:rPr>
          <w:rFonts w:ascii="Arial" w:hAnsi="Arial" w:cs="Arial"/>
          <w:spacing w:val="-14"/>
          <w:sz w:val="24"/>
        </w:rPr>
        <w:t xml:space="preserve"> </w:t>
      </w:r>
      <w:r w:rsidRPr="000C6F4A">
        <w:rPr>
          <w:rFonts w:ascii="Arial" w:hAnsi="Arial" w:cs="Arial"/>
          <w:sz w:val="24"/>
        </w:rPr>
        <w:t>dužnika</w:t>
      </w:r>
      <w:r w:rsidRPr="000C6F4A">
        <w:rPr>
          <w:rFonts w:ascii="Arial" w:hAnsi="Arial" w:cs="Arial"/>
          <w:spacing w:val="-15"/>
          <w:sz w:val="24"/>
        </w:rPr>
        <w:t xml:space="preserve"> </w:t>
      </w:r>
      <w:r w:rsidRPr="000C6F4A">
        <w:rPr>
          <w:rFonts w:ascii="Arial" w:hAnsi="Arial" w:cs="Arial"/>
          <w:sz w:val="24"/>
        </w:rPr>
        <w:t>po</w:t>
      </w:r>
      <w:r w:rsidRPr="000C6F4A">
        <w:rPr>
          <w:rFonts w:ascii="Arial" w:hAnsi="Arial" w:cs="Arial"/>
          <w:spacing w:val="-13"/>
          <w:sz w:val="24"/>
        </w:rPr>
        <w:t xml:space="preserve"> </w:t>
      </w:r>
      <w:r w:rsidRPr="000C6F4A">
        <w:rPr>
          <w:rFonts w:ascii="Arial" w:hAnsi="Arial" w:cs="Arial"/>
          <w:sz w:val="24"/>
        </w:rPr>
        <w:t>prosječnoj</w:t>
      </w:r>
      <w:r w:rsidRPr="000C6F4A">
        <w:rPr>
          <w:rFonts w:ascii="Arial" w:hAnsi="Arial" w:cs="Arial"/>
          <w:spacing w:val="-14"/>
          <w:sz w:val="24"/>
        </w:rPr>
        <w:t xml:space="preserve"> </w:t>
      </w:r>
      <w:r w:rsidRPr="000C6F4A">
        <w:rPr>
          <w:rFonts w:ascii="Arial" w:hAnsi="Arial" w:cs="Arial"/>
          <w:sz w:val="24"/>
        </w:rPr>
        <w:t>cijeni</w:t>
      </w:r>
      <w:r w:rsidRPr="000C6F4A">
        <w:rPr>
          <w:rFonts w:ascii="Arial" w:hAnsi="Arial" w:cs="Arial"/>
          <w:spacing w:val="-14"/>
          <w:sz w:val="24"/>
        </w:rPr>
        <w:t xml:space="preserve"> </w:t>
      </w:r>
      <w:r w:rsidRPr="000C6F4A">
        <w:rPr>
          <w:rFonts w:ascii="Arial" w:hAnsi="Arial" w:cs="Arial"/>
          <w:sz w:val="24"/>
        </w:rPr>
        <w:t>temeljem</w:t>
      </w:r>
      <w:r w:rsidRPr="000C6F4A">
        <w:rPr>
          <w:rFonts w:ascii="Arial" w:hAnsi="Arial" w:cs="Arial"/>
          <w:spacing w:val="-14"/>
          <w:sz w:val="24"/>
        </w:rPr>
        <w:t xml:space="preserve"> </w:t>
      </w:r>
      <w:r w:rsidRPr="000C6F4A">
        <w:rPr>
          <w:rFonts w:ascii="Arial" w:hAnsi="Arial" w:cs="Arial"/>
          <w:sz w:val="24"/>
        </w:rPr>
        <w:t>usporedbe</w:t>
      </w:r>
      <w:r w:rsidRPr="000C6F4A">
        <w:rPr>
          <w:rFonts w:ascii="Arial" w:hAnsi="Arial" w:cs="Arial"/>
          <w:spacing w:val="-58"/>
          <w:sz w:val="24"/>
        </w:rPr>
        <w:t xml:space="preserve"> </w:t>
      </w:r>
      <w:r w:rsidRPr="000C6F4A">
        <w:rPr>
          <w:rFonts w:ascii="Arial" w:hAnsi="Arial" w:cs="Arial"/>
          <w:sz w:val="24"/>
        </w:rPr>
        <w:t>s ponudom istih ili sličnih na oglasniku Njuškalo.hr. Ukoliko se vozila ne prodaju po</w:t>
      </w:r>
      <w:r w:rsidRPr="000C6F4A">
        <w:rPr>
          <w:rFonts w:ascii="Arial" w:hAnsi="Arial" w:cs="Arial"/>
          <w:spacing w:val="1"/>
          <w:sz w:val="24"/>
        </w:rPr>
        <w:t xml:space="preserve"> </w:t>
      </w:r>
      <w:r w:rsidRPr="000C6F4A">
        <w:rPr>
          <w:rFonts w:ascii="Arial" w:hAnsi="Arial" w:cs="Arial"/>
          <w:sz w:val="24"/>
        </w:rPr>
        <w:t>prvoj</w:t>
      </w:r>
      <w:r w:rsidRPr="000C6F4A">
        <w:rPr>
          <w:rFonts w:ascii="Arial" w:hAnsi="Arial" w:cs="Arial"/>
          <w:spacing w:val="-11"/>
          <w:sz w:val="24"/>
        </w:rPr>
        <w:t xml:space="preserve"> </w:t>
      </w:r>
      <w:r w:rsidRPr="000C6F4A">
        <w:rPr>
          <w:rFonts w:ascii="Arial" w:hAnsi="Arial" w:cs="Arial"/>
          <w:sz w:val="24"/>
        </w:rPr>
        <w:t>ponudi,</w:t>
      </w:r>
      <w:r w:rsidRPr="000C6F4A">
        <w:rPr>
          <w:rFonts w:ascii="Arial" w:hAnsi="Arial" w:cs="Arial"/>
          <w:spacing w:val="-9"/>
          <w:sz w:val="24"/>
        </w:rPr>
        <w:t xml:space="preserve"> </w:t>
      </w:r>
      <w:r w:rsidRPr="000C6F4A">
        <w:rPr>
          <w:rFonts w:ascii="Arial" w:hAnsi="Arial" w:cs="Arial"/>
          <w:sz w:val="24"/>
        </w:rPr>
        <w:t>cijena</w:t>
      </w:r>
      <w:r w:rsidRPr="000C6F4A">
        <w:rPr>
          <w:rFonts w:ascii="Arial" w:hAnsi="Arial" w:cs="Arial"/>
          <w:spacing w:val="-11"/>
          <w:sz w:val="24"/>
        </w:rPr>
        <w:t xml:space="preserve"> </w:t>
      </w:r>
      <w:r w:rsidRPr="000C6F4A">
        <w:rPr>
          <w:rFonts w:ascii="Arial" w:hAnsi="Arial" w:cs="Arial"/>
          <w:sz w:val="24"/>
        </w:rPr>
        <w:t>će</w:t>
      </w:r>
      <w:r w:rsidRPr="000C6F4A">
        <w:rPr>
          <w:rFonts w:ascii="Arial" w:hAnsi="Arial" w:cs="Arial"/>
          <w:spacing w:val="-11"/>
          <w:sz w:val="24"/>
        </w:rPr>
        <w:t xml:space="preserve"> </w:t>
      </w:r>
      <w:r w:rsidRPr="000C6F4A">
        <w:rPr>
          <w:rFonts w:ascii="Arial" w:hAnsi="Arial" w:cs="Arial"/>
          <w:sz w:val="24"/>
        </w:rPr>
        <w:t>se</w:t>
      </w:r>
      <w:r w:rsidRPr="000C6F4A">
        <w:rPr>
          <w:rFonts w:ascii="Arial" w:hAnsi="Arial" w:cs="Arial"/>
          <w:spacing w:val="-10"/>
          <w:sz w:val="24"/>
        </w:rPr>
        <w:t xml:space="preserve"> </w:t>
      </w:r>
      <w:r w:rsidRPr="000C6F4A">
        <w:rPr>
          <w:rFonts w:ascii="Arial" w:hAnsi="Arial" w:cs="Arial"/>
          <w:sz w:val="24"/>
        </w:rPr>
        <w:t>snižavati</w:t>
      </w:r>
      <w:r w:rsidRPr="000C6F4A">
        <w:rPr>
          <w:rFonts w:ascii="Arial" w:hAnsi="Arial" w:cs="Arial"/>
          <w:spacing w:val="-9"/>
          <w:sz w:val="24"/>
        </w:rPr>
        <w:t xml:space="preserve"> </w:t>
      </w:r>
      <w:r w:rsidRPr="000C6F4A">
        <w:rPr>
          <w:rFonts w:ascii="Arial" w:hAnsi="Arial" w:cs="Arial"/>
          <w:sz w:val="24"/>
        </w:rPr>
        <w:t>za</w:t>
      </w:r>
      <w:r w:rsidRPr="000C6F4A">
        <w:rPr>
          <w:rFonts w:ascii="Arial" w:hAnsi="Arial" w:cs="Arial"/>
          <w:spacing w:val="-11"/>
          <w:sz w:val="24"/>
        </w:rPr>
        <w:t xml:space="preserve"> </w:t>
      </w:r>
      <w:r w:rsidRPr="000C6F4A">
        <w:rPr>
          <w:rFonts w:ascii="Arial" w:hAnsi="Arial" w:cs="Arial"/>
          <w:sz w:val="24"/>
        </w:rPr>
        <w:t>10%</w:t>
      </w:r>
      <w:r w:rsidRPr="000C6F4A">
        <w:rPr>
          <w:rFonts w:ascii="Arial" w:hAnsi="Arial" w:cs="Arial"/>
          <w:spacing w:val="-10"/>
          <w:sz w:val="24"/>
        </w:rPr>
        <w:t xml:space="preserve"> </w:t>
      </w:r>
      <w:r w:rsidRPr="000C6F4A">
        <w:rPr>
          <w:rFonts w:ascii="Arial" w:hAnsi="Arial" w:cs="Arial"/>
          <w:sz w:val="24"/>
        </w:rPr>
        <w:t>prilikom</w:t>
      </w:r>
      <w:r w:rsidRPr="000C6F4A">
        <w:rPr>
          <w:rFonts w:ascii="Arial" w:hAnsi="Arial" w:cs="Arial"/>
          <w:spacing w:val="-9"/>
          <w:sz w:val="24"/>
        </w:rPr>
        <w:t xml:space="preserve"> </w:t>
      </w:r>
      <w:r w:rsidRPr="000C6F4A">
        <w:rPr>
          <w:rFonts w:ascii="Arial" w:hAnsi="Arial" w:cs="Arial"/>
          <w:sz w:val="24"/>
        </w:rPr>
        <w:t>svake</w:t>
      </w:r>
      <w:r w:rsidRPr="000C6F4A">
        <w:rPr>
          <w:rFonts w:ascii="Arial" w:hAnsi="Arial" w:cs="Arial"/>
          <w:spacing w:val="-11"/>
          <w:sz w:val="24"/>
        </w:rPr>
        <w:t xml:space="preserve"> </w:t>
      </w:r>
      <w:r w:rsidRPr="000C6F4A">
        <w:rPr>
          <w:rFonts w:ascii="Arial" w:hAnsi="Arial" w:cs="Arial"/>
          <w:sz w:val="24"/>
        </w:rPr>
        <w:t>slijedeće</w:t>
      </w:r>
      <w:r w:rsidRPr="000C6F4A">
        <w:rPr>
          <w:rFonts w:ascii="Arial" w:hAnsi="Arial" w:cs="Arial"/>
          <w:spacing w:val="-11"/>
          <w:sz w:val="24"/>
        </w:rPr>
        <w:t xml:space="preserve"> </w:t>
      </w:r>
      <w:r w:rsidRPr="000C6F4A">
        <w:rPr>
          <w:rFonts w:ascii="Arial" w:hAnsi="Arial" w:cs="Arial"/>
          <w:sz w:val="24"/>
        </w:rPr>
        <w:t>prodaje.</w:t>
      </w:r>
      <w:r w:rsidRPr="000C6F4A">
        <w:rPr>
          <w:rFonts w:ascii="Arial" w:hAnsi="Arial" w:cs="Arial"/>
          <w:spacing w:val="-10"/>
          <w:sz w:val="24"/>
        </w:rPr>
        <w:t xml:space="preserve"> </w:t>
      </w:r>
      <w:r w:rsidRPr="000C6F4A">
        <w:rPr>
          <w:rFonts w:ascii="Arial" w:hAnsi="Arial" w:cs="Arial"/>
          <w:sz w:val="24"/>
        </w:rPr>
        <w:t>Nakon</w:t>
      </w:r>
      <w:r w:rsidRPr="000C6F4A">
        <w:rPr>
          <w:rFonts w:ascii="Arial" w:hAnsi="Arial" w:cs="Arial"/>
          <w:spacing w:val="-10"/>
          <w:sz w:val="24"/>
        </w:rPr>
        <w:t xml:space="preserve"> </w:t>
      </w:r>
      <w:r w:rsidRPr="000C6F4A">
        <w:rPr>
          <w:rFonts w:ascii="Arial" w:hAnsi="Arial" w:cs="Arial"/>
          <w:sz w:val="24"/>
        </w:rPr>
        <w:t>pete</w:t>
      </w:r>
      <w:r w:rsidRPr="000C6F4A">
        <w:rPr>
          <w:rFonts w:ascii="Arial" w:hAnsi="Arial" w:cs="Arial"/>
          <w:spacing w:val="-58"/>
          <w:sz w:val="24"/>
        </w:rPr>
        <w:t xml:space="preserve"> </w:t>
      </w:r>
      <w:r w:rsidRPr="000C6F4A">
        <w:rPr>
          <w:rFonts w:ascii="Arial" w:hAnsi="Arial" w:cs="Arial"/>
          <w:sz w:val="24"/>
        </w:rPr>
        <w:t>neuspjele prodaje, stečajna upraviteljica će predložiti sazivanje Skupštine vjerovnika</w:t>
      </w:r>
      <w:r w:rsidRPr="000C6F4A">
        <w:rPr>
          <w:rFonts w:ascii="Arial" w:hAnsi="Arial" w:cs="Arial"/>
          <w:spacing w:val="1"/>
          <w:sz w:val="24"/>
        </w:rPr>
        <w:t xml:space="preserve"> </w:t>
      </w:r>
      <w:r w:rsidRPr="000C6F4A">
        <w:rPr>
          <w:rFonts w:ascii="Arial" w:hAnsi="Arial" w:cs="Arial"/>
          <w:sz w:val="24"/>
        </w:rPr>
        <w:t>radi</w:t>
      </w:r>
      <w:r w:rsidRPr="000C6F4A">
        <w:rPr>
          <w:rFonts w:ascii="Arial" w:hAnsi="Arial" w:cs="Arial"/>
          <w:spacing w:val="-1"/>
          <w:sz w:val="24"/>
        </w:rPr>
        <w:t xml:space="preserve"> </w:t>
      </w:r>
      <w:r w:rsidRPr="000C6F4A">
        <w:rPr>
          <w:rFonts w:ascii="Arial" w:hAnsi="Arial" w:cs="Arial"/>
          <w:sz w:val="24"/>
        </w:rPr>
        <w:t>donošenja odluke</w:t>
      </w:r>
      <w:r w:rsidRPr="000C6F4A">
        <w:rPr>
          <w:rFonts w:ascii="Arial" w:hAnsi="Arial" w:cs="Arial"/>
          <w:spacing w:val="-1"/>
          <w:sz w:val="24"/>
        </w:rPr>
        <w:t xml:space="preserve"> </w:t>
      </w:r>
      <w:r w:rsidRPr="000C6F4A">
        <w:rPr>
          <w:rFonts w:ascii="Arial" w:hAnsi="Arial" w:cs="Arial"/>
          <w:sz w:val="24"/>
        </w:rPr>
        <w:t>o</w:t>
      </w:r>
      <w:r w:rsidRPr="000C6F4A">
        <w:rPr>
          <w:rFonts w:ascii="Arial" w:hAnsi="Arial" w:cs="Arial"/>
          <w:spacing w:val="2"/>
          <w:sz w:val="24"/>
        </w:rPr>
        <w:t xml:space="preserve"> </w:t>
      </w:r>
      <w:r w:rsidRPr="000C6F4A">
        <w:rPr>
          <w:rFonts w:ascii="Arial" w:hAnsi="Arial" w:cs="Arial"/>
          <w:sz w:val="24"/>
        </w:rPr>
        <w:t>novim uvjetima</w:t>
      </w:r>
      <w:r w:rsidRPr="000C6F4A">
        <w:rPr>
          <w:rFonts w:ascii="Arial" w:hAnsi="Arial" w:cs="Arial"/>
          <w:spacing w:val="-1"/>
          <w:sz w:val="24"/>
        </w:rPr>
        <w:t xml:space="preserve"> </w:t>
      </w:r>
      <w:r w:rsidRPr="000C6F4A">
        <w:rPr>
          <w:rFonts w:ascii="Arial" w:hAnsi="Arial" w:cs="Arial"/>
          <w:sz w:val="24"/>
        </w:rPr>
        <w:t>unovčenja</w:t>
      </w:r>
      <w:r>
        <w:rPr>
          <w:sz w:val="24"/>
        </w:rPr>
        <w:t>.</w:t>
      </w:r>
    </w:p>
    <w:p w:rsidR="00546A5D" w:rsidP="00546A5D" w:rsidRDefault="00546A5D">
      <w:pPr>
        <w:pStyle w:val="Tijeloteksta"/>
        <w:rPr>
          <w:sz w:val="26"/>
        </w:rPr>
      </w:pPr>
    </w:p>
    <w:p w:rsidR="00F0035D" w:rsidP="00DC2A37" w:rsidRDefault="00F0035D">
      <w:pPr>
        <w:ind w:firstLine="720"/>
        <w:jc w:val="both"/>
        <w:rPr>
          <w:rFonts w:ascii="Arial" w:hAnsi="Arial" w:cs="Arial"/>
          <w:sz w:val="24"/>
          <w:szCs w:val="24"/>
        </w:rPr>
      </w:pPr>
    </w:p>
    <w:p w:rsidRPr="000E580B" w:rsidR="00867D87" w:rsidP="00DC2A37" w:rsidRDefault="00867D87">
      <w:pPr>
        <w:ind w:firstLine="720"/>
        <w:jc w:val="both"/>
        <w:rPr>
          <w:rFonts w:ascii="Arial" w:hAnsi="Arial" w:cs="Arial"/>
          <w:sz w:val="24"/>
          <w:szCs w:val="24"/>
        </w:rPr>
      </w:pPr>
      <w:r w:rsidRPr="000E580B">
        <w:rPr>
          <w:rFonts w:ascii="Arial" w:hAnsi="Arial" w:cs="Arial"/>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pPr>
        <w:jc w:val="both"/>
        <w:rPr>
          <w:rFonts w:ascii="Arial" w:hAnsi="Arial" w:cs="Arial"/>
          <w:sz w:val="24"/>
          <w:szCs w:val="24"/>
        </w:rPr>
      </w:pP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000447C8" w:rsidP="00867D87" w:rsidRDefault="000447C8">
      <w:pPr>
        <w:jc w:val="both"/>
        <w:rPr>
          <w:rFonts w:ascii="Arial" w:hAnsi="Arial" w:cs="Arial"/>
          <w:bCs/>
          <w:sz w:val="24"/>
          <w:szCs w:val="24"/>
        </w:rPr>
      </w:pPr>
    </w:p>
    <w:p w:rsidRPr="000E580B" w:rsidR="000447C8" w:rsidP="00867D87" w:rsidRDefault="000447C8">
      <w:pPr>
        <w:jc w:val="both"/>
        <w:rPr>
          <w:rFonts w:ascii="Arial" w:hAnsi="Arial" w:cs="Arial"/>
          <w:bCs/>
          <w:sz w:val="24"/>
          <w:szCs w:val="24"/>
        </w:rPr>
      </w:pPr>
    </w:p>
    <w:p w:rsidRPr="000E580B" w:rsidR="00867D87" w:rsidP="00867D87" w:rsidRDefault="00DD7630">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pPr>
        <w:jc w:val="both"/>
        <w:rPr>
          <w:rFonts w:ascii="Arial" w:hAnsi="Arial" w:cs="Arial"/>
          <w:bCs/>
          <w:sz w:val="24"/>
          <w:szCs w:val="24"/>
        </w:rPr>
      </w:pPr>
    </w:p>
    <w:p w:rsidR="00380CBB" w:rsidP="00A008E0" w:rsidRDefault="00867D87">
      <w:pPr>
        <w:jc w:val="center"/>
        <w:rPr>
          <w:rFonts w:ascii="Arial" w:hAnsi="Arial" w:cs="Arial"/>
          <w:bCs/>
          <w:sz w:val="24"/>
          <w:szCs w:val="24"/>
        </w:rPr>
      </w:pPr>
      <w:r w:rsidRPr="000E580B">
        <w:rPr>
          <w:rFonts w:ascii="Arial" w:hAnsi="Arial" w:cs="Arial"/>
          <w:bCs/>
          <w:sz w:val="24"/>
          <w:szCs w:val="24"/>
        </w:rPr>
        <w:t>O D L U K E</w:t>
      </w:r>
    </w:p>
    <w:p w:rsidRPr="000E580B" w:rsidR="000447C8" w:rsidP="00A008E0" w:rsidRDefault="000447C8">
      <w:pPr>
        <w:jc w:val="center"/>
        <w:rPr>
          <w:rFonts w:ascii="Arial" w:hAnsi="Arial" w:cs="Arial"/>
          <w:bCs/>
          <w:sz w:val="24"/>
          <w:szCs w:val="24"/>
        </w:rPr>
      </w:pPr>
    </w:p>
    <w:p w:rsidR="000C6F4A" w:rsidP="000C6F4A" w:rsidRDefault="000C6F4A">
      <w:pPr>
        <w:pStyle w:val="Tijeloteksta"/>
        <w:rPr>
          <w:b/>
        </w:rPr>
      </w:pPr>
    </w:p>
    <w:p w:rsidRPr="000C6F4A" w:rsidR="000C6F4A" w:rsidP="000C6F4A" w:rsidRDefault="000C6F4A">
      <w:pPr>
        <w:pStyle w:val="Odlomakpopisa"/>
        <w:widowControl w:val="false"/>
        <w:numPr>
          <w:ilvl w:val="0"/>
          <w:numId w:val="11"/>
        </w:numPr>
        <w:tabs>
          <w:tab w:val="left" w:pos="820"/>
        </w:tabs>
        <w:autoSpaceDE w:val="false"/>
        <w:autoSpaceDN w:val="false"/>
        <w:spacing w:after="0" w:line="240" w:lineRule="auto"/>
        <w:contextualSpacing w:val="false"/>
        <w:rPr>
          <w:rFonts w:ascii="Arial" w:hAnsi="Arial" w:cs="Arial"/>
          <w:sz w:val="24"/>
        </w:rPr>
      </w:pPr>
      <w:r w:rsidRPr="000C6F4A">
        <w:rPr>
          <w:rFonts w:ascii="Arial" w:hAnsi="Arial" w:cs="Arial"/>
          <w:sz w:val="24"/>
        </w:rPr>
        <w:t>Prihvaća</w:t>
      </w:r>
      <w:r w:rsidRPr="000C6F4A">
        <w:rPr>
          <w:rFonts w:ascii="Arial" w:hAnsi="Arial" w:cs="Arial"/>
          <w:spacing w:val="-2"/>
          <w:sz w:val="24"/>
        </w:rPr>
        <w:t xml:space="preserve"> </w:t>
      </w:r>
      <w:r w:rsidRPr="000C6F4A">
        <w:rPr>
          <w:rFonts w:ascii="Arial" w:hAnsi="Arial" w:cs="Arial"/>
          <w:sz w:val="24"/>
        </w:rPr>
        <w:t>se</w:t>
      </w:r>
      <w:r w:rsidRPr="000C6F4A">
        <w:rPr>
          <w:rFonts w:ascii="Arial" w:hAnsi="Arial" w:cs="Arial"/>
          <w:spacing w:val="-2"/>
          <w:sz w:val="24"/>
        </w:rPr>
        <w:t xml:space="preserve"> </w:t>
      </w:r>
      <w:r w:rsidRPr="000C6F4A">
        <w:rPr>
          <w:rFonts w:ascii="Arial" w:hAnsi="Arial" w:cs="Arial"/>
          <w:sz w:val="24"/>
        </w:rPr>
        <w:t>izvješće</w:t>
      </w:r>
      <w:r w:rsidRPr="000C6F4A">
        <w:rPr>
          <w:rFonts w:ascii="Arial" w:hAnsi="Arial" w:cs="Arial"/>
          <w:spacing w:val="-1"/>
          <w:sz w:val="24"/>
        </w:rPr>
        <w:t xml:space="preserve"> </w:t>
      </w:r>
      <w:r w:rsidRPr="000C6F4A">
        <w:rPr>
          <w:rFonts w:ascii="Arial" w:hAnsi="Arial" w:cs="Arial"/>
          <w:sz w:val="24"/>
        </w:rPr>
        <w:t>stečajne</w:t>
      </w:r>
      <w:r w:rsidRPr="000C6F4A">
        <w:rPr>
          <w:rFonts w:ascii="Arial" w:hAnsi="Arial" w:cs="Arial"/>
          <w:spacing w:val="-2"/>
          <w:sz w:val="24"/>
        </w:rPr>
        <w:t xml:space="preserve"> </w:t>
      </w:r>
      <w:r w:rsidRPr="000C6F4A">
        <w:rPr>
          <w:rFonts w:ascii="Arial" w:hAnsi="Arial" w:cs="Arial"/>
          <w:sz w:val="24"/>
        </w:rPr>
        <w:t>upraviteljice</w:t>
      </w:r>
      <w:r w:rsidRPr="000C6F4A">
        <w:rPr>
          <w:rFonts w:ascii="Arial" w:hAnsi="Arial" w:cs="Arial"/>
          <w:spacing w:val="-1"/>
          <w:sz w:val="24"/>
        </w:rPr>
        <w:t xml:space="preserve"> </w:t>
      </w:r>
      <w:r w:rsidRPr="000C6F4A">
        <w:rPr>
          <w:rFonts w:ascii="Arial" w:hAnsi="Arial" w:cs="Arial"/>
          <w:sz w:val="24"/>
        </w:rPr>
        <w:t>u</w:t>
      </w:r>
      <w:r w:rsidRPr="000C6F4A">
        <w:rPr>
          <w:rFonts w:ascii="Arial" w:hAnsi="Arial" w:cs="Arial"/>
          <w:spacing w:val="1"/>
          <w:sz w:val="24"/>
        </w:rPr>
        <w:t xml:space="preserve"> </w:t>
      </w:r>
      <w:r w:rsidRPr="000C6F4A">
        <w:rPr>
          <w:rFonts w:ascii="Arial" w:hAnsi="Arial" w:cs="Arial"/>
          <w:sz w:val="24"/>
        </w:rPr>
        <w:t>cijelosti.</w:t>
      </w:r>
    </w:p>
    <w:p w:rsidRPr="000C6F4A" w:rsidR="000C6F4A" w:rsidP="000C6F4A" w:rsidRDefault="000C6F4A">
      <w:pPr>
        <w:pStyle w:val="Odlomakpopisa"/>
        <w:widowControl w:val="false"/>
        <w:numPr>
          <w:ilvl w:val="0"/>
          <w:numId w:val="11"/>
        </w:numPr>
        <w:tabs>
          <w:tab w:val="left" w:pos="820"/>
        </w:tabs>
        <w:autoSpaceDE w:val="false"/>
        <w:autoSpaceDN w:val="false"/>
        <w:spacing w:before="137" w:after="0" w:line="240" w:lineRule="auto"/>
        <w:contextualSpacing w:val="false"/>
        <w:rPr>
          <w:rFonts w:ascii="Arial" w:hAnsi="Arial" w:cs="Arial"/>
          <w:sz w:val="24"/>
        </w:rPr>
      </w:pPr>
      <w:r w:rsidRPr="000C6F4A">
        <w:rPr>
          <w:rFonts w:ascii="Arial" w:hAnsi="Arial" w:cs="Arial"/>
          <w:sz w:val="24"/>
        </w:rPr>
        <w:t>Poslovanje</w:t>
      </w:r>
      <w:r w:rsidRPr="000C6F4A">
        <w:rPr>
          <w:rFonts w:ascii="Arial" w:hAnsi="Arial" w:cs="Arial"/>
          <w:spacing w:val="-2"/>
          <w:sz w:val="24"/>
        </w:rPr>
        <w:t xml:space="preserve"> </w:t>
      </w:r>
      <w:r w:rsidRPr="000C6F4A">
        <w:rPr>
          <w:rFonts w:ascii="Arial" w:hAnsi="Arial" w:cs="Arial"/>
          <w:sz w:val="24"/>
        </w:rPr>
        <w:t>stečajnog</w:t>
      </w:r>
      <w:r w:rsidRPr="000C6F4A">
        <w:rPr>
          <w:rFonts w:ascii="Arial" w:hAnsi="Arial" w:cs="Arial"/>
          <w:spacing w:val="-2"/>
          <w:sz w:val="24"/>
        </w:rPr>
        <w:t xml:space="preserve"> </w:t>
      </w:r>
      <w:r w:rsidRPr="000C6F4A">
        <w:rPr>
          <w:rFonts w:ascii="Arial" w:hAnsi="Arial" w:cs="Arial"/>
          <w:sz w:val="24"/>
        </w:rPr>
        <w:t>dužnika</w:t>
      </w:r>
      <w:r w:rsidRPr="000C6F4A">
        <w:rPr>
          <w:rFonts w:ascii="Arial" w:hAnsi="Arial" w:cs="Arial"/>
          <w:spacing w:val="-2"/>
          <w:sz w:val="24"/>
        </w:rPr>
        <w:t xml:space="preserve"> </w:t>
      </w:r>
      <w:r w:rsidRPr="000C6F4A">
        <w:rPr>
          <w:rFonts w:ascii="Arial" w:hAnsi="Arial" w:cs="Arial"/>
          <w:sz w:val="24"/>
        </w:rPr>
        <w:t>neće</w:t>
      </w:r>
      <w:r w:rsidRPr="000C6F4A">
        <w:rPr>
          <w:rFonts w:ascii="Arial" w:hAnsi="Arial" w:cs="Arial"/>
          <w:spacing w:val="-3"/>
          <w:sz w:val="24"/>
        </w:rPr>
        <w:t xml:space="preserve"> </w:t>
      </w:r>
      <w:r w:rsidRPr="000C6F4A">
        <w:rPr>
          <w:rFonts w:ascii="Arial" w:hAnsi="Arial" w:cs="Arial"/>
          <w:sz w:val="24"/>
        </w:rPr>
        <w:t>se</w:t>
      </w:r>
      <w:r w:rsidRPr="000C6F4A">
        <w:rPr>
          <w:rFonts w:ascii="Arial" w:hAnsi="Arial" w:cs="Arial"/>
          <w:spacing w:val="-3"/>
          <w:sz w:val="24"/>
        </w:rPr>
        <w:t xml:space="preserve"> </w:t>
      </w:r>
      <w:r w:rsidRPr="000C6F4A">
        <w:rPr>
          <w:rFonts w:ascii="Arial" w:hAnsi="Arial" w:cs="Arial"/>
          <w:sz w:val="24"/>
        </w:rPr>
        <w:t>nastavljati.</w:t>
      </w:r>
    </w:p>
    <w:p w:rsidR="000C6F4A" w:rsidP="000C6F4A" w:rsidRDefault="000C6F4A">
      <w:pPr>
        <w:pStyle w:val="Odlomakpopisa"/>
        <w:widowControl w:val="false"/>
        <w:numPr>
          <w:ilvl w:val="0"/>
          <w:numId w:val="11"/>
        </w:numPr>
        <w:tabs>
          <w:tab w:val="left" w:pos="820"/>
        </w:tabs>
        <w:autoSpaceDE w:val="false"/>
        <w:autoSpaceDN w:val="false"/>
        <w:spacing w:before="139" w:after="0" w:line="240" w:lineRule="auto"/>
        <w:contextualSpacing w:val="false"/>
        <w:jc w:val="both"/>
        <w:rPr>
          <w:rFonts w:ascii="Arial" w:hAnsi="Arial" w:cs="Arial"/>
          <w:sz w:val="24"/>
        </w:rPr>
      </w:pPr>
      <w:r w:rsidRPr="000C6F4A">
        <w:rPr>
          <w:rFonts w:ascii="Arial" w:hAnsi="Arial" w:cs="Arial"/>
          <w:sz w:val="24"/>
        </w:rPr>
        <w:t>Prihvaćaju</w:t>
      </w:r>
      <w:r w:rsidRPr="000C6F4A">
        <w:rPr>
          <w:rFonts w:ascii="Arial" w:hAnsi="Arial" w:cs="Arial"/>
          <w:spacing w:val="-2"/>
          <w:sz w:val="24"/>
        </w:rPr>
        <w:t xml:space="preserve"> </w:t>
      </w:r>
      <w:r w:rsidRPr="000C6F4A">
        <w:rPr>
          <w:rFonts w:ascii="Arial" w:hAnsi="Arial" w:cs="Arial"/>
          <w:sz w:val="24"/>
        </w:rPr>
        <w:t>se</w:t>
      </w:r>
      <w:r w:rsidRPr="000C6F4A">
        <w:rPr>
          <w:rFonts w:ascii="Arial" w:hAnsi="Arial" w:cs="Arial"/>
          <w:spacing w:val="-2"/>
          <w:sz w:val="24"/>
        </w:rPr>
        <w:t xml:space="preserve"> </w:t>
      </w:r>
      <w:r w:rsidRPr="000C6F4A">
        <w:rPr>
          <w:rFonts w:ascii="Arial" w:hAnsi="Arial" w:cs="Arial"/>
          <w:sz w:val="24"/>
        </w:rPr>
        <w:t>do</w:t>
      </w:r>
      <w:r w:rsidRPr="000C6F4A">
        <w:rPr>
          <w:rFonts w:ascii="Arial" w:hAnsi="Arial" w:cs="Arial"/>
          <w:spacing w:val="-1"/>
          <w:sz w:val="24"/>
        </w:rPr>
        <w:t xml:space="preserve"> </w:t>
      </w:r>
      <w:r w:rsidRPr="000C6F4A">
        <w:rPr>
          <w:rFonts w:ascii="Arial" w:hAnsi="Arial" w:cs="Arial"/>
          <w:sz w:val="24"/>
        </w:rPr>
        <w:t>sada</w:t>
      </w:r>
      <w:r w:rsidRPr="000C6F4A">
        <w:rPr>
          <w:rFonts w:ascii="Arial" w:hAnsi="Arial" w:cs="Arial"/>
          <w:spacing w:val="-2"/>
          <w:sz w:val="24"/>
        </w:rPr>
        <w:t xml:space="preserve"> </w:t>
      </w:r>
      <w:r w:rsidRPr="000C6F4A">
        <w:rPr>
          <w:rFonts w:ascii="Arial" w:hAnsi="Arial" w:cs="Arial"/>
          <w:sz w:val="24"/>
        </w:rPr>
        <w:t>poduzete</w:t>
      </w:r>
      <w:r w:rsidRPr="000C6F4A">
        <w:rPr>
          <w:rFonts w:ascii="Arial" w:hAnsi="Arial" w:cs="Arial"/>
          <w:spacing w:val="-1"/>
          <w:sz w:val="24"/>
        </w:rPr>
        <w:t xml:space="preserve"> </w:t>
      </w:r>
      <w:r w:rsidRPr="000C6F4A">
        <w:rPr>
          <w:rFonts w:ascii="Arial" w:hAnsi="Arial" w:cs="Arial"/>
          <w:sz w:val="24"/>
        </w:rPr>
        <w:t>radnje</w:t>
      </w:r>
      <w:r w:rsidRPr="000C6F4A">
        <w:rPr>
          <w:rFonts w:ascii="Arial" w:hAnsi="Arial" w:cs="Arial"/>
          <w:spacing w:val="-2"/>
          <w:sz w:val="24"/>
        </w:rPr>
        <w:t xml:space="preserve"> </w:t>
      </w:r>
      <w:r w:rsidRPr="000C6F4A">
        <w:rPr>
          <w:rFonts w:ascii="Arial" w:hAnsi="Arial" w:cs="Arial"/>
          <w:sz w:val="24"/>
        </w:rPr>
        <w:t>stečajne</w:t>
      </w:r>
      <w:r w:rsidRPr="000C6F4A">
        <w:rPr>
          <w:rFonts w:ascii="Arial" w:hAnsi="Arial" w:cs="Arial"/>
          <w:spacing w:val="-1"/>
          <w:sz w:val="24"/>
        </w:rPr>
        <w:t xml:space="preserve"> </w:t>
      </w:r>
      <w:r w:rsidRPr="000C6F4A">
        <w:rPr>
          <w:rFonts w:ascii="Arial" w:hAnsi="Arial" w:cs="Arial"/>
          <w:sz w:val="24"/>
        </w:rPr>
        <w:t>upraviteljice.</w:t>
      </w:r>
    </w:p>
    <w:p w:rsidRPr="000C6F4A" w:rsidR="005A4B57" w:rsidP="000C6F4A" w:rsidRDefault="005A4B57">
      <w:pPr>
        <w:pStyle w:val="Odlomakpopisa"/>
        <w:widowControl w:val="false"/>
        <w:numPr>
          <w:ilvl w:val="0"/>
          <w:numId w:val="11"/>
        </w:numPr>
        <w:tabs>
          <w:tab w:val="left" w:pos="820"/>
        </w:tabs>
        <w:autoSpaceDE w:val="false"/>
        <w:autoSpaceDN w:val="false"/>
        <w:spacing w:before="139" w:after="0" w:line="240" w:lineRule="auto"/>
        <w:contextualSpacing w:val="false"/>
        <w:jc w:val="both"/>
        <w:rPr>
          <w:rFonts w:ascii="Arial" w:hAnsi="Arial" w:cs="Arial"/>
          <w:sz w:val="24"/>
        </w:rPr>
      </w:pPr>
      <w:r>
        <w:rPr>
          <w:rFonts w:ascii="Arial" w:hAnsi="Arial" w:cs="Arial"/>
          <w:sz w:val="24"/>
        </w:rPr>
        <w:t xml:space="preserve">O zadnjoj točci predloženog dnevnog reda Skupština će odlučivati nakon što stečajni upravitelj stupi u posjed vozila i obavijesti Skupštinu o njihovom zatečenom stanju. </w:t>
      </w:r>
    </w:p>
    <w:p w:rsidRPr="000E580B" w:rsidR="00FA07CF" w:rsidP="00FA07CF" w:rsidRDefault="00FA07CF">
      <w:pPr>
        <w:pStyle w:val="Odlomakpopisa"/>
        <w:widowControl w:val="false"/>
        <w:tabs>
          <w:tab w:val="left" w:pos="772"/>
        </w:tabs>
        <w:ind w:left="899"/>
        <w:jc w:val="both"/>
        <w:rPr>
          <w:rFonts w:ascii="Arial" w:hAnsi="Arial" w:cs="Arial"/>
          <w:sz w:val="24"/>
          <w:szCs w:val="24"/>
        </w:rPr>
      </w:pPr>
    </w:p>
    <w:p w:rsidRPr="000E580B" w:rsidR="00867D87" w:rsidP="00867D87" w:rsidRDefault="00867D87">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412CF9">
        <w:rPr>
          <w:rFonts w:ascii="Arial" w:hAnsi="Arial" w:cs="Arial"/>
          <w:bCs/>
          <w:sz w:val="24"/>
          <w:szCs w:val="24"/>
        </w:rPr>
        <w:t>11,10</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pP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pPr>
        <w:jc w:val="both"/>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0"/>
      <w:headerReference w:type="default" r:id="rId11"/>
      <w:headerReference w:type="first" r:id="rId12"/>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B15B2" w:rsidRDefault="001B15B2">
      <w:r>
        <w:separator/>
      </w:r>
    </w:p>
  </w:endnote>
  <w:endnote w:type="continuationSeparator" w:id="0">
    <w:p w:rsidR="001B15B2" w:rsidRDefault="001B15B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B15B2" w:rsidRDefault="001B15B2">
      <w:r>
        <w:separator/>
      </w:r>
    </w:p>
  </w:footnote>
  <w:footnote w:type="continuationSeparator" w:id="0">
    <w:p w:rsidR="001B15B2" w:rsidRDefault="001B15B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15B2" w:rsidP="00D81A44" w:rsidRDefault="001B15B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15B2" w:rsidRDefault="001B15B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1B15B2" w:rsidP="00D81A44" w:rsidRDefault="001B15B2">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195EAB">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001B15B2" w:rsidP="003D5E96" w:rsidRDefault="001B15B2">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1B15B2" w:rsidP="007452B9" w:rsidRDefault="001B15B2">
    <w:pPr>
      <w:pStyle w:val="Zaglavlje"/>
      <w:ind w:left="4083"/>
      <w:jc w:val="center"/>
      <w:rPr>
        <w:rFonts w:ascii="Arial" w:hAnsi="Arial" w:cs="Arial"/>
        <w:bCs/>
        <w:sz w:val="24"/>
        <w:szCs w:val="24"/>
      </w:rPr>
    </w:pPr>
    <w:r>
      <w:rPr>
        <w:rFonts w:ascii="Arial" w:hAnsi="Arial" w:cs="Arial"/>
        <w:bCs/>
        <w:sz w:val="24"/>
        <w:szCs w:val="24"/>
      </w:rPr>
      <w:t xml:space="preserve">                                                                                                                                                           St-99/2024</w:t>
    </w:r>
  </w:p>
  <w:p w:rsidRPr="00A207D6" w:rsidR="001B15B2" w:rsidP="003D5E96" w:rsidRDefault="001B15B2">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1B15B2" w:rsidP="00B1361F" w:rsidRDefault="001B15B2">
        <w:pPr>
          <w:pStyle w:val="Zaglavlje"/>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t>St-92/2024</w:t>
        </w:r>
      </w:p>
    </w:sdtContent>
  </w:sdt>
  <w:p w:rsidR="001B15B2" w:rsidRDefault="001B15B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9">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0">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1">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2">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3">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14">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16">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num w:numId="1">
    <w:abstractNumId w:val="11"/>
  </w:num>
  <w:num w:numId="2">
    <w:abstractNumId w:val="14"/>
  </w:num>
  <w:num w:numId="3">
    <w:abstractNumId w:val="17"/>
  </w:num>
  <w:num w:numId="4">
    <w:abstractNumId w:val="9"/>
  </w:num>
  <w:num w:numId="5">
    <w:abstractNumId w:val="10"/>
  </w:num>
  <w:num w:numId="6">
    <w:abstractNumId w:val="15"/>
  </w:num>
  <w:num w:numId="7">
    <w:abstractNumId w:val="7"/>
  </w:num>
  <w:num w:numId="8">
    <w:abstractNumId w:val="13"/>
  </w:num>
  <w:num w:numId="9">
    <w:abstractNumId w:val="12"/>
  </w:num>
  <w:num w:numId="10">
    <w:abstractNumId w:val="8"/>
  </w:num>
  <w:num w:numId="11">
    <w:abstractNumId w:val="16"/>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880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661E8"/>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EA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15B2"/>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5A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0EA"/>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4E5A"/>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B5F"/>
    <w:rsid w:val="00412CF9"/>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51D"/>
    <w:rsid w:val="0049067D"/>
    <w:rsid w:val="0049076A"/>
    <w:rsid w:val="00491322"/>
    <w:rsid w:val="0049385D"/>
    <w:rsid w:val="00493C22"/>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A5D"/>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B57"/>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26"/>
    <w:rsid w:val="006464C4"/>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BFF"/>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54"/>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619"/>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03F"/>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23F"/>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61F"/>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640"/>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82"/>
    <w:rsid w:val="00F23822"/>
    <w:rsid w:val="00F24374"/>
    <w:rsid w:val="00F25235"/>
    <w:rsid w:val="00F252DE"/>
    <w:rsid w:val="00F25380"/>
    <w:rsid w:val="00F25AC1"/>
    <w:rsid w:val="00F26BDE"/>
    <w:rsid w:val="00F27C2B"/>
    <w:rsid w:val="00F27F2E"/>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8065"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ode="External" Target="mailto:tezackisanja@gmail.com"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17. rujna 2024.</izvorni_sadrzaj>
    <derivirana_varijabla naziv="DomainObject.StvarniPocetakDatum_1">17. rujna 2024.</derivirana_varijabla>
  </DomainObject.StvarniPocetakDatum>
  <DomainObject.StvarniZavrsetakDatum>
    <izvorni_sadrzaj>17. rujna 2024.</izvorni_sadrzaj>
    <derivirana_varijabla naziv="DomainObject.StvarniZavrsetakDatum_1">17. rujna 2024.</derivirana_varijabla>
  </DomainObject.StvarniZavrsetakDatum>
  <DomainObject.PlaniraniZavrsetakDatum>
    <izvorni_sadrzaj>17. rujna 2024.</izvorni_sadrzaj>
    <derivirana_varijabla naziv="DomainObject.PlaniraniZavrsetakDatum_1">17. rujna 2024.</derivirana_varijabla>
  </DomainObject.PlaniraniZavrsetakDatum>
  <DomainObject.PlaniraniPocetakDatum>
    <izvorni_sadrzaj>17. rujna 2024.</izvorni_sadrzaj>
    <derivirana_varijabla naziv="DomainObject.PlaniraniPocetakDatum_1">17. rujna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rujna 2024.</izvorni_sadrzaj>
    <derivirana_varijabla naziv="DomainObject.Zapisnik.DatumKreiranja_1">17. rujna 2024.</derivirana_varijabla>
  </DomainObject.Zapisnik.DatumKreiranja>
  <DomainObject.Zapisnik.ImovinskaKorist>
    <izvorni_sadrzaj/>
    <derivirana_varijabla naziv="DomainObject.Zapisnik.ImovinskaKorist_1"/>
  </DomainObject.Zapisnik.ImovinskaKorist>
  <DomainObject.Zapisnik.Oznaka>
    <izvorni_sadrzaj>St-99/2024-37</izvorni_sadrzaj>
    <derivirana_varijabla naziv="DomainObject.Zapisnik.Oznaka_1">St-99/2024-37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2024.</izvorni_sadrzaj>
    <derivirana_varijabla naziv="DomainObject.Predmet.DatumOsnivanja_1">10.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St-99/2024</izvorni_sadrzaj>
    <derivirana_varijabla naziv="DomainObject.Predmet.OznakaBroj_1">St-99/2024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AUTOTRANS ČUČEK d.o.o.</izvorni_sadrzaj>
    <derivirana_varijabla naziv="DomainObject.Predmet.ProtustrankaFormated_1">  AUTOTRANS ČUČEK d.o.o.</derivirana_varijabla>
  </DomainObject.Predmet.ProtustrankaFormated>
  <DomainObject.Predmet.ProtustrankaFormatedOIB>
    <izvorni_sadrzaj>  AUTOTRANS ČUČEK d.o.o., OIB 63324866990</izvorni_sadrzaj>
    <derivirana_varijabla naziv="DomainObject.Predmet.ProtustrankaFormatedOIB_1">  AUTOTRANS ČUČEK d.o.o., OIB 63324866990</derivirana_varijabla>
  </DomainObject.Predmet.ProtustrankaFormatedOIB>
  <DomainObject.Predmet.ProtustrankaFormatedWithAdress>
    <izvorni_sadrzaj> AUTOTRANS ČUČEK d.o.o., Ulica Huga Badalića 5, 10000 Zagreb</izvorni_sadrzaj>
    <derivirana_varijabla naziv="DomainObject.Predmet.ProtustrankaFormatedWithAdress_1"> AUTOTRANS ČUČEK d.o.o., Ulica Huga Badalića 5, 10000 Zagreb</derivirana_varijabla>
  </DomainObject.Predmet.ProtustrankaFormatedWithAdress>
  <DomainObject.Predmet.ProtustrankaFormatedWithAdressOIB>
    <izvorni_sadrzaj> AUTOTRANS ČUČEK d.o.o., OIB 63324866990, Ulica Huga Badalića 5, 10000 Zagreb</izvorni_sadrzaj>
    <derivirana_varijabla naziv="DomainObject.Predmet.ProtustrankaFormatedWithAdressOIB_1"> AUTOTRANS ČUČEK d.o.o., OIB 63324866990, Ulica Huga Badalića 5, 10000 Zagreb</derivirana_varijabla>
  </DomainObject.Predmet.ProtustrankaFormatedWithAdressOIB>
  <DomainObject.Predmet.ProtustrankaWithAdress>
    <izvorni_sadrzaj>AUTOTRANS ČUČEK d.o.o. Ulica Huga Badalića 5, 10000 Zagreb</izvorni_sadrzaj>
    <derivirana_varijabla naziv="DomainObject.Predmet.ProtustrankaWithAdress_1">AUTOTRANS ČUČEK d.o.o. Ulica Huga Badalića 5, 10000 Zagreb</derivirana_varijabla>
  </DomainObject.Predmet.ProtustrankaWithAdress>
  <DomainObject.Predmet.ProtustrankaWithAdressOIB>
    <izvorni_sadrzaj>AUTOTRANS ČUČEK d.o.o., OIB 63324866990, Ulica Huga Badalića 5, 10000 Zagreb</izvorni_sadrzaj>
    <derivirana_varijabla naziv="DomainObject.Predmet.ProtustrankaWithAdressOIB_1">AUTOTRANS ČUČEK d.o.o., OIB 63324866990, Ulica Huga Badalića 5, 10000 Zagreb</derivirana_varijabla>
  </DomainObject.Predmet.ProtustrankaWithAdressOIB>
  <DomainObject.Predmet.ProtustrankaNazivFormated>
    <izvorni_sadrzaj>AUTOTRANS ČUČEK d.o.o.</izvorni_sadrzaj>
    <derivirana_varijabla naziv="DomainObject.Predmet.ProtustrankaNazivFormated_1">AUTOTRANS ČUČEK d.o.o.</derivirana_varijabla>
  </DomainObject.Predmet.ProtustrankaNazivFormated>
  <DomainObject.Predmet.ProtustrankaNazivFormatedOIB>
    <izvorni_sadrzaj>AUTOTRANS ČUČEK d.o.o., OIB 63324866990</izvorni_sadrzaj>
    <derivirana_varijabla naziv="DomainObject.Predmet.ProtustrankaNazivFormatedOIB_1">AUTOTRANS ČUČEK d.o.o., OIB 63324866990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AUTOTRANS ČUČEK d.o.o.</item>
    </izvorni_sadrzaj>
    <derivirana_varijabla naziv="DomainObject.Predmet.ProtuStrankaListFormated_1">
      <item>AUTOTRANS ČUČEK d.o.o.</item>
    </derivirana_varijabla>
  </DomainObject.Predmet.ProtuStrankaListFormated>
  <DomainObject.Predmet.ProtuStrankaListFormatedOIB>
    <izvorni_sadrzaj>
      <item>AUTOTRANS ČUČEK d.o.o., OIB 63324866990</item>
    </izvorni_sadrzaj>
    <derivirana_varijabla naziv="DomainObject.Predmet.ProtuStrankaListFormatedOIB_1">
      <item>AUTOTRANS ČUČEK d.o.o., OIB 63324866990</item>
    </derivirana_varijabla>
  </DomainObject.Predmet.ProtuStrankaListFormatedOIB>
  <DomainObject.Predmet.ProtuStrankaListFormatedWithAdress>
    <izvorni_sadrzaj>
      <item>AUTOTRANS ČUČEK d.o.o., Ulica Huga Badalića 5, 10000 Zagreb</item>
    </izvorni_sadrzaj>
    <derivirana_varijabla naziv="DomainObject.Predmet.ProtuStrankaListFormatedWithAdress_1">
      <item>AUTOTRANS ČUČEK d.o.o., Ulica Huga Badalića 5, 10000 Zagreb</item>
    </derivirana_varijabla>
  </DomainObject.Predmet.ProtuStrankaListFormatedWithAdress>
  <DomainObject.Predmet.ProtuStrankaListFormatedWithAdressOIB>
    <izvorni_sadrzaj>
      <item>AUTOTRANS ČUČEK d.o.o., OIB 63324866990, Ulica Huga Badalića 5, 10000 Zagreb</item>
    </izvorni_sadrzaj>
    <derivirana_varijabla naziv="DomainObject.Predmet.ProtuStrankaListFormatedWithAdressOIB_1">
      <item>AUTOTRANS ČUČEK d.o.o., OIB 63324866990, Ulica Huga Badalića 5, 10000 Zagreb</item>
    </derivirana_varijabla>
  </DomainObject.Predmet.ProtuStrankaListFormatedWithAdressOIB>
  <DomainObject.Predmet.ProtuStrankaListNazivFormated>
    <izvorni_sadrzaj>
      <item>AUTOTRANS ČUČEK d.o.o.</item>
    </izvorni_sadrzaj>
    <derivirana_varijabla naziv="DomainObject.Predmet.ProtuStrankaListNazivFormated_1">
      <item>AUTOTRANS ČUČEK d.o.o.</item>
    </derivirana_varijabla>
  </DomainObject.Predmet.ProtuStrankaListNazivFormated>
  <DomainObject.Predmet.ProtuStrankaListNazivFormatedOIB>
    <izvorni_sadrzaj>
      <item>AUTOTRANS ČUČEK d.o.o., OIB 63324866990</item>
    </izvorni_sadrzaj>
    <derivirana_varijabla naziv="DomainObject.Predmet.ProtuStrankaListNazivFormatedOIB_1">
      <item>AUTOTRANS ČUČEK d.o.o., OIB 63324866990</item>
    </derivirana_varijabla>
  </DomainObject.Predmet.ProtuStrankaListNazivFormatedOIB>
  <DomainObject.Predmet.OstaliListFormated>
    <izvorni_sadrzaj>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izvorni_sadrzaj>
    <derivirana_varijabla naziv="DomainObject.Predmet.OstaliListFormated_1">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derivirana_varijabla>
  </DomainObject.Predmet.OstaliListFormated>
  <DomainObject.Predmet.OstaliListFormatedOIB>
    <izvorni_sadrzaj>
      <item>Piotr Jacek Kordy, OIB 05600975654</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iData Fleet Management d.o.o. za usluge, OIB 55970513862</item>
    </izvorni_sadrzaj>
    <derivirana_varijabla naziv="DomainObject.Predmet.OstaliListFormatedOIB_1">
      <item>Piotr Jacek Kordy, OIB 05600975654</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iData Fleet Management d.o.o. za usluge, OIB 55970513862</item>
    </derivirana_varijabla>
  </DomainObject.Predmet.OstaliListFormatedOIB>
  <DomainObject.Predmet.OstaliListFormatedWithAdress>
    <izvorni_sadrzaj>
      <item>Piotr Jacek Kordy, Ul. Strzegomska 117, 58141 Stanowice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Krapinsko-zagorska, Matije Gupca 53, 49210 Zabok</item>
      <item>iData Fleet Management d.o.o. za usluge, Horvaćanska cesta 26, 10000 Zagreb</item>
    </izvorni_sadrzaj>
    <derivirana_varijabla naziv="DomainObject.Predmet.OstaliListFormatedWithAdress_1">
      <item>Piotr Jacek Kordy, Ul. Strzegomska 117, 58141 Stanowice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Krapinsko-zagorska, Matije Gupca 53, 49210 Zabok</item>
      <item>iData Fleet Management d.o.o. za usluge, Horvaćanska cesta 26, 10000 Zagreb</item>
    </derivirana_varijabla>
  </DomainObject.Predmet.OstaliListFormatedWithAdress>
  <DomainObject.Predmet.OstaliListFormatedWithAdressOIB>
    <izvorni_sadrzaj>
      <item>Piotr Jacek Kordy, OIB 05600975654, Ul. Strzegomska 117, 58141 Stanowice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Krapinsko-zagorska, Matije Gupca 53, 49210 Zabok</item>
      <item>iData Fleet Management d.o.o. za usluge, OIB 55970513862, Horvaćanska cesta 26, 10000 Zagreb</item>
    </izvorni_sadrzaj>
    <derivirana_varijabla naziv="DomainObject.Predmet.OstaliListFormatedWithAdressOIB_1">
      <item>Piotr Jacek Kordy, OIB 05600975654, Ul. Strzegomska 117, 58141 Stanowice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Krapinsko-zagorska, Matije Gupca 53, 49210 Zabok</item>
      <item>iData Fleet Management d.o.o. za usluge, OIB 55970513862, Horvaćanska cesta 26, 10000 Zagreb</item>
    </derivirana_varijabla>
  </DomainObject.Predmet.OstaliListFormatedWithAdressOIB>
  <DomainObject.Predmet.OstaliListNazivFormated>
    <izvorni_sadrzaj>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izvorni_sadrzaj>
    <derivirana_varijabla naziv="DomainObject.Predmet.OstaliListNazivFormated_1">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derivirana_varijabla>
  </DomainObject.Predmet.OstaliListNazivFormated>
  <DomainObject.Predmet.OstaliListNazivFormatedOIB>
    <izvorni_sadrzaj>
      <item>Piotr Jacek Kordy, OIB 05600975654</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iData Fleet Management d.o.o. za usluge, OIB 55970513862</item>
    </izvorni_sadrzaj>
    <derivirana_varijabla naziv="DomainObject.Predmet.OstaliListNazivFormatedOIB_1">
      <item>Piotr Jacek Kordy, OIB 05600975654</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item>
      <item>iData Fleet Management d.o.o. za usluge, OIB 55970513862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2024.</izvorni_sadrzaj>
    <derivirana_varijabla naziv="DomainObject.Datum_1">17. rujna 2024.</derivirana_varijabla>
  </DomainObject.Datum>
  <DomainObject.PoslovniBrojDokumenta>
    <izvorni_sadrzaj>St-99/2024-37</izvorni_sadrzaj>
    <derivirana_varijabla naziv="DomainObject.PoslovniBrojDokumenta_1">St-99/2024-37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AUTOTRANS ČUČEK d.o.o.</izvorni_sadrzaj>
    <derivirana_varijabla naziv="DomainObject.Predmet.ProtustrankaIDrugi_1">AUTOTRANS ČUČEK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AUTOTRANS ČUČEK d.o.o., OIB 63324866990, Ulica Huga Badalića 5, 10000 Zagreb</izvorni_sadrzaj>
    <derivirana_varijabla naziv="DomainObject.Predmet.ProtustrankaIDrugiAdressOIB_1">AUTOTRANS ČUČEK d.o.o., OIB 63324866990, Ulica Huga Badalića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AUTOTRANS ČUČEK d.o.o.</item>
      <item>Financijska agencija</item>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izvorni_sadrzaj>
    <derivirana_varijabla naziv="DomainObject.Predmet.SudioniciListNaziv_1">
      <item>AUTOTRANS ČUČEK d.o.o.</item>
      <item>Financijska agencija</item>
      <item>Piotr Jacek Kordy</item>
      <item>CENTAR ZA VOZILA HRVATSKE, dioničko društvo</item>
      <item>SREDIŠNJE KLIRINŠKO DEPOZITARNO DRUŠTVO, dioničko društvo</item>
      <item>Hrvatska agencija za civilno zrakoplovstvo</item>
      <item>Ministarstvo mora, prometa i infrastrukture</item>
      <item>Policijska uprava Krapinsko-zagorska</item>
      <item>iData Fleet Management d.o.o. za usluge</item>
    </derivirana_varijabla>
  </DomainObject.Predmet.SudioniciListNaziv>
  <DomainObject.Predmet.SudioniciListAdressOIB>
    <izvorni_sadrzaj>
      <item>AUTOTRANS ČUČEK d.o.o., OIB 63324866990, Ulica Huga Badalića 5,10000 Zagreb</item>
      <item>Financijska agencija, OIB 85821130368, TRG SVIBANJSKIH ŽRTAVA 1995. 1,10000 Zagreb</item>
      <item>Piotr Jacek Kordy, OIB 05600975654, Ul. Strzegomska 117,58141 Stanowice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Krapinsko-zagorska, Matije Gupca 53,49210 Zabok</item>
      <item>iData Fleet Management d.o.o. za usluge, OIB 55970513862, Horvaćanska cesta 26,10000 Zagreb</item>
    </izvorni_sadrzaj>
    <derivirana_varijabla naziv="DomainObject.Predmet.SudioniciListAdressOIB_1">
      <item>AUTOTRANS ČUČEK d.o.o., OIB 63324866990, Ulica Huga Badalića 5,10000 Zagreb</item>
      <item>Financijska agencija, OIB 85821130368, TRG SVIBANJSKIH ŽRTAVA 1995. 1,10000 Zagreb</item>
      <item>Piotr Jacek Kordy, OIB 05600975654, Ul. Strzegomska 117,58141 Stanowice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Krapinsko-zagorska, Matije Gupca 53,49210 Zabok</item>
      <item>iData Fleet Management d.o.o. za usluge, OIB 55970513862, Horvaćanska cesta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63324866990</item>
      <item>, OIB 05600975654</item>
      <item>, OIB 73294314024</item>
      <item>, OIB 64406809162</item>
      <item>, OIB 76108805525</item>
      <item>, OIB 22874515170</item>
      <item>, OIB null</item>
      <item>, OIB 55970513862</item>
    </izvorni_sadrzaj>
    <derivirana_varijabla naziv="DomainObject.Predmet.SudioniciListNazivOIB_1">
      <item>, OIB 85821130368</item>
      <item>, OIB 63324866990</item>
      <item>, OIB 05600975654</item>
      <item>, OIB 73294314024</item>
      <item>, OIB 64406809162</item>
      <item>, OIB 76108805525</item>
      <item>, OIB 22874515170</item>
      <item>, OIB null</item>
      <item>, OIB 55970513862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2BEA2-E89B-48D4-BA41-933890B8412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3445</properties:Words>
  <properties:Characters>20699</properties:Characters>
  <properties:Lines>846</properties:Lines>
  <properties:Paragraphs>379</properties:Paragraphs>
  <properties:TotalTime>23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24184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2024-09-16T08:28:00Z</dcterms:created>
  <dc:creator>Vinka Mihalinčić</dc:creator>
  <cp:lastModifiedBy>Vinka Mihalinčić</cp:lastModifiedBy>
  <cp:lastPrinted>2024-04-09T08:29:00Z</cp:lastPrinted>
  <dcterms:modified xmlns:xsi="http://www.w3.org/2001/XMLSchema-instance" xsi:type="dcterms:W3CDTF">2024-09-17T09:52:00Z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St-99/2024-37 / Zapisnik - Izvještajno ročište (St-99-24- izvještajno ročište.docx)</vt:lpwstr>
  </prop:property>
  <prop:property fmtid="{D5CDD505-2E9C-101B-9397-08002B2CF9AE}" pid="4" name="CC_coloring">
    <vt:bool>false</vt:bool>
  </prop:property>
  <prop:property fmtid="{D5CDD505-2E9C-101B-9397-08002B2CF9AE}" pid="5" name="BrojStranica">
    <vt:i4>11</vt:i4>
  </prop:property>
</prop:Properties>
</file>